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FAB4A" w14:textId="112F2F7F" w:rsidR="008370BA" w:rsidRPr="00CA0A34" w:rsidRDefault="008370BA" w:rsidP="008370BA">
      <w:pPr>
        <w:widowControl w:val="0"/>
        <w:autoSpaceDE w:val="0"/>
        <w:autoSpaceDN w:val="0"/>
        <w:adjustRightInd w:val="0"/>
        <w:ind w:right="425"/>
        <w:jc w:val="center"/>
        <w:rPr>
          <w:rFonts w:asciiTheme="minorHAnsi" w:hAnsiTheme="minorHAnsi" w:cstheme="minorHAnsi"/>
          <w:color w:val="000000"/>
        </w:rPr>
      </w:pPr>
    </w:p>
    <w:p w14:paraId="3DDB326A" w14:textId="36F8A3CB" w:rsidR="008370BA" w:rsidRPr="00CA0A34" w:rsidRDefault="008370BA" w:rsidP="00965C7A">
      <w:pPr>
        <w:widowControl w:val="0"/>
        <w:autoSpaceDE w:val="0"/>
        <w:autoSpaceDN w:val="0"/>
        <w:adjustRightInd w:val="0"/>
        <w:ind w:left="1560"/>
        <w:rPr>
          <w:rFonts w:asciiTheme="minorHAnsi" w:hAnsiTheme="minorHAnsi" w:cstheme="minorHAnsi"/>
          <w:color w:val="000000"/>
        </w:rPr>
      </w:pPr>
    </w:p>
    <w:p w14:paraId="1D29E227" w14:textId="77777777" w:rsidR="008370BA" w:rsidRPr="00CA0A34" w:rsidRDefault="008370BA" w:rsidP="008370BA">
      <w:pPr>
        <w:widowControl w:val="0"/>
        <w:autoSpaceDE w:val="0"/>
        <w:autoSpaceDN w:val="0"/>
        <w:adjustRightInd w:val="0"/>
        <w:ind w:left="4040"/>
        <w:jc w:val="center"/>
        <w:rPr>
          <w:rFonts w:asciiTheme="minorHAnsi" w:hAnsiTheme="minorHAnsi" w:cstheme="minorHAnsi"/>
          <w:color w:val="000000"/>
        </w:rPr>
      </w:pPr>
    </w:p>
    <w:p w14:paraId="24C9F3E1" w14:textId="77777777" w:rsidR="008370BA" w:rsidRPr="00CA0A34" w:rsidRDefault="008370BA" w:rsidP="00C40272">
      <w:pPr>
        <w:widowControl w:val="0"/>
        <w:autoSpaceDE w:val="0"/>
        <w:autoSpaceDN w:val="0"/>
        <w:adjustRightInd w:val="0"/>
        <w:rPr>
          <w:rFonts w:asciiTheme="minorHAnsi" w:hAnsiTheme="minorHAnsi" w:cstheme="minorHAnsi"/>
          <w:color w:val="000000"/>
        </w:rPr>
      </w:pPr>
    </w:p>
    <w:p w14:paraId="27AAEF91" w14:textId="77777777" w:rsidR="008370BA" w:rsidRPr="00CA0A34" w:rsidRDefault="008370BA" w:rsidP="008370BA">
      <w:pPr>
        <w:rPr>
          <w:rFonts w:asciiTheme="minorHAnsi" w:hAnsiTheme="minorHAnsi" w:cstheme="minorHAnsi"/>
          <w:b/>
        </w:rPr>
      </w:pPr>
    </w:p>
    <w:p w14:paraId="63B55887" w14:textId="0B50D65D" w:rsidR="008370BA" w:rsidRPr="00CA0A34" w:rsidRDefault="008370BA" w:rsidP="00934EA0">
      <w:pPr>
        <w:jc w:val="center"/>
        <w:rPr>
          <w:rFonts w:asciiTheme="minorHAnsi" w:hAnsiTheme="minorHAnsi" w:cstheme="minorHAnsi"/>
          <w:b/>
        </w:rPr>
      </w:pPr>
      <w:r w:rsidRPr="00CA0A34">
        <w:rPr>
          <w:rFonts w:asciiTheme="minorHAnsi" w:hAnsiTheme="minorHAnsi" w:cstheme="minorHAnsi"/>
          <w:b/>
        </w:rPr>
        <w:t>DOKUMENTACIJA Z</w:t>
      </w:r>
      <w:r w:rsidR="00FD26D9" w:rsidRPr="00CA0A34">
        <w:rPr>
          <w:rFonts w:asciiTheme="minorHAnsi" w:hAnsiTheme="minorHAnsi" w:cstheme="minorHAnsi"/>
          <w:b/>
        </w:rPr>
        <w:t>A</w:t>
      </w:r>
      <w:r w:rsidRPr="00CA0A34">
        <w:rPr>
          <w:rFonts w:asciiTheme="minorHAnsi" w:hAnsiTheme="minorHAnsi" w:cstheme="minorHAnsi"/>
          <w:b/>
        </w:rPr>
        <w:t xml:space="preserve"> ODDAJO JAVNEGA NAROČILA</w:t>
      </w:r>
    </w:p>
    <w:p w14:paraId="6396867A" w14:textId="77777777" w:rsidR="00187D83" w:rsidRPr="00187D83" w:rsidRDefault="008370BA" w:rsidP="00187D83">
      <w:pPr>
        <w:jc w:val="center"/>
        <w:rPr>
          <w:rFonts w:asciiTheme="minorHAnsi" w:hAnsiTheme="minorHAnsi" w:cstheme="minorHAnsi"/>
          <w:b/>
        </w:rPr>
      </w:pPr>
      <w:r w:rsidRPr="00CA0A34">
        <w:rPr>
          <w:rFonts w:asciiTheme="minorHAnsi" w:hAnsiTheme="minorHAnsi" w:cstheme="minorHAnsi"/>
          <w:b/>
        </w:rPr>
        <w:t xml:space="preserve">Z OZNAKO </w:t>
      </w:r>
      <w:r w:rsidR="00187D83" w:rsidRPr="00187D83">
        <w:rPr>
          <w:rFonts w:asciiTheme="minorHAnsi" w:hAnsiTheme="minorHAnsi" w:cstheme="minorHAnsi"/>
          <w:b/>
        </w:rPr>
        <w:t>JN-OP-B-2/2022</w:t>
      </w:r>
    </w:p>
    <w:p w14:paraId="35288D62" w14:textId="20B1D0FC" w:rsidR="008370BA" w:rsidRPr="00CA0A34" w:rsidRDefault="008370BA" w:rsidP="00965C7A">
      <w:pPr>
        <w:pStyle w:val="HTML-oblikovano"/>
        <w:jc w:val="center"/>
        <w:rPr>
          <w:rFonts w:asciiTheme="minorHAnsi" w:hAnsiTheme="minorHAnsi" w:cstheme="minorHAnsi"/>
          <w:b/>
          <w:sz w:val="24"/>
          <w:szCs w:val="24"/>
        </w:rPr>
      </w:pPr>
    </w:p>
    <w:p w14:paraId="6FC4B89F" w14:textId="77777777" w:rsidR="008370BA" w:rsidRPr="00CA0A34" w:rsidRDefault="008370BA" w:rsidP="008370BA">
      <w:pPr>
        <w:rPr>
          <w:rFonts w:asciiTheme="minorHAnsi" w:hAnsiTheme="minorHAnsi" w:cstheme="minorHAnsi"/>
        </w:rPr>
      </w:pPr>
    </w:p>
    <w:p w14:paraId="68EBABAA" w14:textId="1EADAF31" w:rsidR="008370BA" w:rsidRPr="00CA0A34" w:rsidRDefault="008370BA" w:rsidP="008370BA">
      <w:pPr>
        <w:rPr>
          <w:rFonts w:asciiTheme="minorHAnsi" w:hAnsiTheme="minorHAnsi" w:cstheme="minorHAnsi"/>
        </w:rPr>
      </w:pPr>
    </w:p>
    <w:p w14:paraId="1C06251E" w14:textId="77777777" w:rsidR="008370BA" w:rsidRPr="00CA0A34" w:rsidRDefault="008370BA" w:rsidP="008370BA">
      <w:pPr>
        <w:rPr>
          <w:rFonts w:asciiTheme="minorHAnsi" w:hAnsiTheme="minorHAnsi" w:cstheme="minorHAnsi"/>
        </w:rPr>
      </w:pPr>
    </w:p>
    <w:p w14:paraId="32CAB881" w14:textId="77777777" w:rsidR="008370BA" w:rsidRPr="00CA0A34" w:rsidRDefault="008370BA" w:rsidP="008370BA">
      <w:pPr>
        <w:rPr>
          <w:rFonts w:asciiTheme="minorHAnsi" w:hAnsiTheme="minorHAnsi" w:cstheme="minorHAnsi"/>
        </w:rPr>
      </w:pPr>
    </w:p>
    <w:p w14:paraId="26150714" w14:textId="77777777" w:rsidR="008370BA" w:rsidRPr="00CA0A34" w:rsidRDefault="008370BA" w:rsidP="008370BA">
      <w:pPr>
        <w:rPr>
          <w:rFonts w:asciiTheme="minorHAnsi" w:hAnsiTheme="minorHAnsi" w:cstheme="minorHAnsi"/>
        </w:rPr>
      </w:pPr>
    </w:p>
    <w:p w14:paraId="0FBD586B" w14:textId="77777777" w:rsidR="008370BA" w:rsidRPr="00CA0A34"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6DF5C5A7" w14:textId="77777777" w:rsidR="008370BA" w:rsidRPr="00CA0A34"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CA0A34">
        <w:rPr>
          <w:rFonts w:asciiTheme="minorHAnsi" w:hAnsiTheme="minorHAnsi" w:cstheme="minorHAnsi"/>
          <w:i/>
        </w:rPr>
        <w:t>Vrsta postopka:</w:t>
      </w:r>
    </w:p>
    <w:p w14:paraId="08AC8E22" w14:textId="05CECF63" w:rsidR="008370BA" w:rsidRPr="00CA0A34" w:rsidRDefault="00FC65DF"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Pr>
          <w:rFonts w:asciiTheme="minorHAnsi" w:hAnsiTheme="minorHAnsi" w:cstheme="minorHAnsi"/>
          <w:b/>
        </w:rPr>
        <w:t>ODPRTI POSTOPEK</w:t>
      </w:r>
    </w:p>
    <w:p w14:paraId="5ED56892" w14:textId="77777777" w:rsidR="008370BA" w:rsidRPr="00CA0A34"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3C19880C" w14:textId="77777777" w:rsidR="008370BA" w:rsidRPr="00CA0A34"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CA0A34">
        <w:rPr>
          <w:rFonts w:asciiTheme="minorHAnsi" w:hAnsiTheme="minorHAnsi" w:cstheme="minorHAnsi"/>
          <w:i/>
        </w:rPr>
        <w:t>Predmet javnega naročila:</w:t>
      </w:r>
    </w:p>
    <w:p w14:paraId="3A851A7D" w14:textId="3D78DE2B" w:rsidR="008370BA" w:rsidRPr="00CA0A34" w:rsidRDefault="004C2E17"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CA0A34">
        <w:rPr>
          <w:rFonts w:asciiTheme="minorHAnsi" w:hAnsiTheme="minorHAnsi" w:cstheme="minorHAnsi"/>
          <w:b/>
        </w:rPr>
        <w:t xml:space="preserve">DOBAVA </w:t>
      </w:r>
      <w:r w:rsidR="00FC65DF">
        <w:rPr>
          <w:rFonts w:asciiTheme="minorHAnsi" w:hAnsiTheme="minorHAnsi" w:cstheme="minorHAnsi"/>
          <w:b/>
        </w:rPr>
        <w:t>SANITETNEGA</w:t>
      </w:r>
      <w:r w:rsidR="004A2CEE">
        <w:rPr>
          <w:rFonts w:asciiTheme="minorHAnsi" w:hAnsiTheme="minorHAnsi" w:cstheme="minorHAnsi"/>
          <w:b/>
        </w:rPr>
        <w:t xml:space="preserve"> IN OSTALEGA</w:t>
      </w:r>
      <w:r w:rsidR="00FC65DF">
        <w:rPr>
          <w:rFonts w:asciiTheme="minorHAnsi" w:hAnsiTheme="minorHAnsi" w:cstheme="minorHAnsi"/>
          <w:b/>
        </w:rPr>
        <w:t xml:space="preserve"> MATERIALA</w:t>
      </w:r>
    </w:p>
    <w:p w14:paraId="57F413F7" w14:textId="77777777" w:rsidR="00965C7A" w:rsidRPr="00CA0A34" w:rsidRDefault="00965C7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1F55F6FE" w14:textId="77777777" w:rsidR="008370BA" w:rsidRPr="00CA0A34" w:rsidRDefault="008370BA" w:rsidP="008370BA">
      <w:pPr>
        <w:rPr>
          <w:rFonts w:asciiTheme="minorHAnsi" w:hAnsiTheme="minorHAnsi" w:cstheme="minorHAnsi"/>
        </w:rPr>
      </w:pPr>
    </w:p>
    <w:p w14:paraId="3FF12FFC" w14:textId="77777777" w:rsidR="008370BA" w:rsidRPr="00CA0A34" w:rsidRDefault="008370BA" w:rsidP="008370BA">
      <w:pPr>
        <w:rPr>
          <w:rFonts w:asciiTheme="minorHAnsi" w:hAnsiTheme="minorHAnsi" w:cstheme="minorHAnsi"/>
        </w:rPr>
      </w:pPr>
    </w:p>
    <w:p w14:paraId="3C246AE0" w14:textId="77777777" w:rsidR="008370BA" w:rsidRPr="00CA0A34" w:rsidRDefault="008370BA" w:rsidP="008370BA">
      <w:pPr>
        <w:rPr>
          <w:rFonts w:asciiTheme="minorHAnsi" w:hAnsiTheme="minorHAnsi" w:cstheme="minorHAnsi"/>
        </w:rPr>
      </w:pPr>
    </w:p>
    <w:p w14:paraId="334791C1" w14:textId="77777777" w:rsidR="008370BA" w:rsidRPr="00CA0A34" w:rsidRDefault="008370BA" w:rsidP="008370BA">
      <w:pPr>
        <w:rPr>
          <w:rFonts w:asciiTheme="minorHAnsi" w:hAnsiTheme="minorHAnsi" w:cstheme="minorHAnsi"/>
        </w:rPr>
      </w:pPr>
    </w:p>
    <w:p w14:paraId="5BAF71C1" w14:textId="77777777" w:rsidR="008370BA" w:rsidRPr="00CA0A34" w:rsidRDefault="008370BA" w:rsidP="008370BA">
      <w:pPr>
        <w:rPr>
          <w:rFonts w:asciiTheme="minorHAnsi" w:hAnsiTheme="minorHAnsi" w:cstheme="minorHAnsi"/>
        </w:rPr>
      </w:pPr>
    </w:p>
    <w:p w14:paraId="74ABCE61" w14:textId="77777777" w:rsidR="008370BA" w:rsidRPr="00CA0A34" w:rsidRDefault="008370BA" w:rsidP="008370BA">
      <w:pPr>
        <w:rPr>
          <w:rFonts w:asciiTheme="minorHAnsi" w:hAnsiTheme="minorHAnsi" w:cstheme="minorHAnsi"/>
        </w:rPr>
      </w:pPr>
    </w:p>
    <w:p w14:paraId="7E195433" w14:textId="77777777" w:rsidR="008370BA" w:rsidRPr="00CA0A34" w:rsidRDefault="008370BA" w:rsidP="008370BA">
      <w:pPr>
        <w:rPr>
          <w:rFonts w:asciiTheme="minorHAnsi" w:hAnsiTheme="minorHAnsi" w:cstheme="minorHAnsi"/>
        </w:rPr>
      </w:pPr>
    </w:p>
    <w:p w14:paraId="2CC01733" w14:textId="77777777" w:rsidR="008370BA" w:rsidRPr="00CA0A34" w:rsidRDefault="008370BA" w:rsidP="008370BA">
      <w:pPr>
        <w:rPr>
          <w:rFonts w:asciiTheme="minorHAnsi" w:hAnsiTheme="minorHAnsi" w:cstheme="minorHAnsi"/>
        </w:rPr>
      </w:pPr>
    </w:p>
    <w:p w14:paraId="6046BDF1" w14:textId="77777777" w:rsidR="008370BA" w:rsidRPr="00CA0A34" w:rsidRDefault="008370BA" w:rsidP="008370BA">
      <w:pPr>
        <w:rPr>
          <w:rFonts w:asciiTheme="minorHAnsi" w:hAnsiTheme="minorHAnsi" w:cstheme="minorHAnsi"/>
        </w:rPr>
      </w:pPr>
    </w:p>
    <w:p w14:paraId="14F1AC28" w14:textId="77777777" w:rsidR="008370BA" w:rsidRPr="00CA0A34" w:rsidRDefault="008370BA" w:rsidP="008370BA">
      <w:pPr>
        <w:rPr>
          <w:rFonts w:asciiTheme="minorHAnsi" w:hAnsiTheme="minorHAnsi" w:cstheme="minorHAnsi"/>
        </w:rPr>
      </w:pPr>
    </w:p>
    <w:p w14:paraId="166639B3" w14:textId="49A48EE0" w:rsidR="008370BA" w:rsidRDefault="008370BA" w:rsidP="008370BA">
      <w:pPr>
        <w:rPr>
          <w:rFonts w:asciiTheme="minorHAnsi" w:hAnsiTheme="minorHAnsi" w:cstheme="minorHAnsi"/>
        </w:rPr>
      </w:pPr>
    </w:p>
    <w:p w14:paraId="4909F3F4" w14:textId="1DE0A38C" w:rsidR="009A3F3D" w:rsidRDefault="009A3F3D" w:rsidP="008370BA">
      <w:pPr>
        <w:rPr>
          <w:rFonts w:asciiTheme="minorHAnsi" w:hAnsiTheme="minorHAnsi" w:cstheme="minorHAnsi"/>
        </w:rPr>
      </w:pPr>
    </w:p>
    <w:p w14:paraId="4DEEE569" w14:textId="77777777" w:rsidR="009A3F3D" w:rsidRPr="00CA0A34" w:rsidRDefault="009A3F3D" w:rsidP="008370BA">
      <w:pPr>
        <w:rPr>
          <w:rFonts w:asciiTheme="minorHAnsi" w:hAnsiTheme="minorHAnsi" w:cstheme="minorHAnsi"/>
        </w:rPr>
      </w:pPr>
    </w:p>
    <w:p w14:paraId="6AC04039" w14:textId="77777777" w:rsidR="008370BA" w:rsidRPr="00CA0A34" w:rsidRDefault="008370BA" w:rsidP="008370BA">
      <w:pPr>
        <w:rPr>
          <w:rFonts w:asciiTheme="minorHAnsi" w:hAnsiTheme="minorHAnsi" w:cstheme="minorHAnsi"/>
        </w:rPr>
      </w:pPr>
    </w:p>
    <w:p w14:paraId="6C6CAD63" w14:textId="30F468F3" w:rsidR="008370BA" w:rsidRPr="00CA0A34" w:rsidRDefault="00E04253" w:rsidP="008370BA">
      <w:pPr>
        <w:rPr>
          <w:rFonts w:asciiTheme="minorHAnsi" w:hAnsiTheme="minorHAnsi" w:cstheme="minorHAnsi"/>
        </w:rPr>
        <w:sectPr w:rsidR="008370BA" w:rsidRPr="00CA0A34" w:rsidSect="0007080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pPr>
      <w:r w:rsidRPr="00CA0A34">
        <w:rPr>
          <w:rFonts w:asciiTheme="minorHAnsi" w:hAnsiTheme="minorHAnsi" w:cstheme="minorHAnsi"/>
        </w:rPr>
        <w:t xml:space="preserve">Murska Sobota, </w:t>
      </w:r>
      <w:r w:rsidR="00E07AF8">
        <w:rPr>
          <w:rFonts w:asciiTheme="minorHAnsi" w:hAnsiTheme="minorHAnsi" w:cstheme="minorHAnsi"/>
        </w:rPr>
        <w:t>april</w:t>
      </w:r>
      <w:r w:rsidR="00A62746">
        <w:rPr>
          <w:rFonts w:asciiTheme="minorHAnsi" w:hAnsiTheme="minorHAnsi" w:cstheme="minorHAnsi"/>
        </w:rPr>
        <w:t xml:space="preserve"> </w:t>
      </w:r>
      <w:r w:rsidR="008370BA" w:rsidRPr="00CA0A34">
        <w:rPr>
          <w:rFonts w:asciiTheme="minorHAnsi" w:hAnsiTheme="minorHAnsi" w:cstheme="minorHAnsi"/>
        </w:rPr>
        <w:t>202</w:t>
      </w:r>
      <w:r w:rsidR="004427F0" w:rsidRPr="00CA0A34">
        <w:rPr>
          <w:rFonts w:asciiTheme="minorHAnsi" w:hAnsiTheme="minorHAnsi" w:cstheme="minorHAnsi"/>
        </w:rPr>
        <w:t>2</w:t>
      </w:r>
    </w:p>
    <w:p w14:paraId="20449146" w14:textId="176E97A4" w:rsidR="008370BA" w:rsidRPr="0064002D" w:rsidRDefault="008370BA" w:rsidP="008370BA">
      <w:pPr>
        <w:pageBreakBefore/>
        <w:rPr>
          <w:rFonts w:asciiTheme="minorHAnsi" w:hAnsiTheme="minorHAnsi" w:cstheme="minorHAnsi"/>
        </w:rPr>
      </w:pPr>
      <w:r w:rsidRPr="0064002D">
        <w:rPr>
          <w:rFonts w:asciiTheme="minorHAnsi" w:hAnsiTheme="minorHAnsi" w:cstheme="minorHAnsi"/>
          <w:b/>
        </w:rPr>
        <w:lastRenderedPageBreak/>
        <w:t>KAZALO</w:t>
      </w:r>
    </w:p>
    <w:p w14:paraId="0185E9E6" w14:textId="77777777" w:rsidR="008370BA" w:rsidRPr="0064002D" w:rsidRDefault="008370BA" w:rsidP="008370BA">
      <w:pPr>
        <w:rPr>
          <w:rFonts w:asciiTheme="minorHAnsi" w:hAnsiTheme="minorHAnsi" w:cstheme="minorHAnsi"/>
          <w:b/>
        </w:rPr>
      </w:pPr>
    </w:p>
    <w:p w14:paraId="096ACA44" w14:textId="77777777" w:rsidR="008370BA" w:rsidRPr="0064002D" w:rsidRDefault="008370BA" w:rsidP="008370BA">
      <w:pPr>
        <w:rPr>
          <w:rFonts w:asciiTheme="minorHAnsi" w:hAnsiTheme="minorHAnsi" w:cstheme="minorHAnsi"/>
        </w:rPr>
      </w:pPr>
    </w:p>
    <w:p w14:paraId="4F602744" w14:textId="2D5EB638" w:rsidR="0064002D" w:rsidRDefault="008370BA">
      <w:pPr>
        <w:pStyle w:val="Kazalovsebine1"/>
        <w:rPr>
          <w:rStyle w:val="Hiperpovezava"/>
          <w:rFonts w:asciiTheme="minorHAnsi" w:hAnsiTheme="minorHAnsi" w:cstheme="minorHAnsi"/>
          <w:noProof/>
        </w:rPr>
      </w:pPr>
      <w:r w:rsidRPr="0064002D">
        <w:rPr>
          <w:rFonts w:asciiTheme="minorHAnsi" w:hAnsiTheme="minorHAnsi" w:cstheme="minorHAnsi"/>
        </w:rPr>
        <w:fldChar w:fldCharType="begin"/>
      </w:r>
      <w:r w:rsidRPr="0064002D">
        <w:rPr>
          <w:rFonts w:asciiTheme="minorHAnsi" w:hAnsiTheme="minorHAnsi" w:cstheme="minorHAnsi"/>
        </w:rPr>
        <w:instrText xml:space="preserve"> TOC \o "1-3" \h \z \u </w:instrText>
      </w:r>
      <w:r w:rsidRPr="0064002D">
        <w:rPr>
          <w:rFonts w:asciiTheme="minorHAnsi" w:hAnsiTheme="minorHAnsi" w:cstheme="minorHAnsi"/>
        </w:rPr>
        <w:fldChar w:fldCharType="separate"/>
      </w:r>
      <w:hyperlink w:anchor="_Toc99519602" w:history="1">
        <w:r w:rsidR="0064002D" w:rsidRPr="0064002D">
          <w:rPr>
            <w:rStyle w:val="Hiperpovezava"/>
            <w:rFonts w:asciiTheme="minorHAnsi" w:hAnsiTheme="minorHAnsi" w:cstheme="minorHAnsi"/>
            <w:noProof/>
          </w:rPr>
          <w:t>A) POVABILO K ODDAJI PONUDBE</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_Toc99519602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4</w:t>
        </w:r>
        <w:r w:rsidR="0064002D" w:rsidRPr="0064002D">
          <w:rPr>
            <w:rFonts w:asciiTheme="minorHAnsi" w:hAnsiTheme="minorHAnsi" w:cstheme="minorHAnsi"/>
            <w:noProof/>
            <w:webHidden/>
          </w:rPr>
          <w:fldChar w:fldCharType="end"/>
        </w:r>
      </w:hyperlink>
    </w:p>
    <w:p w14:paraId="25815B96" w14:textId="77777777" w:rsidR="0064002D" w:rsidRPr="0064002D" w:rsidRDefault="0064002D" w:rsidP="0064002D">
      <w:pPr>
        <w:rPr>
          <w:rFonts w:eastAsiaTheme="minorEastAsia"/>
        </w:rPr>
      </w:pPr>
    </w:p>
    <w:p w14:paraId="36CF3C49" w14:textId="1B639EFD" w:rsidR="0064002D" w:rsidRDefault="00991F1F">
      <w:pPr>
        <w:pStyle w:val="Kazalovsebine1"/>
        <w:rPr>
          <w:rStyle w:val="Hiperpovezava"/>
          <w:rFonts w:asciiTheme="minorHAnsi" w:hAnsiTheme="minorHAnsi" w:cstheme="minorHAnsi"/>
          <w:noProof/>
        </w:rPr>
      </w:pPr>
      <w:hyperlink w:anchor="_Toc99519603" w:history="1">
        <w:r w:rsidR="0064002D" w:rsidRPr="0064002D">
          <w:rPr>
            <w:rStyle w:val="Hiperpovezava"/>
            <w:rFonts w:asciiTheme="minorHAnsi" w:hAnsiTheme="minorHAnsi" w:cstheme="minorHAnsi"/>
            <w:noProof/>
          </w:rPr>
          <w:t>B) NAVODILA UDELEŽENCEM ZA IZDELAVO PRIJAVE</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_Toc99519603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5</w:t>
        </w:r>
        <w:r w:rsidR="0064002D" w:rsidRPr="0064002D">
          <w:rPr>
            <w:rFonts w:asciiTheme="minorHAnsi" w:hAnsiTheme="minorHAnsi" w:cstheme="minorHAnsi"/>
            <w:noProof/>
            <w:webHidden/>
          </w:rPr>
          <w:fldChar w:fldCharType="end"/>
        </w:r>
      </w:hyperlink>
    </w:p>
    <w:p w14:paraId="57D72328" w14:textId="77777777" w:rsidR="0064002D" w:rsidRPr="0064002D" w:rsidRDefault="0064002D" w:rsidP="0064002D">
      <w:pPr>
        <w:rPr>
          <w:rFonts w:eastAsiaTheme="minorEastAsia"/>
        </w:rPr>
      </w:pPr>
    </w:p>
    <w:p w14:paraId="47489B87" w14:textId="736C87CD" w:rsidR="0064002D" w:rsidRDefault="00991F1F">
      <w:pPr>
        <w:pStyle w:val="Kazalovsebine2"/>
        <w:rPr>
          <w:rStyle w:val="Hiperpovezava"/>
          <w:rFonts w:asciiTheme="minorHAnsi" w:hAnsiTheme="minorHAnsi" w:cstheme="minorHAnsi"/>
          <w:noProof/>
        </w:rPr>
      </w:pPr>
      <w:hyperlink w:anchor="_Toc99519604" w:history="1">
        <w:r w:rsidR="0064002D" w:rsidRPr="0064002D">
          <w:rPr>
            <w:rStyle w:val="Hiperpovezava"/>
            <w:rFonts w:asciiTheme="minorHAnsi" w:hAnsiTheme="minorHAnsi" w:cstheme="minorHAnsi"/>
            <w:noProof/>
          </w:rPr>
          <w:t>I. SPLOŠNO O RAZPISU</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_Toc99519604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5</w:t>
        </w:r>
        <w:r w:rsidR="0064002D" w:rsidRPr="0064002D">
          <w:rPr>
            <w:rFonts w:asciiTheme="minorHAnsi" w:hAnsiTheme="minorHAnsi" w:cstheme="minorHAnsi"/>
            <w:noProof/>
            <w:webHidden/>
          </w:rPr>
          <w:fldChar w:fldCharType="end"/>
        </w:r>
      </w:hyperlink>
    </w:p>
    <w:p w14:paraId="25A2AE3F" w14:textId="77777777" w:rsidR="0064002D" w:rsidRPr="0064002D" w:rsidRDefault="0064002D" w:rsidP="0064002D">
      <w:pPr>
        <w:rPr>
          <w:rFonts w:eastAsiaTheme="minorEastAsia"/>
        </w:rPr>
      </w:pPr>
    </w:p>
    <w:p w14:paraId="4783702C" w14:textId="3AD97D47" w:rsidR="0064002D" w:rsidRPr="0064002D" w:rsidRDefault="00991F1F">
      <w:pPr>
        <w:pStyle w:val="Kazalovsebine3"/>
        <w:tabs>
          <w:tab w:val="right" w:leader="dot" w:pos="9488"/>
        </w:tabs>
        <w:rPr>
          <w:rFonts w:asciiTheme="minorHAnsi" w:eastAsiaTheme="minorEastAsia" w:hAnsiTheme="minorHAnsi" w:cstheme="minorHAnsi"/>
          <w:noProof/>
          <w:sz w:val="22"/>
          <w:szCs w:val="22"/>
          <w:lang w:eastAsia="sl-SI"/>
        </w:rPr>
      </w:pPr>
      <w:hyperlink w:anchor="_Toc99519605" w:history="1">
        <w:r w:rsidR="0064002D" w:rsidRPr="0064002D">
          <w:rPr>
            <w:rStyle w:val="Hiperpovezava"/>
            <w:rFonts w:asciiTheme="minorHAnsi" w:hAnsiTheme="minorHAnsi" w:cstheme="minorHAnsi"/>
            <w:noProof/>
          </w:rPr>
          <w:t>1.1 Vrsta postopka</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_Toc99519605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5</w:t>
        </w:r>
        <w:r w:rsidR="0064002D" w:rsidRPr="0064002D">
          <w:rPr>
            <w:rFonts w:asciiTheme="minorHAnsi" w:hAnsiTheme="minorHAnsi" w:cstheme="minorHAnsi"/>
            <w:noProof/>
            <w:webHidden/>
          </w:rPr>
          <w:fldChar w:fldCharType="end"/>
        </w:r>
      </w:hyperlink>
    </w:p>
    <w:p w14:paraId="18731191" w14:textId="1A78E464" w:rsidR="0064002D" w:rsidRPr="0064002D" w:rsidRDefault="00991F1F">
      <w:pPr>
        <w:pStyle w:val="Kazalovsebine3"/>
        <w:tabs>
          <w:tab w:val="right" w:leader="dot" w:pos="9488"/>
        </w:tabs>
        <w:rPr>
          <w:rFonts w:asciiTheme="minorHAnsi" w:eastAsiaTheme="minorEastAsia" w:hAnsiTheme="minorHAnsi" w:cstheme="minorHAnsi"/>
          <w:noProof/>
          <w:sz w:val="22"/>
          <w:szCs w:val="22"/>
          <w:lang w:eastAsia="sl-SI"/>
        </w:rPr>
      </w:pPr>
      <w:hyperlink w:anchor="_Toc99519606" w:history="1">
        <w:r w:rsidR="0064002D" w:rsidRPr="0064002D">
          <w:rPr>
            <w:rStyle w:val="Hiperpovezava"/>
            <w:rFonts w:asciiTheme="minorHAnsi" w:hAnsiTheme="minorHAnsi" w:cstheme="minorHAnsi"/>
            <w:noProof/>
          </w:rPr>
          <w:t>1.2 Opis predmeta naročila</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_Toc99519606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5</w:t>
        </w:r>
        <w:r w:rsidR="0064002D" w:rsidRPr="0064002D">
          <w:rPr>
            <w:rFonts w:asciiTheme="minorHAnsi" w:hAnsiTheme="minorHAnsi" w:cstheme="minorHAnsi"/>
            <w:noProof/>
            <w:webHidden/>
          </w:rPr>
          <w:fldChar w:fldCharType="end"/>
        </w:r>
      </w:hyperlink>
    </w:p>
    <w:p w14:paraId="1175A964" w14:textId="2E857C19" w:rsidR="0064002D" w:rsidRPr="0064002D" w:rsidRDefault="00991F1F">
      <w:pPr>
        <w:pStyle w:val="Kazalovsebine3"/>
        <w:tabs>
          <w:tab w:val="right" w:leader="dot" w:pos="9488"/>
        </w:tabs>
        <w:rPr>
          <w:rFonts w:asciiTheme="minorHAnsi" w:eastAsiaTheme="minorEastAsia" w:hAnsiTheme="minorHAnsi" w:cstheme="minorHAnsi"/>
          <w:noProof/>
          <w:sz w:val="22"/>
          <w:szCs w:val="22"/>
          <w:lang w:eastAsia="sl-SI"/>
        </w:rPr>
      </w:pPr>
      <w:hyperlink w:anchor="_Toc99519607" w:history="1">
        <w:r w:rsidR="0064002D" w:rsidRPr="0064002D">
          <w:rPr>
            <w:rStyle w:val="Hiperpovezava"/>
            <w:rFonts w:asciiTheme="minorHAnsi" w:hAnsiTheme="minorHAnsi" w:cstheme="minorHAnsi"/>
            <w:noProof/>
          </w:rPr>
          <w:t>1.3 Veljavnost ponudbe</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_Toc99519607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5</w:t>
        </w:r>
        <w:r w:rsidR="0064002D" w:rsidRPr="0064002D">
          <w:rPr>
            <w:rFonts w:asciiTheme="minorHAnsi" w:hAnsiTheme="minorHAnsi" w:cstheme="minorHAnsi"/>
            <w:noProof/>
            <w:webHidden/>
          </w:rPr>
          <w:fldChar w:fldCharType="end"/>
        </w:r>
      </w:hyperlink>
    </w:p>
    <w:p w14:paraId="69F02044" w14:textId="57A484EB" w:rsidR="0064002D" w:rsidRPr="0064002D" w:rsidRDefault="00991F1F">
      <w:pPr>
        <w:pStyle w:val="Kazalovsebine3"/>
        <w:tabs>
          <w:tab w:val="right" w:leader="dot" w:pos="9488"/>
        </w:tabs>
        <w:rPr>
          <w:rFonts w:asciiTheme="minorHAnsi" w:eastAsiaTheme="minorEastAsia" w:hAnsiTheme="minorHAnsi" w:cstheme="minorHAnsi"/>
          <w:noProof/>
          <w:sz w:val="22"/>
          <w:szCs w:val="22"/>
          <w:lang w:eastAsia="sl-SI"/>
        </w:rPr>
      </w:pPr>
      <w:hyperlink w:anchor="_Toc99519608" w:history="1">
        <w:r w:rsidR="0064002D" w:rsidRPr="0064002D">
          <w:rPr>
            <w:rStyle w:val="Hiperpovezava"/>
            <w:rFonts w:asciiTheme="minorHAnsi" w:hAnsiTheme="minorHAnsi" w:cstheme="minorHAnsi"/>
            <w:noProof/>
          </w:rPr>
          <w:t>1.4 Pojasnila in dopolnitev razpisne dokumentacije</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_Toc99519608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5</w:t>
        </w:r>
        <w:r w:rsidR="0064002D" w:rsidRPr="0064002D">
          <w:rPr>
            <w:rFonts w:asciiTheme="minorHAnsi" w:hAnsiTheme="minorHAnsi" w:cstheme="minorHAnsi"/>
            <w:noProof/>
            <w:webHidden/>
          </w:rPr>
          <w:fldChar w:fldCharType="end"/>
        </w:r>
      </w:hyperlink>
    </w:p>
    <w:p w14:paraId="3C12C0B9" w14:textId="4620AF63" w:rsidR="0064002D" w:rsidRPr="0064002D" w:rsidRDefault="00991F1F">
      <w:pPr>
        <w:pStyle w:val="Kazalovsebine3"/>
        <w:tabs>
          <w:tab w:val="right" w:leader="dot" w:pos="9488"/>
        </w:tabs>
        <w:rPr>
          <w:rFonts w:asciiTheme="minorHAnsi" w:eastAsiaTheme="minorEastAsia" w:hAnsiTheme="minorHAnsi" w:cstheme="minorHAnsi"/>
          <w:noProof/>
          <w:sz w:val="22"/>
          <w:szCs w:val="22"/>
          <w:lang w:eastAsia="sl-SI"/>
        </w:rPr>
      </w:pPr>
      <w:hyperlink w:anchor="_Toc99519609" w:history="1">
        <w:r w:rsidR="0064002D" w:rsidRPr="0064002D">
          <w:rPr>
            <w:rStyle w:val="Hiperpovezava"/>
            <w:rFonts w:asciiTheme="minorHAnsi" w:hAnsiTheme="minorHAnsi" w:cstheme="minorHAnsi"/>
            <w:noProof/>
          </w:rPr>
          <w:t>1.5 Sodelovanje na razpisu</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_Toc99519609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6</w:t>
        </w:r>
        <w:r w:rsidR="0064002D" w:rsidRPr="0064002D">
          <w:rPr>
            <w:rFonts w:asciiTheme="minorHAnsi" w:hAnsiTheme="minorHAnsi" w:cstheme="minorHAnsi"/>
            <w:noProof/>
            <w:webHidden/>
          </w:rPr>
          <w:fldChar w:fldCharType="end"/>
        </w:r>
      </w:hyperlink>
    </w:p>
    <w:p w14:paraId="367841E3" w14:textId="572FF8FE" w:rsidR="0064002D" w:rsidRPr="0064002D" w:rsidRDefault="00991F1F">
      <w:pPr>
        <w:pStyle w:val="Kazalovsebine3"/>
        <w:tabs>
          <w:tab w:val="right" w:leader="dot" w:pos="9488"/>
        </w:tabs>
        <w:rPr>
          <w:rFonts w:asciiTheme="minorHAnsi" w:eastAsiaTheme="minorEastAsia" w:hAnsiTheme="minorHAnsi" w:cstheme="minorHAnsi"/>
          <w:noProof/>
          <w:sz w:val="22"/>
          <w:szCs w:val="22"/>
          <w:lang w:eastAsia="sl-SI"/>
        </w:rPr>
      </w:pPr>
      <w:hyperlink w:anchor="_Toc99519610" w:history="1">
        <w:r w:rsidR="0064002D" w:rsidRPr="0064002D">
          <w:rPr>
            <w:rStyle w:val="Hiperpovezava"/>
            <w:rFonts w:asciiTheme="minorHAnsi" w:hAnsiTheme="minorHAnsi" w:cstheme="minorHAnsi"/>
            <w:noProof/>
          </w:rPr>
          <w:t>1.6 Pravilna prijava</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_Toc99519610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8</w:t>
        </w:r>
        <w:r w:rsidR="0064002D" w:rsidRPr="0064002D">
          <w:rPr>
            <w:rFonts w:asciiTheme="minorHAnsi" w:hAnsiTheme="minorHAnsi" w:cstheme="minorHAnsi"/>
            <w:noProof/>
            <w:webHidden/>
          </w:rPr>
          <w:fldChar w:fldCharType="end"/>
        </w:r>
      </w:hyperlink>
    </w:p>
    <w:p w14:paraId="3E8482A6" w14:textId="0694C395" w:rsidR="0064002D" w:rsidRPr="0064002D" w:rsidRDefault="00991F1F">
      <w:pPr>
        <w:pStyle w:val="Kazalovsebine3"/>
        <w:tabs>
          <w:tab w:val="right" w:leader="dot" w:pos="9488"/>
        </w:tabs>
        <w:rPr>
          <w:rFonts w:asciiTheme="minorHAnsi" w:eastAsiaTheme="minorEastAsia" w:hAnsiTheme="minorHAnsi" w:cstheme="minorHAnsi"/>
          <w:noProof/>
          <w:sz w:val="22"/>
          <w:szCs w:val="22"/>
          <w:lang w:eastAsia="sl-SI"/>
        </w:rPr>
      </w:pPr>
      <w:hyperlink w:anchor="_Toc99519611" w:history="1">
        <w:r w:rsidR="0064002D" w:rsidRPr="0064002D">
          <w:rPr>
            <w:rStyle w:val="Hiperpovezava"/>
            <w:rFonts w:asciiTheme="minorHAnsi" w:hAnsiTheme="minorHAnsi" w:cstheme="minorHAnsi"/>
            <w:noProof/>
          </w:rPr>
          <w:t>1.7 Pogoji za priznanje sposobnosti</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_Toc99519611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9</w:t>
        </w:r>
        <w:r w:rsidR="0064002D" w:rsidRPr="0064002D">
          <w:rPr>
            <w:rFonts w:asciiTheme="minorHAnsi" w:hAnsiTheme="minorHAnsi" w:cstheme="minorHAnsi"/>
            <w:noProof/>
            <w:webHidden/>
          </w:rPr>
          <w:fldChar w:fldCharType="end"/>
        </w:r>
      </w:hyperlink>
    </w:p>
    <w:p w14:paraId="7C94E455" w14:textId="7C87B980" w:rsidR="0064002D" w:rsidRPr="0064002D" w:rsidRDefault="00991F1F">
      <w:pPr>
        <w:pStyle w:val="Kazalovsebine3"/>
        <w:tabs>
          <w:tab w:val="right" w:leader="dot" w:pos="9488"/>
        </w:tabs>
        <w:rPr>
          <w:rFonts w:asciiTheme="minorHAnsi" w:eastAsiaTheme="minorEastAsia" w:hAnsiTheme="minorHAnsi" w:cstheme="minorHAnsi"/>
          <w:noProof/>
          <w:sz w:val="22"/>
          <w:szCs w:val="22"/>
          <w:lang w:eastAsia="sl-SI"/>
        </w:rPr>
      </w:pPr>
      <w:hyperlink w:anchor="_Toc99519612" w:history="1">
        <w:r w:rsidR="0064002D" w:rsidRPr="0064002D">
          <w:rPr>
            <w:rStyle w:val="Hiperpovezava"/>
            <w:rFonts w:asciiTheme="minorHAnsi" w:hAnsiTheme="minorHAnsi" w:cstheme="minorHAnsi"/>
            <w:noProof/>
          </w:rPr>
          <w:t>1.8 Zaupnost</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_Toc99519612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15</w:t>
        </w:r>
        <w:r w:rsidR="0064002D" w:rsidRPr="0064002D">
          <w:rPr>
            <w:rFonts w:asciiTheme="minorHAnsi" w:hAnsiTheme="minorHAnsi" w:cstheme="minorHAnsi"/>
            <w:noProof/>
            <w:webHidden/>
          </w:rPr>
          <w:fldChar w:fldCharType="end"/>
        </w:r>
      </w:hyperlink>
    </w:p>
    <w:p w14:paraId="77087C66" w14:textId="1C51DF4D" w:rsidR="0064002D" w:rsidRPr="0064002D" w:rsidRDefault="00991F1F">
      <w:pPr>
        <w:pStyle w:val="Kazalovsebine3"/>
        <w:tabs>
          <w:tab w:val="right" w:leader="dot" w:pos="9488"/>
        </w:tabs>
        <w:rPr>
          <w:rFonts w:asciiTheme="minorHAnsi" w:eastAsiaTheme="minorEastAsia" w:hAnsiTheme="minorHAnsi" w:cstheme="minorHAnsi"/>
          <w:noProof/>
          <w:sz w:val="22"/>
          <w:szCs w:val="22"/>
          <w:lang w:eastAsia="sl-SI"/>
        </w:rPr>
      </w:pPr>
      <w:hyperlink w:anchor="_Toc99519613" w:history="1">
        <w:r w:rsidR="0064002D" w:rsidRPr="0064002D">
          <w:rPr>
            <w:rStyle w:val="Hiperpovezava"/>
            <w:rFonts w:asciiTheme="minorHAnsi" w:hAnsiTheme="minorHAnsi" w:cstheme="minorHAnsi"/>
            <w:noProof/>
          </w:rPr>
          <w:t>1.9 Jezik</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_Toc99519613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15</w:t>
        </w:r>
        <w:r w:rsidR="0064002D" w:rsidRPr="0064002D">
          <w:rPr>
            <w:rFonts w:asciiTheme="minorHAnsi" w:hAnsiTheme="minorHAnsi" w:cstheme="minorHAnsi"/>
            <w:noProof/>
            <w:webHidden/>
          </w:rPr>
          <w:fldChar w:fldCharType="end"/>
        </w:r>
      </w:hyperlink>
    </w:p>
    <w:p w14:paraId="1B994812" w14:textId="200BFE20" w:rsidR="0064002D" w:rsidRPr="0064002D" w:rsidRDefault="00991F1F">
      <w:pPr>
        <w:pStyle w:val="Kazalovsebine3"/>
        <w:tabs>
          <w:tab w:val="right" w:leader="dot" w:pos="9488"/>
        </w:tabs>
        <w:rPr>
          <w:rFonts w:asciiTheme="minorHAnsi" w:eastAsiaTheme="minorEastAsia" w:hAnsiTheme="minorHAnsi" w:cstheme="minorHAnsi"/>
          <w:noProof/>
          <w:sz w:val="22"/>
          <w:szCs w:val="22"/>
          <w:lang w:eastAsia="sl-SI"/>
        </w:rPr>
      </w:pPr>
      <w:hyperlink w:anchor="_Toc99519614" w:history="1">
        <w:r w:rsidR="0064002D" w:rsidRPr="0064002D">
          <w:rPr>
            <w:rStyle w:val="Hiperpovezava"/>
            <w:rFonts w:asciiTheme="minorHAnsi" w:hAnsiTheme="minorHAnsi" w:cstheme="minorHAnsi"/>
            <w:noProof/>
          </w:rPr>
          <w:t>1.10 Rok za predložitev prijav</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_Toc99519614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15</w:t>
        </w:r>
        <w:r w:rsidR="0064002D" w:rsidRPr="0064002D">
          <w:rPr>
            <w:rFonts w:asciiTheme="minorHAnsi" w:hAnsiTheme="minorHAnsi" w:cstheme="minorHAnsi"/>
            <w:noProof/>
            <w:webHidden/>
          </w:rPr>
          <w:fldChar w:fldCharType="end"/>
        </w:r>
      </w:hyperlink>
    </w:p>
    <w:p w14:paraId="626EAD7C" w14:textId="5BD93604" w:rsidR="0064002D" w:rsidRPr="0064002D" w:rsidRDefault="00991F1F">
      <w:pPr>
        <w:pStyle w:val="Kazalovsebine3"/>
        <w:tabs>
          <w:tab w:val="right" w:leader="dot" w:pos="9488"/>
        </w:tabs>
        <w:rPr>
          <w:rFonts w:asciiTheme="minorHAnsi" w:eastAsiaTheme="minorEastAsia" w:hAnsiTheme="minorHAnsi" w:cstheme="minorHAnsi"/>
          <w:noProof/>
          <w:sz w:val="22"/>
          <w:szCs w:val="22"/>
          <w:lang w:eastAsia="sl-SI"/>
        </w:rPr>
      </w:pPr>
      <w:hyperlink w:anchor="_Toc99519615" w:history="1">
        <w:r w:rsidR="0064002D" w:rsidRPr="0064002D">
          <w:rPr>
            <w:rStyle w:val="Hiperpovezava"/>
            <w:rFonts w:asciiTheme="minorHAnsi" w:hAnsiTheme="minorHAnsi" w:cstheme="minorHAnsi"/>
            <w:noProof/>
          </w:rPr>
          <w:t>1.11 Stroški priprave prijave</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_Toc99519615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15</w:t>
        </w:r>
        <w:r w:rsidR="0064002D" w:rsidRPr="0064002D">
          <w:rPr>
            <w:rFonts w:asciiTheme="minorHAnsi" w:hAnsiTheme="minorHAnsi" w:cstheme="minorHAnsi"/>
            <w:noProof/>
            <w:webHidden/>
          </w:rPr>
          <w:fldChar w:fldCharType="end"/>
        </w:r>
      </w:hyperlink>
    </w:p>
    <w:p w14:paraId="4B024ACF" w14:textId="6BB4AF99" w:rsidR="0064002D" w:rsidRPr="0064002D" w:rsidRDefault="00991F1F">
      <w:pPr>
        <w:pStyle w:val="Kazalovsebine3"/>
        <w:tabs>
          <w:tab w:val="right" w:leader="dot" w:pos="9488"/>
        </w:tabs>
        <w:rPr>
          <w:rFonts w:asciiTheme="minorHAnsi" w:eastAsiaTheme="minorEastAsia" w:hAnsiTheme="minorHAnsi" w:cstheme="minorHAnsi"/>
          <w:noProof/>
          <w:sz w:val="22"/>
          <w:szCs w:val="22"/>
          <w:lang w:eastAsia="sl-SI"/>
        </w:rPr>
      </w:pPr>
      <w:hyperlink w:anchor="_Toc99519616" w:history="1">
        <w:r w:rsidR="0064002D" w:rsidRPr="0064002D">
          <w:rPr>
            <w:rStyle w:val="Hiperpovezava"/>
            <w:rFonts w:asciiTheme="minorHAnsi" w:hAnsiTheme="minorHAnsi" w:cstheme="minorHAnsi"/>
            <w:noProof/>
          </w:rPr>
          <w:t>1.12  Izločitev prijav</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_Toc99519616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15</w:t>
        </w:r>
        <w:r w:rsidR="0064002D" w:rsidRPr="0064002D">
          <w:rPr>
            <w:rFonts w:asciiTheme="minorHAnsi" w:hAnsiTheme="minorHAnsi" w:cstheme="minorHAnsi"/>
            <w:noProof/>
            <w:webHidden/>
          </w:rPr>
          <w:fldChar w:fldCharType="end"/>
        </w:r>
      </w:hyperlink>
    </w:p>
    <w:p w14:paraId="31FCBC18" w14:textId="5CF0EA03" w:rsidR="0064002D" w:rsidRPr="0064002D" w:rsidRDefault="00991F1F">
      <w:pPr>
        <w:pStyle w:val="Kazalovsebine3"/>
        <w:tabs>
          <w:tab w:val="right" w:leader="dot" w:pos="9488"/>
        </w:tabs>
        <w:rPr>
          <w:rFonts w:asciiTheme="minorHAnsi" w:eastAsiaTheme="minorEastAsia" w:hAnsiTheme="minorHAnsi" w:cstheme="minorHAnsi"/>
          <w:noProof/>
          <w:sz w:val="22"/>
          <w:szCs w:val="22"/>
          <w:lang w:eastAsia="sl-SI"/>
        </w:rPr>
      </w:pPr>
      <w:hyperlink w:anchor="_Toc99519617" w:history="1">
        <w:r w:rsidR="0064002D" w:rsidRPr="0064002D">
          <w:rPr>
            <w:rStyle w:val="Hiperpovezava"/>
            <w:rFonts w:asciiTheme="minorHAnsi" w:hAnsiTheme="minorHAnsi" w:cstheme="minorHAnsi"/>
            <w:noProof/>
          </w:rPr>
          <w:t>1.13 Zavarovanja</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_Toc99519617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15</w:t>
        </w:r>
        <w:r w:rsidR="0064002D" w:rsidRPr="0064002D">
          <w:rPr>
            <w:rFonts w:asciiTheme="minorHAnsi" w:hAnsiTheme="minorHAnsi" w:cstheme="minorHAnsi"/>
            <w:noProof/>
            <w:webHidden/>
          </w:rPr>
          <w:fldChar w:fldCharType="end"/>
        </w:r>
      </w:hyperlink>
    </w:p>
    <w:p w14:paraId="47C8B6D7" w14:textId="64E786B7" w:rsidR="0064002D" w:rsidRPr="0064002D" w:rsidRDefault="00991F1F">
      <w:pPr>
        <w:pStyle w:val="Kazalovsebine3"/>
        <w:tabs>
          <w:tab w:val="right" w:leader="dot" w:pos="9488"/>
        </w:tabs>
        <w:rPr>
          <w:rFonts w:asciiTheme="minorHAnsi" w:eastAsiaTheme="minorEastAsia" w:hAnsiTheme="minorHAnsi" w:cstheme="minorHAnsi"/>
          <w:noProof/>
          <w:sz w:val="22"/>
          <w:szCs w:val="22"/>
          <w:lang w:eastAsia="sl-SI"/>
        </w:rPr>
      </w:pPr>
      <w:hyperlink w:anchor="_Toc99519618" w:history="1">
        <w:r w:rsidR="0064002D" w:rsidRPr="0064002D">
          <w:rPr>
            <w:rStyle w:val="Hiperpovezava"/>
            <w:rFonts w:asciiTheme="minorHAnsi" w:hAnsiTheme="minorHAnsi" w:cstheme="minorHAnsi"/>
            <w:noProof/>
          </w:rPr>
          <w:t>1.14 Merilo za izbiro</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_Toc99519618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16</w:t>
        </w:r>
        <w:r w:rsidR="0064002D" w:rsidRPr="0064002D">
          <w:rPr>
            <w:rFonts w:asciiTheme="minorHAnsi" w:hAnsiTheme="minorHAnsi" w:cstheme="minorHAnsi"/>
            <w:noProof/>
            <w:webHidden/>
          </w:rPr>
          <w:fldChar w:fldCharType="end"/>
        </w:r>
      </w:hyperlink>
    </w:p>
    <w:p w14:paraId="7A1B32F0" w14:textId="21453F83" w:rsidR="0064002D" w:rsidRPr="0064002D" w:rsidRDefault="00991F1F">
      <w:pPr>
        <w:pStyle w:val="Kazalovsebine3"/>
        <w:tabs>
          <w:tab w:val="right" w:leader="dot" w:pos="9488"/>
        </w:tabs>
        <w:rPr>
          <w:rFonts w:asciiTheme="minorHAnsi" w:eastAsiaTheme="minorEastAsia" w:hAnsiTheme="minorHAnsi" w:cstheme="minorHAnsi"/>
          <w:noProof/>
          <w:sz w:val="22"/>
          <w:szCs w:val="22"/>
          <w:lang w:eastAsia="sl-SI"/>
        </w:rPr>
      </w:pPr>
      <w:hyperlink w:anchor="_Toc99519619" w:history="1">
        <w:r w:rsidR="0064002D" w:rsidRPr="0064002D">
          <w:rPr>
            <w:rStyle w:val="Hiperpovezava"/>
            <w:rFonts w:asciiTheme="minorHAnsi" w:hAnsiTheme="minorHAnsi" w:cstheme="minorHAnsi"/>
            <w:noProof/>
          </w:rPr>
          <w:t>1.15 Izbira v primeru enakih najugodnejših ponudb</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_Toc99519619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16</w:t>
        </w:r>
        <w:r w:rsidR="0064002D" w:rsidRPr="0064002D">
          <w:rPr>
            <w:rFonts w:asciiTheme="minorHAnsi" w:hAnsiTheme="minorHAnsi" w:cstheme="minorHAnsi"/>
            <w:noProof/>
            <w:webHidden/>
          </w:rPr>
          <w:fldChar w:fldCharType="end"/>
        </w:r>
      </w:hyperlink>
    </w:p>
    <w:p w14:paraId="007E236B" w14:textId="206B4EAE" w:rsidR="0064002D" w:rsidRPr="0064002D" w:rsidRDefault="00991F1F">
      <w:pPr>
        <w:pStyle w:val="Kazalovsebine3"/>
        <w:tabs>
          <w:tab w:val="right" w:leader="dot" w:pos="9488"/>
        </w:tabs>
        <w:rPr>
          <w:rFonts w:asciiTheme="minorHAnsi" w:eastAsiaTheme="minorEastAsia" w:hAnsiTheme="minorHAnsi" w:cstheme="minorHAnsi"/>
          <w:noProof/>
          <w:sz w:val="22"/>
          <w:szCs w:val="22"/>
          <w:lang w:eastAsia="sl-SI"/>
        </w:rPr>
      </w:pPr>
      <w:hyperlink w:anchor="_Toc99519620" w:history="1">
        <w:r w:rsidR="0064002D" w:rsidRPr="0064002D">
          <w:rPr>
            <w:rStyle w:val="Hiperpovezava"/>
            <w:rFonts w:asciiTheme="minorHAnsi" w:hAnsiTheme="minorHAnsi" w:cstheme="minorHAnsi"/>
            <w:noProof/>
          </w:rPr>
          <w:t>1.16 Javno odpiranje ponudb</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_Toc99519620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16</w:t>
        </w:r>
        <w:r w:rsidR="0064002D" w:rsidRPr="0064002D">
          <w:rPr>
            <w:rFonts w:asciiTheme="minorHAnsi" w:hAnsiTheme="minorHAnsi" w:cstheme="minorHAnsi"/>
            <w:noProof/>
            <w:webHidden/>
          </w:rPr>
          <w:fldChar w:fldCharType="end"/>
        </w:r>
      </w:hyperlink>
    </w:p>
    <w:p w14:paraId="022167AA" w14:textId="739FCBEF" w:rsidR="0064002D" w:rsidRPr="0064002D" w:rsidRDefault="00991F1F">
      <w:pPr>
        <w:pStyle w:val="Kazalovsebine3"/>
        <w:tabs>
          <w:tab w:val="right" w:leader="dot" w:pos="9488"/>
        </w:tabs>
        <w:rPr>
          <w:rFonts w:asciiTheme="minorHAnsi" w:eastAsiaTheme="minorEastAsia" w:hAnsiTheme="minorHAnsi" w:cstheme="minorHAnsi"/>
          <w:noProof/>
          <w:sz w:val="22"/>
          <w:szCs w:val="22"/>
          <w:lang w:eastAsia="sl-SI"/>
        </w:rPr>
      </w:pPr>
      <w:hyperlink w:anchor="_Toc99519621" w:history="1">
        <w:r w:rsidR="0064002D" w:rsidRPr="0064002D">
          <w:rPr>
            <w:rStyle w:val="Hiperpovezava"/>
            <w:rFonts w:asciiTheme="minorHAnsi" w:hAnsiTheme="minorHAnsi" w:cstheme="minorHAnsi"/>
            <w:noProof/>
          </w:rPr>
          <w:t>1.17 Variante</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_Toc99519621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16</w:t>
        </w:r>
        <w:r w:rsidR="0064002D" w:rsidRPr="0064002D">
          <w:rPr>
            <w:rFonts w:asciiTheme="minorHAnsi" w:hAnsiTheme="minorHAnsi" w:cstheme="minorHAnsi"/>
            <w:noProof/>
            <w:webHidden/>
          </w:rPr>
          <w:fldChar w:fldCharType="end"/>
        </w:r>
      </w:hyperlink>
    </w:p>
    <w:p w14:paraId="5692832E" w14:textId="5E9553B0" w:rsidR="0064002D" w:rsidRPr="0064002D" w:rsidRDefault="00991F1F">
      <w:pPr>
        <w:pStyle w:val="Kazalovsebine3"/>
        <w:tabs>
          <w:tab w:val="right" w:leader="dot" w:pos="9488"/>
        </w:tabs>
        <w:rPr>
          <w:rFonts w:asciiTheme="minorHAnsi" w:eastAsiaTheme="minorEastAsia" w:hAnsiTheme="minorHAnsi" w:cstheme="minorHAnsi"/>
          <w:noProof/>
          <w:sz w:val="22"/>
          <w:szCs w:val="22"/>
          <w:lang w:eastAsia="sl-SI"/>
        </w:rPr>
      </w:pPr>
      <w:hyperlink w:anchor="_Toc99519622" w:history="1">
        <w:r w:rsidR="0064002D" w:rsidRPr="0064002D">
          <w:rPr>
            <w:rStyle w:val="Hiperpovezava"/>
            <w:rFonts w:asciiTheme="minorHAnsi" w:hAnsiTheme="minorHAnsi" w:cstheme="minorHAnsi"/>
            <w:noProof/>
          </w:rPr>
          <w:t>1.18 Pogodba</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_Toc99519622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16</w:t>
        </w:r>
        <w:r w:rsidR="0064002D" w:rsidRPr="0064002D">
          <w:rPr>
            <w:rFonts w:asciiTheme="minorHAnsi" w:hAnsiTheme="minorHAnsi" w:cstheme="minorHAnsi"/>
            <w:noProof/>
            <w:webHidden/>
          </w:rPr>
          <w:fldChar w:fldCharType="end"/>
        </w:r>
      </w:hyperlink>
    </w:p>
    <w:p w14:paraId="4DBF574F" w14:textId="6AAB4240" w:rsidR="0064002D" w:rsidRPr="0064002D" w:rsidRDefault="00991F1F">
      <w:pPr>
        <w:pStyle w:val="Kazalovsebine3"/>
        <w:tabs>
          <w:tab w:val="right" w:leader="dot" w:pos="9488"/>
        </w:tabs>
        <w:rPr>
          <w:rFonts w:asciiTheme="minorHAnsi" w:eastAsiaTheme="minorEastAsia" w:hAnsiTheme="minorHAnsi" w:cstheme="minorHAnsi"/>
          <w:noProof/>
          <w:sz w:val="22"/>
          <w:szCs w:val="22"/>
          <w:lang w:eastAsia="sl-SI"/>
        </w:rPr>
      </w:pPr>
      <w:hyperlink w:anchor="_Toc99519623" w:history="1">
        <w:r w:rsidR="0064002D" w:rsidRPr="0064002D">
          <w:rPr>
            <w:rStyle w:val="Hiperpovezava"/>
            <w:rFonts w:asciiTheme="minorHAnsi" w:hAnsiTheme="minorHAnsi" w:cstheme="minorHAnsi"/>
            <w:noProof/>
          </w:rPr>
          <w:t>1.19 Ustavitev postopka, zavrnitev ponudb in odstop od izvedbe oddaje naročila</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_Toc99519623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16</w:t>
        </w:r>
        <w:r w:rsidR="0064002D" w:rsidRPr="0064002D">
          <w:rPr>
            <w:rFonts w:asciiTheme="minorHAnsi" w:hAnsiTheme="minorHAnsi" w:cstheme="minorHAnsi"/>
            <w:noProof/>
            <w:webHidden/>
          </w:rPr>
          <w:fldChar w:fldCharType="end"/>
        </w:r>
      </w:hyperlink>
    </w:p>
    <w:p w14:paraId="408549E4" w14:textId="4DB68B29" w:rsidR="0064002D" w:rsidRPr="0064002D" w:rsidRDefault="00991F1F">
      <w:pPr>
        <w:pStyle w:val="Kazalovsebine3"/>
        <w:tabs>
          <w:tab w:val="right" w:leader="dot" w:pos="9488"/>
        </w:tabs>
        <w:rPr>
          <w:rFonts w:asciiTheme="minorHAnsi" w:eastAsiaTheme="minorEastAsia" w:hAnsiTheme="minorHAnsi" w:cstheme="minorHAnsi"/>
          <w:noProof/>
          <w:sz w:val="22"/>
          <w:szCs w:val="22"/>
          <w:lang w:eastAsia="sl-SI"/>
        </w:rPr>
      </w:pPr>
      <w:hyperlink w:anchor="_Toc99519624" w:history="1">
        <w:r w:rsidR="0064002D" w:rsidRPr="0064002D">
          <w:rPr>
            <w:rStyle w:val="Hiperpovezava"/>
            <w:rFonts w:asciiTheme="minorHAnsi" w:hAnsiTheme="minorHAnsi" w:cstheme="minorHAnsi"/>
            <w:noProof/>
          </w:rPr>
          <w:t>1.20 Protikorupcijsko obvestilo</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_Toc99519624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17</w:t>
        </w:r>
        <w:r w:rsidR="0064002D" w:rsidRPr="0064002D">
          <w:rPr>
            <w:rFonts w:asciiTheme="minorHAnsi" w:hAnsiTheme="minorHAnsi" w:cstheme="minorHAnsi"/>
            <w:noProof/>
            <w:webHidden/>
          </w:rPr>
          <w:fldChar w:fldCharType="end"/>
        </w:r>
      </w:hyperlink>
    </w:p>
    <w:p w14:paraId="547081A6" w14:textId="6D037A94" w:rsidR="0064002D" w:rsidRDefault="00991F1F">
      <w:pPr>
        <w:pStyle w:val="Kazalovsebine3"/>
        <w:tabs>
          <w:tab w:val="right" w:leader="dot" w:pos="9488"/>
        </w:tabs>
        <w:rPr>
          <w:rStyle w:val="Hiperpovezava"/>
          <w:rFonts w:asciiTheme="minorHAnsi" w:hAnsiTheme="minorHAnsi" w:cstheme="minorHAnsi"/>
          <w:noProof/>
        </w:rPr>
      </w:pPr>
      <w:hyperlink w:anchor="_Toc99519625" w:history="1">
        <w:r w:rsidR="0064002D" w:rsidRPr="0064002D">
          <w:rPr>
            <w:rStyle w:val="Hiperpovezava"/>
            <w:rFonts w:asciiTheme="minorHAnsi" w:hAnsiTheme="minorHAnsi" w:cstheme="minorHAnsi"/>
            <w:noProof/>
          </w:rPr>
          <w:t>1.21 Pravno varstvo</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_Toc99519625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17</w:t>
        </w:r>
        <w:r w:rsidR="0064002D" w:rsidRPr="0064002D">
          <w:rPr>
            <w:rFonts w:asciiTheme="minorHAnsi" w:hAnsiTheme="minorHAnsi" w:cstheme="minorHAnsi"/>
            <w:noProof/>
            <w:webHidden/>
          </w:rPr>
          <w:fldChar w:fldCharType="end"/>
        </w:r>
      </w:hyperlink>
    </w:p>
    <w:p w14:paraId="39827BD9" w14:textId="77777777" w:rsidR="0064002D" w:rsidRPr="0064002D" w:rsidRDefault="0064002D" w:rsidP="0064002D">
      <w:pPr>
        <w:rPr>
          <w:rFonts w:eastAsiaTheme="minorEastAsia"/>
          <w:lang w:eastAsia="zh-CN"/>
        </w:rPr>
      </w:pPr>
    </w:p>
    <w:p w14:paraId="7B2AA4A1" w14:textId="5DD605E1" w:rsidR="0064002D" w:rsidRDefault="00991F1F">
      <w:pPr>
        <w:pStyle w:val="Kazalovsebine1"/>
        <w:rPr>
          <w:rStyle w:val="Hiperpovezava"/>
          <w:rFonts w:asciiTheme="minorHAnsi" w:hAnsiTheme="minorHAnsi" w:cstheme="minorHAnsi"/>
          <w:noProof/>
        </w:rPr>
      </w:pPr>
      <w:hyperlink w:anchor="_Toc99519626" w:history="1">
        <w:r w:rsidR="0064002D" w:rsidRPr="0064002D">
          <w:rPr>
            <w:rStyle w:val="Hiperpovezava"/>
            <w:rFonts w:asciiTheme="minorHAnsi" w:hAnsiTheme="minorHAnsi" w:cstheme="minorHAnsi"/>
            <w:noProof/>
          </w:rPr>
          <w:t>C) OBRAZCI IN PRILOGE:</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_Toc99519626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17</w:t>
        </w:r>
        <w:r w:rsidR="0064002D" w:rsidRPr="0064002D">
          <w:rPr>
            <w:rFonts w:asciiTheme="minorHAnsi" w:hAnsiTheme="minorHAnsi" w:cstheme="minorHAnsi"/>
            <w:noProof/>
            <w:webHidden/>
          </w:rPr>
          <w:fldChar w:fldCharType="end"/>
        </w:r>
      </w:hyperlink>
    </w:p>
    <w:p w14:paraId="76AC5E9A" w14:textId="77777777" w:rsidR="0064002D" w:rsidRPr="0064002D" w:rsidRDefault="0064002D" w:rsidP="0064002D">
      <w:pPr>
        <w:rPr>
          <w:rFonts w:eastAsiaTheme="minorEastAsia"/>
        </w:rPr>
      </w:pPr>
    </w:p>
    <w:p w14:paraId="2DFAA0D6" w14:textId="3A3F089C" w:rsidR="0064002D" w:rsidRPr="0064002D" w:rsidRDefault="00991F1F">
      <w:pPr>
        <w:pStyle w:val="Kazalovsebine1"/>
        <w:rPr>
          <w:rFonts w:asciiTheme="minorHAnsi" w:eastAsiaTheme="minorEastAsia" w:hAnsiTheme="minorHAnsi" w:cstheme="minorHAnsi"/>
          <w:b w:val="0"/>
          <w:noProof/>
          <w:sz w:val="22"/>
          <w:szCs w:val="22"/>
        </w:rPr>
      </w:pPr>
      <w:hyperlink w:anchor="_Toc99519627" w:history="1">
        <w:r w:rsidR="0064002D" w:rsidRPr="0064002D">
          <w:rPr>
            <w:rStyle w:val="Hiperpovezava"/>
            <w:rFonts w:asciiTheme="minorHAnsi" w:hAnsiTheme="minorHAnsi" w:cstheme="minorHAnsi"/>
            <w:noProof/>
          </w:rPr>
          <w:t>PONUDBENI PREDRAČUN</w:t>
        </w:r>
        <w:r w:rsidR="0064002D" w:rsidRPr="0064002D">
          <w:rPr>
            <w:rFonts w:asciiTheme="minorHAnsi" w:hAnsiTheme="minorHAnsi" w:cstheme="minorHAnsi"/>
            <w:noProof/>
            <w:webHidden/>
          </w:rPr>
          <w:tab/>
        </w:r>
        <w:r w:rsidR="0064002D" w:rsidRPr="0064002D">
          <w:rPr>
            <w:rFonts w:asciiTheme="minorHAnsi" w:hAnsiTheme="minorHAnsi" w:cstheme="minorHAnsi"/>
            <w:noProof/>
            <w:webHidden/>
          </w:rPr>
          <w:fldChar w:fldCharType="begin"/>
        </w:r>
        <w:r w:rsidR="0064002D" w:rsidRPr="0064002D">
          <w:rPr>
            <w:rFonts w:asciiTheme="minorHAnsi" w:hAnsiTheme="minorHAnsi" w:cstheme="minorHAnsi"/>
            <w:noProof/>
            <w:webHidden/>
          </w:rPr>
          <w:instrText xml:space="preserve"> PAGEREF _Toc99519627 \h </w:instrText>
        </w:r>
        <w:r w:rsidR="0064002D" w:rsidRPr="0064002D">
          <w:rPr>
            <w:rFonts w:asciiTheme="minorHAnsi" w:hAnsiTheme="minorHAnsi" w:cstheme="minorHAnsi"/>
            <w:noProof/>
            <w:webHidden/>
          </w:rPr>
        </w:r>
        <w:r w:rsidR="0064002D" w:rsidRPr="0064002D">
          <w:rPr>
            <w:rFonts w:asciiTheme="minorHAnsi" w:hAnsiTheme="minorHAnsi" w:cstheme="minorHAnsi"/>
            <w:noProof/>
            <w:webHidden/>
          </w:rPr>
          <w:fldChar w:fldCharType="separate"/>
        </w:r>
        <w:r w:rsidR="0064002D" w:rsidRPr="0064002D">
          <w:rPr>
            <w:rFonts w:asciiTheme="minorHAnsi" w:hAnsiTheme="minorHAnsi" w:cstheme="minorHAnsi"/>
            <w:noProof/>
            <w:webHidden/>
          </w:rPr>
          <w:t>18</w:t>
        </w:r>
        <w:r w:rsidR="0064002D" w:rsidRPr="0064002D">
          <w:rPr>
            <w:rFonts w:asciiTheme="minorHAnsi" w:hAnsiTheme="minorHAnsi" w:cstheme="minorHAnsi"/>
            <w:noProof/>
            <w:webHidden/>
          </w:rPr>
          <w:fldChar w:fldCharType="end"/>
        </w:r>
      </w:hyperlink>
    </w:p>
    <w:p w14:paraId="62A675DF" w14:textId="02F8FE66" w:rsidR="008370BA" w:rsidRPr="0064002D" w:rsidRDefault="008370BA" w:rsidP="008370BA">
      <w:pPr>
        <w:ind w:left="-567"/>
        <w:rPr>
          <w:rFonts w:asciiTheme="minorHAnsi" w:hAnsiTheme="minorHAnsi" w:cstheme="minorHAnsi"/>
        </w:rPr>
      </w:pPr>
      <w:r w:rsidRPr="0064002D">
        <w:rPr>
          <w:rFonts w:asciiTheme="minorHAnsi" w:hAnsiTheme="minorHAnsi" w:cstheme="minorHAnsi"/>
        </w:rPr>
        <w:fldChar w:fldCharType="end"/>
      </w:r>
    </w:p>
    <w:p w14:paraId="2704D67D" w14:textId="77777777" w:rsidR="008370BA" w:rsidRPr="0064002D" w:rsidRDefault="008370BA" w:rsidP="008370BA">
      <w:pPr>
        <w:rPr>
          <w:rFonts w:asciiTheme="minorHAnsi" w:hAnsiTheme="minorHAnsi" w:cstheme="minorHAnsi"/>
        </w:rPr>
      </w:pPr>
      <w:r w:rsidRPr="0064002D">
        <w:rPr>
          <w:rFonts w:asciiTheme="minorHAnsi" w:hAnsiTheme="minorHAnsi" w:cstheme="minorHAnsi"/>
        </w:rPr>
        <w:br w:type="page"/>
      </w:r>
    </w:p>
    <w:p w14:paraId="7FA53127" w14:textId="77777777" w:rsidR="008370BA" w:rsidRPr="00CA0A34" w:rsidRDefault="008370BA" w:rsidP="008370BA">
      <w:pPr>
        <w:widowControl w:val="0"/>
        <w:autoSpaceDE w:val="0"/>
        <w:autoSpaceDN w:val="0"/>
        <w:adjustRightInd w:val="0"/>
        <w:spacing w:line="440" w:lineRule="exact"/>
        <w:ind w:left="284"/>
        <w:rPr>
          <w:rFonts w:asciiTheme="minorHAnsi" w:hAnsiTheme="minorHAnsi" w:cstheme="minorHAnsi"/>
          <w:color w:val="000000"/>
        </w:rPr>
      </w:pPr>
      <w:r w:rsidRPr="00CA0A34">
        <w:rPr>
          <w:rFonts w:asciiTheme="minorHAnsi" w:hAnsiTheme="minorHAnsi" w:cstheme="minorHAnsi"/>
          <w:b/>
          <w:bCs/>
          <w:color w:val="000000"/>
        </w:rPr>
        <w:t xml:space="preserve">VSEBINA:  </w:t>
      </w:r>
    </w:p>
    <w:p w14:paraId="7F5BAAC3" w14:textId="77777777" w:rsidR="008370BA" w:rsidRPr="00CA0A34"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77777777" w:rsidR="008370BA" w:rsidRPr="00CA0A34"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CA0A34">
        <w:rPr>
          <w:rFonts w:asciiTheme="minorHAnsi" w:hAnsiTheme="minorHAnsi" w:cstheme="minorHAnsi"/>
          <w:b/>
          <w:bCs/>
          <w:color w:val="000000"/>
        </w:rPr>
        <w:t>A) Povabilo k oddaji ponudbe</w:t>
      </w:r>
    </w:p>
    <w:p w14:paraId="3E922F8A" w14:textId="77777777" w:rsidR="008370BA" w:rsidRPr="00CA0A34"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CA0A34">
        <w:rPr>
          <w:rFonts w:asciiTheme="minorHAnsi" w:hAnsiTheme="minorHAnsi" w:cstheme="minorHAnsi"/>
          <w:b/>
          <w:bCs/>
          <w:color w:val="000000"/>
        </w:rPr>
        <w:t xml:space="preserve">B) Navodila udeležencem za izdelavo prijave  </w:t>
      </w:r>
    </w:p>
    <w:p w14:paraId="093686E5" w14:textId="77777777" w:rsidR="008370BA" w:rsidRPr="00CA0A34" w:rsidRDefault="008370BA" w:rsidP="008370BA">
      <w:pPr>
        <w:widowControl w:val="0"/>
        <w:autoSpaceDE w:val="0"/>
        <w:autoSpaceDN w:val="0"/>
        <w:adjustRightInd w:val="0"/>
        <w:spacing w:line="360" w:lineRule="auto"/>
        <w:ind w:left="284"/>
        <w:rPr>
          <w:rFonts w:asciiTheme="minorHAnsi" w:hAnsiTheme="minorHAnsi" w:cstheme="minorHAnsi"/>
          <w:b/>
          <w:bCs/>
          <w:color w:val="000000"/>
        </w:rPr>
      </w:pPr>
      <w:r w:rsidRPr="00CA0A34">
        <w:rPr>
          <w:rFonts w:asciiTheme="minorHAnsi" w:hAnsiTheme="minorHAnsi" w:cstheme="minorHAnsi"/>
          <w:b/>
          <w:bCs/>
          <w:color w:val="000000"/>
        </w:rPr>
        <w:t>C) Obrazci:</w:t>
      </w:r>
    </w:p>
    <w:p w14:paraId="0BE1B6CB" w14:textId="61A5307D" w:rsidR="008370BA" w:rsidRDefault="008370BA" w:rsidP="00E749A4">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CA0A34">
        <w:rPr>
          <w:rFonts w:asciiTheme="minorHAnsi" w:hAnsiTheme="minorHAnsi" w:cstheme="minorHAnsi"/>
        </w:rPr>
        <w:t xml:space="preserve">Obrazec </w:t>
      </w:r>
      <w:r w:rsidR="00CA7408" w:rsidRPr="00CA0A34">
        <w:rPr>
          <w:rFonts w:asciiTheme="minorHAnsi" w:hAnsiTheme="minorHAnsi" w:cstheme="minorHAnsi"/>
        </w:rPr>
        <w:t xml:space="preserve">ponudbeni </w:t>
      </w:r>
      <w:r w:rsidRPr="00CA0A34">
        <w:rPr>
          <w:rFonts w:asciiTheme="minorHAnsi" w:hAnsiTheme="minorHAnsi" w:cstheme="minorHAnsi"/>
        </w:rPr>
        <w:t>predračun in ponudba (OBR-1, PONUDBA);</w:t>
      </w:r>
    </w:p>
    <w:p w14:paraId="19421044" w14:textId="69F412FF" w:rsidR="00672E6A" w:rsidRPr="00672E6A" w:rsidRDefault="00672E6A" w:rsidP="00E749A4">
      <w:pPr>
        <w:widowControl w:val="0"/>
        <w:numPr>
          <w:ilvl w:val="0"/>
          <w:numId w:val="15"/>
        </w:numPr>
        <w:tabs>
          <w:tab w:val="left" w:pos="709"/>
        </w:tabs>
        <w:suppressAutoHyphens/>
        <w:autoSpaceDE w:val="0"/>
        <w:spacing w:line="360" w:lineRule="auto"/>
        <w:jc w:val="both"/>
        <w:rPr>
          <w:rFonts w:asciiTheme="minorHAnsi" w:hAnsiTheme="minorHAnsi" w:cstheme="minorHAnsi"/>
        </w:rPr>
      </w:pPr>
      <w:r w:rsidRPr="00AC46FB">
        <w:rPr>
          <w:rFonts w:asciiTheme="minorHAnsi" w:hAnsiTheme="minorHAnsi" w:cstheme="minorHAnsi"/>
        </w:rPr>
        <w:t>Obrazec izjave o neobstoju izključitvenih razlogov in pooblastilo (OBR-2);</w:t>
      </w:r>
    </w:p>
    <w:p w14:paraId="58F7330C" w14:textId="65FE4411" w:rsidR="00672E6A" w:rsidRDefault="00672E6A" w:rsidP="009D79BD">
      <w:pPr>
        <w:widowControl w:val="0"/>
        <w:numPr>
          <w:ilvl w:val="0"/>
          <w:numId w:val="15"/>
        </w:numPr>
        <w:tabs>
          <w:tab w:val="left" w:pos="709"/>
        </w:tabs>
        <w:suppressAutoHyphens/>
        <w:autoSpaceDE w:val="0"/>
        <w:ind w:left="714" w:hanging="357"/>
        <w:jc w:val="both"/>
        <w:rPr>
          <w:rFonts w:asciiTheme="minorHAnsi" w:hAnsiTheme="minorHAnsi" w:cstheme="minorHAnsi"/>
        </w:rPr>
      </w:pPr>
      <w:r w:rsidRPr="00AC46FB">
        <w:rPr>
          <w:rFonts w:asciiTheme="minorHAnsi" w:hAnsiTheme="minorHAnsi" w:cstheme="minorHAnsi"/>
        </w:rPr>
        <w:t>Obrazec pooblastila osebe, ki je članica upravnega, vodstvenega ali nadzornega organa gospodarskega subjekta ali ki ima pooblastila za njegovo zastopanje ali odločanje ali nadzor v njem  za pridobitev osebnih podatkov (OBR-2.1)</w:t>
      </w:r>
      <w:r>
        <w:rPr>
          <w:rFonts w:asciiTheme="minorHAnsi" w:hAnsiTheme="minorHAnsi" w:cstheme="minorHAnsi"/>
        </w:rPr>
        <w:t>;</w:t>
      </w:r>
    </w:p>
    <w:p w14:paraId="66862C72" w14:textId="77777777" w:rsidR="009D79BD" w:rsidRDefault="009D79BD" w:rsidP="009D79BD">
      <w:pPr>
        <w:widowControl w:val="0"/>
        <w:tabs>
          <w:tab w:val="left" w:pos="709"/>
        </w:tabs>
        <w:suppressAutoHyphens/>
        <w:autoSpaceDE w:val="0"/>
        <w:ind w:left="714"/>
        <w:jc w:val="both"/>
        <w:rPr>
          <w:rFonts w:asciiTheme="minorHAnsi" w:hAnsiTheme="minorHAnsi" w:cstheme="minorHAnsi"/>
        </w:rPr>
      </w:pPr>
    </w:p>
    <w:p w14:paraId="61818C17" w14:textId="77777777" w:rsidR="008370BA" w:rsidRPr="00CA0A34" w:rsidRDefault="008370BA" w:rsidP="009D79BD">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CA0A34">
        <w:rPr>
          <w:rFonts w:asciiTheme="minorHAnsi" w:hAnsiTheme="minorHAnsi" w:cstheme="minorHAnsi"/>
        </w:rPr>
        <w:t xml:space="preserve">Obrazec podizvajalcev v ponudbi (OBR-3); </w:t>
      </w:r>
    </w:p>
    <w:p w14:paraId="41E83E99" w14:textId="77777777" w:rsidR="008370BA" w:rsidRPr="00CA0A34" w:rsidRDefault="008370BA" w:rsidP="00E749A4">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CA0A34">
        <w:rPr>
          <w:rFonts w:asciiTheme="minorHAnsi" w:hAnsiTheme="minorHAnsi" w:cstheme="minorHAnsi"/>
        </w:rPr>
        <w:t>Obrazec pogodbe (OBR-5);</w:t>
      </w:r>
    </w:p>
    <w:p w14:paraId="3E54B371" w14:textId="4C08EF1B" w:rsidR="008370BA" w:rsidRPr="00CA0A34" w:rsidRDefault="008370BA" w:rsidP="00E749A4">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CA0A34">
        <w:rPr>
          <w:rFonts w:asciiTheme="minorHAnsi" w:hAnsiTheme="minorHAnsi" w:cstheme="minorHAnsi"/>
        </w:rPr>
        <w:t>Obrazec garancije</w:t>
      </w:r>
      <w:r w:rsidR="0067770A">
        <w:rPr>
          <w:rFonts w:asciiTheme="minorHAnsi" w:hAnsiTheme="minorHAnsi" w:cstheme="minorHAnsi"/>
        </w:rPr>
        <w:t xml:space="preserve"> oz. zavarovanja</w:t>
      </w:r>
      <w:r w:rsidRPr="00CA0A34">
        <w:rPr>
          <w:rFonts w:asciiTheme="minorHAnsi" w:hAnsiTheme="minorHAnsi" w:cstheme="minorHAnsi"/>
        </w:rPr>
        <w:t xml:space="preserve"> za dobro izvedbo pogodbenih obveznosti (OBR-</w:t>
      </w:r>
      <w:r w:rsidR="00847BD8" w:rsidRPr="00CA0A34">
        <w:rPr>
          <w:rFonts w:asciiTheme="minorHAnsi" w:hAnsiTheme="minorHAnsi" w:cstheme="minorHAnsi"/>
        </w:rPr>
        <w:t>6</w:t>
      </w:r>
      <w:r w:rsidRPr="00CA0A34">
        <w:rPr>
          <w:rFonts w:asciiTheme="minorHAnsi" w:hAnsiTheme="minorHAnsi" w:cstheme="minorHAnsi"/>
        </w:rPr>
        <w:t>);</w:t>
      </w:r>
    </w:p>
    <w:p w14:paraId="15333011" w14:textId="77777777" w:rsidR="003764CB" w:rsidRDefault="00384654" w:rsidP="00E749A4">
      <w:pPr>
        <w:widowControl w:val="0"/>
        <w:numPr>
          <w:ilvl w:val="0"/>
          <w:numId w:val="15"/>
        </w:numPr>
        <w:suppressAutoHyphens/>
        <w:autoSpaceDE w:val="0"/>
        <w:spacing w:line="360" w:lineRule="auto"/>
        <w:jc w:val="both"/>
        <w:rPr>
          <w:rFonts w:asciiTheme="minorHAnsi" w:hAnsiTheme="minorHAnsi" w:cstheme="minorHAnsi"/>
        </w:rPr>
      </w:pPr>
      <w:r w:rsidRPr="00CA0A34">
        <w:rPr>
          <w:rFonts w:asciiTheme="minorHAnsi" w:hAnsiTheme="minorHAnsi" w:cstheme="minorHAnsi"/>
        </w:rPr>
        <w:t>Obrazec izjave o udeležbi fizičnih in pravnih oseb v lastništvu ponudnika (OBR-11);</w:t>
      </w:r>
    </w:p>
    <w:p w14:paraId="262244A7" w14:textId="205F4776" w:rsidR="00384654" w:rsidRPr="00CA0A34" w:rsidRDefault="003764CB" w:rsidP="00E749A4">
      <w:pPr>
        <w:widowControl w:val="0"/>
        <w:numPr>
          <w:ilvl w:val="0"/>
          <w:numId w:val="15"/>
        </w:numPr>
        <w:suppressAutoHyphens/>
        <w:autoSpaceDE w:val="0"/>
        <w:spacing w:line="360" w:lineRule="auto"/>
        <w:jc w:val="both"/>
        <w:rPr>
          <w:rFonts w:asciiTheme="minorHAnsi" w:hAnsiTheme="minorHAnsi" w:cstheme="minorHAnsi"/>
        </w:rPr>
      </w:pPr>
      <w:r>
        <w:rPr>
          <w:rFonts w:asciiTheme="minorHAnsi" w:hAnsiTheme="minorHAnsi" w:cstheme="minorHAnsi"/>
        </w:rPr>
        <w:t>Obrazec popisa blaga;</w:t>
      </w:r>
      <w:r w:rsidR="00384654" w:rsidRPr="00CA0A34">
        <w:rPr>
          <w:rFonts w:asciiTheme="minorHAnsi" w:hAnsiTheme="minorHAnsi" w:cstheme="minorHAnsi"/>
        </w:rPr>
        <w:t xml:space="preserve"> </w:t>
      </w:r>
    </w:p>
    <w:p w14:paraId="6424C8D9" w14:textId="1C3B9DE7" w:rsidR="008370BA" w:rsidRPr="00CA0A34" w:rsidRDefault="008370BA" w:rsidP="00E749A4">
      <w:pPr>
        <w:pStyle w:val="Odstavekseznama"/>
        <w:widowControl w:val="0"/>
        <w:numPr>
          <w:ilvl w:val="0"/>
          <w:numId w:val="15"/>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CA0A34">
        <w:rPr>
          <w:rFonts w:asciiTheme="minorHAnsi" w:hAnsiTheme="minorHAnsi" w:cstheme="minorHAnsi"/>
        </w:rPr>
        <w:t xml:space="preserve">ESPD </w:t>
      </w:r>
      <w:r w:rsidR="00085FFB" w:rsidRPr="00CA0A34">
        <w:rPr>
          <w:rFonts w:asciiTheme="minorHAnsi" w:hAnsiTheme="minorHAnsi" w:cstheme="minorHAnsi"/>
        </w:rPr>
        <w:t>( xml. datoteka).</w:t>
      </w:r>
    </w:p>
    <w:p w14:paraId="723A0851" w14:textId="77777777" w:rsidR="008370BA" w:rsidRPr="00CA0A34" w:rsidRDefault="008370BA" w:rsidP="00BB3AB7">
      <w:pPr>
        <w:pStyle w:val="Naslov1"/>
        <w:keepLines w:val="0"/>
        <w:suppressAutoHyphens/>
        <w:spacing w:after="60"/>
        <w:rPr>
          <w:rFonts w:asciiTheme="minorHAnsi" w:hAnsiTheme="minorHAnsi" w:cstheme="minorHAnsi"/>
          <w:sz w:val="24"/>
          <w:szCs w:val="24"/>
        </w:rPr>
        <w:sectPr w:rsidR="008370BA" w:rsidRPr="00CA0A34" w:rsidSect="00805AB8">
          <w:headerReference w:type="default" r:id="rId14"/>
          <w:headerReference w:type="first" r:id="rId15"/>
          <w:pgSz w:w="11906" w:h="16838"/>
          <w:pgMar w:top="1702" w:right="1274" w:bottom="1440" w:left="1134" w:header="709" w:footer="709" w:gutter="0"/>
          <w:cols w:space="708"/>
          <w:docGrid w:linePitch="360"/>
        </w:sectPr>
      </w:pPr>
    </w:p>
    <w:p w14:paraId="375E0350" w14:textId="77777777" w:rsidR="008370BA" w:rsidRPr="00CA0A34"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 w:name="_Toc99519602"/>
      <w:r w:rsidRPr="00CA0A34">
        <w:rPr>
          <w:rFonts w:asciiTheme="minorHAnsi" w:hAnsiTheme="minorHAnsi" w:cstheme="minorHAnsi"/>
          <w:sz w:val="24"/>
          <w:szCs w:val="24"/>
        </w:rPr>
        <w:t>A) POVABILO K ODDAJI PONUDBE</w:t>
      </w:r>
      <w:bookmarkEnd w:id="2"/>
    </w:p>
    <w:p w14:paraId="2CB1DF84" w14:textId="77777777" w:rsidR="008370BA" w:rsidRPr="00CA0A34" w:rsidRDefault="008370BA" w:rsidP="008370BA">
      <w:pPr>
        <w:pStyle w:val="Telobesedila"/>
        <w:jc w:val="both"/>
        <w:rPr>
          <w:rFonts w:asciiTheme="minorHAnsi" w:hAnsiTheme="minorHAnsi" w:cstheme="minorHAnsi"/>
          <w:i w:val="0"/>
          <w:kern w:val="0"/>
          <w:sz w:val="24"/>
          <w:szCs w:val="24"/>
          <w:lang w:val="sl-SI" w:eastAsia="sl-SI" w:bidi="ar-SA"/>
        </w:rPr>
      </w:pPr>
    </w:p>
    <w:p w14:paraId="12780963" w14:textId="3C3BF68E" w:rsidR="00AD754B" w:rsidRPr="00CA0A34" w:rsidRDefault="00AD754B" w:rsidP="008370BA">
      <w:pPr>
        <w:pStyle w:val="Telobesedila"/>
        <w:jc w:val="both"/>
        <w:rPr>
          <w:rFonts w:asciiTheme="minorHAnsi" w:hAnsiTheme="minorHAnsi" w:cstheme="minorHAnsi"/>
          <w:i w:val="0"/>
          <w:sz w:val="24"/>
          <w:szCs w:val="24"/>
        </w:rPr>
      </w:pPr>
      <w:r w:rsidRPr="00CA0A34">
        <w:rPr>
          <w:rFonts w:asciiTheme="minorHAnsi" w:hAnsiTheme="minorHAnsi" w:cstheme="minorHAnsi"/>
          <w:i w:val="0"/>
          <w:sz w:val="24"/>
          <w:szCs w:val="24"/>
        </w:rPr>
        <w:t>Na podlagi 4</w:t>
      </w:r>
      <w:r w:rsidR="00AD3951">
        <w:rPr>
          <w:rFonts w:asciiTheme="minorHAnsi" w:hAnsiTheme="minorHAnsi" w:cstheme="minorHAnsi"/>
          <w:i w:val="0"/>
          <w:sz w:val="24"/>
          <w:szCs w:val="24"/>
        </w:rPr>
        <w:t>0</w:t>
      </w:r>
      <w:r w:rsidRPr="00CA0A34">
        <w:rPr>
          <w:rFonts w:asciiTheme="minorHAnsi" w:hAnsiTheme="minorHAnsi" w:cstheme="minorHAnsi"/>
          <w:i w:val="0"/>
          <w:sz w:val="24"/>
          <w:szCs w:val="24"/>
        </w:rPr>
        <w:t xml:space="preserve">. člena ZJN-3 (Uradni list RS, št. </w:t>
      </w:r>
      <w:hyperlink r:id="rId16" w:tgtFrame="_blank" w:tooltip="Zakon o javnem naročanju (ZJN-3)" w:history="1">
        <w:r w:rsidRPr="00CA0A34">
          <w:rPr>
            <w:rFonts w:asciiTheme="minorHAnsi" w:hAnsiTheme="minorHAnsi" w:cstheme="minorHAnsi"/>
            <w:i w:val="0"/>
            <w:sz w:val="24"/>
            <w:szCs w:val="24"/>
          </w:rPr>
          <w:t>91/15</w:t>
        </w:r>
      </w:hyperlink>
      <w:r w:rsidRPr="00CA0A34">
        <w:rPr>
          <w:rFonts w:asciiTheme="minorHAnsi" w:hAnsiTheme="minorHAnsi" w:cstheme="minorHAnsi"/>
          <w:i w:val="0"/>
          <w:sz w:val="24"/>
          <w:szCs w:val="24"/>
        </w:rPr>
        <w:t xml:space="preserve"> </w:t>
      </w:r>
      <w:r w:rsidR="00AD3951">
        <w:rPr>
          <w:rFonts w:asciiTheme="minorHAnsi" w:hAnsiTheme="minorHAnsi" w:cstheme="minorHAnsi"/>
          <w:i w:val="0"/>
          <w:sz w:val="24"/>
          <w:szCs w:val="24"/>
        </w:rPr>
        <w:t>s spremembami in dopolnitvami</w:t>
      </w:r>
      <w:r w:rsidRPr="00CA0A34">
        <w:rPr>
          <w:rFonts w:asciiTheme="minorHAnsi" w:hAnsiTheme="minorHAnsi" w:cstheme="minorHAnsi"/>
          <w:i w:val="0"/>
          <w:sz w:val="24"/>
          <w:szCs w:val="24"/>
        </w:rPr>
        <w:t>; v nadaljevanju ZJN-3)</w:t>
      </w:r>
      <w:r w:rsidRPr="00CA0A34">
        <w:rPr>
          <w:rFonts w:asciiTheme="minorHAnsi" w:eastAsia="Calibri" w:hAnsiTheme="minorHAnsi" w:cstheme="minorHAnsi"/>
          <w:i w:val="0"/>
          <w:sz w:val="24"/>
          <w:szCs w:val="24"/>
        </w:rPr>
        <w:t>,</w:t>
      </w:r>
      <w:r w:rsidRPr="00CA0A34">
        <w:rPr>
          <w:rFonts w:asciiTheme="minorHAnsi" w:hAnsiTheme="minorHAnsi" w:cstheme="minorHAnsi"/>
          <w:i w:val="0"/>
          <w:sz w:val="24"/>
          <w:szCs w:val="24"/>
        </w:rPr>
        <w:t xml:space="preserve"> </w:t>
      </w:r>
      <w:r w:rsidRPr="00CA0A34">
        <w:rPr>
          <w:rFonts w:asciiTheme="minorHAnsi" w:hAnsiTheme="minorHAnsi" w:cstheme="minorHAnsi"/>
          <w:i w:val="0"/>
          <w:kern w:val="0"/>
          <w:sz w:val="24"/>
          <w:szCs w:val="24"/>
          <w:lang w:val="sl-SI" w:eastAsia="sl-SI" w:bidi="ar-SA"/>
        </w:rPr>
        <w:t>Zdravstveni dom Murska Sobota, Grajska ulica 24, 9000 Murska Sobota, ki ga zastopa direktorica Edith Žižek Sapač, dr.</w:t>
      </w:r>
      <w:r w:rsidR="00631BC8">
        <w:rPr>
          <w:rFonts w:asciiTheme="minorHAnsi" w:hAnsiTheme="minorHAnsi" w:cstheme="minorHAnsi"/>
          <w:i w:val="0"/>
          <w:kern w:val="0"/>
          <w:sz w:val="24"/>
          <w:szCs w:val="24"/>
          <w:lang w:val="sl-SI" w:eastAsia="sl-SI" w:bidi="ar-SA"/>
        </w:rPr>
        <w:t xml:space="preserve"> </w:t>
      </w:r>
      <w:r w:rsidRPr="00CA0A34">
        <w:rPr>
          <w:rFonts w:asciiTheme="minorHAnsi" w:hAnsiTheme="minorHAnsi" w:cstheme="minorHAnsi"/>
          <w:i w:val="0"/>
          <w:kern w:val="0"/>
          <w:sz w:val="24"/>
          <w:szCs w:val="24"/>
          <w:lang w:val="sl-SI" w:eastAsia="sl-SI" w:bidi="ar-SA"/>
        </w:rPr>
        <w:t>med.</w:t>
      </w:r>
      <w:r w:rsidR="00631BC8">
        <w:rPr>
          <w:rFonts w:asciiTheme="minorHAnsi" w:hAnsiTheme="minorHAnsi" w:cstheme="minorHAnsi"/>
          <w:i w:val="0"/>
          <w:kern w:val="0"/>
          <w:sz w:val="24"/>
          <w:szCs w:val="24"/>
          <w:lang w:val="sl-SI" w:eastAsia="sl-SI" w:bidi="ar-SA"/>
        </w:rPr>
        <w:t xml:space="preserve"> </w:t>
      </w:r>
      <w:r w:rsidRPr="00CA0A34">
        <w:rPr>
          <w:rFonts w:asciiTheme="minorHAnsi" w:hAnsiTheme="minorHAnsi" w:cstheme="minorHAnsi"/>
          <w:i w:val="0"/>
          <w:kern w:val="0"/>
          <w:sz w:val="24"/>
          <w:szCs w:val="24"/>
          <w:lang w:val="sl-SI" w:eastAsia="sl-SI" w:bidi="ar-SA"/>
        </w:rPr>
        <w:t>spec. (v nadaljevanju: naročnik)</w:t>
      </w:r>
      <w:r w:rsidRPr="00CA0A34">
        <w:rPr>
          <w:rFonts w:asciiTheme="minorHAnsi" w:hAnsiTheme="minorHAnsi" w:cstheme="minorHAnsi"/>
          <w:i w:val="0"/>
          <w:sz w:val="24"/>
          <w:szCs w:val="24"/>
        </w:rPr>
        <w:t xml:space="preserve">, vabi ponudnike, da oddajo ponudbo za </w:t>
      </w:r>
      <w:r w:rsidR="00384654" w:rsidRPr="00CA0A34">
        <w:rPr>
          <w:rFonts w:asciiTheme="minorHAnsi" w:hAnsiTheme="minorHAnsi" w:cstheme="minorHAnsi"/>
          <w:i w:val="0"/>
          <w:sz w:val="24"/>
          <w:szCs w:val="24"/>
        </w:rPr>
        <w:t xml:space="preserve">dobavo </w:t>
      </w:r>
      <w:r w:rsidR="00AD3951">
        <w:rPr>
          <w:rFonts w:asciiTheme="minorHAnsi" w:hAnsiTheme="minorHAnsi" w:cstheme="minorHAnsi"/>
          <w:i w:val="0"/>
          <w:sz w:val="24"/>
          <w:szCs w:val="24"/>
        </w:rPr>
        <w:t xml:space="preserve">sanitetnega </w:t>
      </w:r>
      <w:r w:rsidR="004A2CEE">
        <w:rPr>
          <w:rFonts w:asciiTheme="minorHAnsi" w:hAnsiTheme="minorHAnsi" w:cstheme="minorHAnsi"/>
          <w:i w:val="0"/>
          <w:sz w:val="24"/>
          <w:szCs w:val="24"/>
        </w:rPr>
        <w:t xml:space="preserve">in ostalega </w:t>
      </w:r>
      <w:r w:rsidR="00AD3951">
        <w:rPr>
          <w:rFonts w:asciiTheme="minorHAnsi" w:hAnsiTheme="minorHAnsi" w:cstheme="minorHAnsi"/>
          <w:i w:val="0"/>
          <w:sz w:val="24"/>
          <w:szCs w:val="24"/>
        </w:rPr>
        <w:t>materiala</w:t>
      </w:r>
      <w:r w:rsidR="00384654" w:rsidRPr="00CA0A34">
        <w:rPr>
          <w:rFonts w:asciiTheme="minorHAnsi" w:hAnsiTheme="minorHAnsi" w:cstheme="minorHAnsi"/>
          <w:i w:val="0"/>
          <w:sz w:val="24"/>
          <w:szCs w:val="24"/>
        </w:rPr>
        <w:t xml:space="preserve"> v skladu s to razpisno dokumentacijo</w:t>
      </w:r>
      <w:r w:rsidRPr="00CA0A34">
        <w:rPr>
          <w:rFonts w:asciiTheme="minorHAnsi" w:hAnsiTheme="minorHAnsi" w:cstheme="minorHAnsi"/>
          <w:i w:val="0"/>
          <w:sz w:val="24"/>
          <w:szCs w:val="24"/>
        </w:rPr>
        <w:t>.</w:t>
      </w:r>
    </w:p>
    <w:p w14:paraId="17B5773E" w14:textId="275C1400" w:rsidR="008370BA" w:rsidRPr="00CA0A34" w:rsidRDefault="008370BA" w:rsidP="008370BA">
      <w:pPr>
        <w:pStyle w:val="Telobesedila"/>
        <w:jc w:val="both"/>
        <w:rPr>
          <w:rFonts w:asciiTheme="minorHAnsi" w:hAnsiTheme="minorHAnsi" w:cstheme="minorHAnsi"/>
          <w:i w:val="0"/>
          <w:kern w:val="0"/>
          <w:sz w:val="24"/>
          <w:szCs w:val="24"/>
          <w:lang w:val="sl-SI" w:eastAsia="sl-SI" w:bidi="ar-SA"/>
        </w:rPr>
      </w:pPr>
      <w:r w:rsidRPr="00CA0A34">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27AC322F" w14:textId="77777777" w:rsidR="008370BA" w:rsidRPr="00CA0A34"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CA0A34" w:rsidRDefault="008370BA" w:rsidP="008370BA">
      <w:pPr>
        <w:widowControl w:val="0"/>
        <w:autoSpaceDE w:val="0"/>
        <w:autoSpaceDN w:val="0"/>
        <w:adjustRightInd w:val="0"/>
        <w:jc w:val="both"/>
        <w:rPr>
          <w:rFonts w:asciiTheme="minorHAnsi" w:hAnsiTheme="minorHAnsi" w:cstheme="minorHAnsi"/>
          <w:b/>
        </w:rPr>
      </w:pPr>
      <w:r w:rsidRPr="00CA0A34">
        <w:rPr>
          <w:rFonts w:asciiTheme="minorHAnsi" w:hAnsiTheme="minorHAnsi" w:cstheme="minorHAnsi"/>
          <w:b/>
        </w:rPr>
        <w:t>ROK ZA ODDAJO PONUDBE JE ENAK ROKU, KI JE NAVEDEN V OBVESTILU O NAROČILU NA PORTALU JAVNIH NAROČIL.</w:t>
      </w:r>
    </w:p>
    <w:p w14:paraId="761AA9D2" w14:textId="77777777" w:rsidR="008370BA" w:rsidRPr="00CA0A34" w:rsidRDefault="008370BA" w:rsidP="008370BA">
      <w:pPr>
        <w:widowControl w:val="0"/>
        <w:autoSpaceDE w:val="0"/>
        <w:autoSpaceDN w:val="0"/>
        <w:adjustRightInd w:val="0"/>
        <w:jc w:val="both"/>
        <w:rPr>
          <w:rFonts w:asciiTheme="minorHAnsi" w:hAnsiTheme="minorHAnsi" w:cstheme="minorHAnsi"/>
          <w:b/>
        </w:rPr>
      </w:pPr>
      <w:r w:rsidRPr="00CA0A34">
        <w:rPr>
          <w:rFonts w:asciiTheme="minorHAnsi" w:hAnsiTheme="minorHAnsi" w:cstheme="minorHAnsi"/>
          <w:b/>
        </w:rPr>
        <w:t xml:space="preserve">  </w:t>
      </w:r>
    </w:p>
    <w:p w14:paraId="77F1D625" w14:textId="77777777" w:rsidR="008370BA" w:rsidRPr="00CA0A34" w:rsidRDefault="008370BA" w:rsidP="008370BA">
      <w:pPr>
        <w:widowControl w:val="0"/>
        <w:autoSpaceDE w:val="0"/>
        <w:autoSpaceDN w:val="0"/>
        <w:adjustRightInd w:val="0"/>
        <w:jc w:val="both"/>
        <w:rPr>
          <w:rFonts w:asciiTheme="minorHAnsi" w:hAnsiTheme="minorHAnsi" w:cstheme="minorHAnsi"/>
        </w:rPr>
      </w:pPr>
      <w:r w:rsidRPr="00CA0A34">
        <w:rPr>
          <w:rFonts w:asciiTheme="minorHAnsi" w:hAnsiTheme="minorHAnsi" w:cstheme="minorHAnsi"/>
        </w:rPr>
        <w:t xml:space="preserve">Ponudnik odda ponudbo preko spletne aplikacije Ministrstva za javno upravo, ki je dosegljiva na spletnem naslovu </w:t>
      </w:r>
      <w:hyperlink r:id="rId17" w:history="1">
        <w:r w:rsidRPr="00CA0A34">
          <w:rPr>
            <w:rStyle w:val="Hiperpovezava"/>
            <w:rFonts w:asciiTheme="minorHAnsi" w:hAnsiTheme="minorHAnsi" w:cstheme="minorHAnsi"/>
          </w:rPr>
          <w:t>https://ejn.gov.si/ponudba/pages/aktualno/aktualna_javna_narocila.xhtml</w:t>
        </w:r>
      </w:hyperlink>
    </w:p>
    <w:p w14:paraId="13B14932" w14:textId="77777777" w:rsidR="008370BA" w:rsidRPr="00CA0A34" w:rsidRDefault="008370BA" w:rsidP="008370BA">
      <w:pPr>
        <w:jc w:val="both"/>
        <w:rPr>
          <w:rFonts w:asciiTheme="minorHAnsi" w:hAnsiTheme="minorHAnsi" w:cstheme="minorHAnsi"/>
        </w:rPr>
      </w:pPr>
    </w:p>
    <w:p w14:paraId="1351D178" w14:textId="77777777" w:rsidR="008370BA" w:rsidRPr="00CA0A34" w:rsidRDefault="008370BA" w:rsidP="008370BA">
      <w:pPr>
        <w:jc w:val="both"/>
        <w:rPr>
          <w:rFonts w:asciiTheme="minorHAnsi" w:hAnsiTheme="minorHAnsi" w:cstheme="minorHAnsi"/>
        </w:rPr>
      </w:pPr>
      <w:r w:rsidRPr="00CA0A34">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CA0A34" w:rsidRDefault="008370BA" w:rsidP="008370BA">
      <w:pPr>
        <w:jc w:val="both"/>
        <w:rPr>
          <w:rFonts w:asciiTheme="minorHAnsi" w:hAnsiTheme="minorHAnsi" w:cstheme="minorHAnsi"/>
        </w:rPr>
      </w:pPr>
    </w:p>
    <w:p w14:paraId="03A81C80" w14:textId="77777777" w:rsidR="008370BA" w:rsidRPr="00CA0A34" w:rsidRDefault="008370BA" w:rsidP="008370BA">
      <w:pPr>
        <w:jc w:val="both"/>
        <w:rPr>
          <w:rFonts w:asciiTheme="minorHAnsi" w:hAnsiTheme="minorHAnsi" w:cstheme="minorHAnsi"/>
        </w:rPr>
      </w:pPr>
      <w:r w:rsidRPr="00CA0A34">
        <w:rPr>
          <w:rFonts w:asciiTheme="minorHAnsi" w:hAnsiTheme="minorHAnsi" w:cstheme="minorHAnsi"/>
        </w:rPr>
        <w:t>OPOZORILO:</w:t>
      </w:r>
    </w:p>
    <w:p w14:paraId="635A1564" w14:textId="77777777" w:rsidR="008370BA" w:rsidRPr="00CA0A34" w:rsidRDefault="008370BA" w:rsidP="008370BA">
      <w:pPr>
        <w:jc w:val="both"/>
        <w:rPr>
          <w:rFonts w:asciiTheme="minorHAnsi" w:hAnsiTheme="minorHAnsi" w:cstheme="minorHAnsi"/>
        </w:rPr>
      </w:pPr>
      <w:r w:rsidRPr="00CA0A34">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11F394B1" w14:textId="77777777" w:rsidR="008370BA" w:rsidRPr="00CA0A34" w:rsidRDefault="008370BA" w:rsidP="008370BA">
      <w:pPr>
        <w:widowControl w:val="0"/>
        <w:autoSpaceDE w:val="0"/>
        <w:autoSpaceDN w:val="0"/>
        <w:adjustRightInd w:val="0"/>
        <w:jc w:val="both"/>
        <w:rPr>
          <w:rFonts w:asciiTheme="minorHAnsi" w:hAnsiTheme="minorHAnsi" w:cstheme="minorHAnsi"/>
          <w:b/>
          <w:highlight w:val="yellow"/>
        </w:rPr>
      </w:pPr>
    </w:p>
    <w:p w14:paraId="489C0B57" w14:textId="77777777" w:rsidR="008370BA" w:rsidRPr="00CA0A34"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CA0A34" w:rsidRDefault="008370BA" w:rsidP="008370BA">
      <w:pPr>
        <w:widowControl w:val="0"/>
        <w:autoSpaceDE w:val="0"/>
        <w:autoSpaceDN w:val="0"/>
        <w:adjustRightInd w:val="0"/>
        <w:jc w:val="both"/>
        <w:rPr>
          <w:rFonts w:asciiTheme="minorHAnsi" w:hAnsiTheme="minorHAnsi" w:cstheme="minorHAnsi"/>
          <w:b/>
        </w:rPr>
      </w:pPr>
      <w:r w:rsidRPr="00CA0A34">
        <w:rPr>
          <w:rFonts w:asciiTheme="minorHAnsi" w:hAnsiTheme="minorHAnsi" w:cstheme="minorHAnsi"/>
          <w:b/>
        </w:rPr>
        <w:t>ODPIRANJE PONUDB</w:t>
      </w:r>
    </w:p>
    <w:p w14:paraId="34EC9755" w14:textId="77777777" w:rsidR="008370BA" w:rsidRPr="00CA0A34" w:rsidRDefault="008370BA" w:rsidP="008370BA">
      <w:pPr>
        <w:widowControl w:val="0"/>
        <w:autoSpaceDE w:val="0"/>
        <w:autoSpaceDN w:val="0"/>
        <w:adjustRightInd w:val="0"/>
        <w:ind w:left="284"/>
        <w:jc w:val="both"/>
        <w:rPr>
          <w:rFonts w:asciiTheme="minorHAnsi" w:hAnsiTheme="minorHAnsi" w:cstheme="minorHAnsi"/>
          <w:b/>
        </w:rPr>
      </w:pPr>
    </w:p>
    <w:p w14:paraId="73765D2F" w14:textId="77777777" w:rsidR="008370BA" w:rsidRPr="00CA0A34" w:rsidRDefault="008370BA" w:rsidP="008370BA">
      <w:pPr>
        <w:widowControl w:val="0"/>
        <w:autoSpaceDE w:val="0"/>
        <w:autoSpaceDN w:val="0"/>
        <w:adjustRightInd w:val="0"/>
        <w:jc w:val="both"/>
        <w:rPr>
          <w:rFonts w:asciiTheme="minorHAnsi" w:hAnsiTheme="minorHAnsi" w:cstheme="minorHAnsi"/>
        </w:rPr>
      </w:pPr>
      <w:r w:rsidRPr="00CA0A34">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1EE1D4F4" w14:textId="77777777" w:rsidR="008370BA" w:rsidRPr="00CA0A34" w:rsidRDefault="008370BA" w:rsidP="008370BA">
      <w:pPr>
        <w:rPr>
          <w:rFonts w:asciiTheme="minorHAnsi" w:hAnsiTheme="minorHAnsi" w:cstheme="minorHAnsi"/>
        </w:rPr>
      </w:pPr>
      <w:r w:rsidRPr="00CA0A34">
        <w:rPr>
          <w:rFonts w:asciiTheme="minorHAnsi" w:hAnsiTheme="minorHAnsi" w:cstheme="minorHAnsi"/>
        </w:rPr>
        <w:br w:type="page"/>
      </w:r>
    </w:p>
    <w:p w14:paraId="58B3584D" w14:textId="77777777" w:rsidR="008370BA" w:rsidRPr="00CA0A34" w:rsidRDefault="008370BA" w:rsidP="008370BA">
      <w:pPr>
        <w:pStyle w:val="Naslov1"/>
        <w:ind w:left="284"/>
        <w:rPr>
          <w:rFonts w:asciiTheme="minorHAnsi" w:hAnsiTheme="minorHAnsi" w:cstheme="minorHAnsi"/>
          <w:sz w:val="24"/>
          <w:szCs w:val="24"/>
        </w:rPr>
      </w:pPr>
      <w:bookmarkStart w:id="3" w:name="_Toc99519603"/>
      <w:r w:rsidRPr="00CA0A34">
        <w:rPr>
          <w:rFonts w:asciiTheme="minorHAnsi" w:hAnsiTheme="minorHAnsi" w:cstheme="minorHAnsi"/>
          <w:sz w:val="24"/>
          <w:szCs w:val="24"/>
        </w:rPr>
        <w:t>B) NAVODILA UDELEŽENCEM ZA IZDELAVO PRIJAVE</w:t>
      </w:r>
      <w:bookmarkEnd w:id="3"/>
    </w:p>
    <w:p w14:paraId="734F5CA2" w14:textId="77777777" w:rsidR="008370BA" w:rsidRPr="00CA0A34"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CA0A34"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4" w:name="_Toc99519604"/>
      <w:r w:rsidRPr="00CA0A34">
        <w:rPr>
          <w:rFonts w:asciiTheme="minorHAnsi" w:hAnsiTheme="minorHAnsi" w:cstheme="minorHAnsi"/>
          <w:sz w:val="24"/>
          <w:szCs w:val="24"/>
        </w:rPr>
        <w:t>I. SPLOŠNO O RAZPISU</w:t>
      </w:r>
      <w:bookmarkEnd w:id="4"/>
    </w:p>
    <w:p w14:paraId="4322C00F" w14:textId="77777777" w:rsidR="008370BA" w:rsidRPr="00CA0A34"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CA0A3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5" w:name="_Toc99519605"/>
      <w:r w:rsidRPr="00CA0A34">
        <w:rPr>
          <w:rFonts w:asciiTheme="minorHAnsi" w:hAnsiTheme="minorHAnsi" w:cstheme="minorHAnsi"/>
          <w:sz w:val="24"/>
          <w:szCs w:val="24"/>
        </w:rPr>
        <w:t>1.1 Vrsta postopka</w:t>
      </w:r>
      <w:bookmarkEnd w:id="5"/>
    </w:p>
    <w:p w14:paraId="4B3E9E76" w14:textId="77777777" w:rsidR="008370BA" w:rsidRPr="00CA0A34"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CA0A34" w:rsidRDefault="008370BA" w:rsidP="008370BA">
      <w:pPr>
        <w:widowControl w:val="0"/>
        <w:numPr>
          <w:ilvl w:val="0"/>
          <w:numId w:val="6"/>
        </w:numPr>
        <w:suppressAutoHyphens/>
        <w:autoSpaceDE w:val="0"/>
        <w:spacing w:line="306" w:lineRule="exact"/>
        <w:rPr>
          <w:rFonts w:asciiTheme="minorHAnsi" w:hAnsiTheme="minorHAnsi" w:cstheme="minorHAnsi"/>
        </w:rPr>
      </w:pPr>
      <w:r w:rsidRPr="00CA0A34">
        <w:rPr>
          <w:rStyle w:val="Slog1"/>
          <w:rFonts w:asciiTheme="minorHAnsi" w:eastAsia="Calibri" w:hAnsiTheme="minorHAnsi" w:cstheme="minorHAnsi"/>
          <w:sz w:val="24"/>
          <w:szCs w:val="24"/>
        </w:rPr>
        <w:t>člen</w:t>
      </w:r>
    </w:p>
    <w:p w14:paraId="2CC118A1" w14:textId="77777777" w:rsidR="008370BA" w:rsidRPr="00CA0A34" w:rsidRDefault="008370BA" w:rsidP="008370BA">
      <w:pPr>
        <w:autoSpaceDE w:val="0"/>
        <w:jc w:val="both"/>
        <w:rPr>
          <w:rFonts w:asciiTheme="minorHAnsi" w:hAnsiTheme="minorHAnsi" w:cstheme="minorHAnsi"/>
        </w:rPr>
      </w:pPr>
    </w:p>
    <w:p w14:paraId="06DA9688" w14:textId="4A51813B" w:rsidR="008370BA" w:rsidRPr="00CA0A34" w:rsidRDefault="008370BA" w:rsidP="008370BA">
      <w:pPr>
        <w:pStyle w:val="Telobesedila"/>
        <w:ind w:left="284"/>
        <w:jc w:val="both"/>
        <w:rPr>
          <w:rFonts w:asciiTheme="minorHAnsi" w:hAnsiTheme="minorHAnsi" w:cstheme="minorHAnsi"/>
          <w:i w:val="0"/>
          <w:kern w:val="0"/>
          <w:sz w:val="24"/>
          <w:szCs w:val="24"/>
          <w:lang w:val="sl-SI" w:eastAsia="sl-SI" w:bidi="ar-SA"/>
        </w:rPr>
      </w:pPr>
      <w:r w:rsidRPr="00CA0A34">
        <w:rPr>
          <w:rFonts w:asciiTheme="minorHAnsi" w:hAnsiTheme="minorHAnsi" w:cstheme="minorHAnsi"/>
          <w:i w:val="0"/>
          <w:kern w:val="0"/>
          <w:sz w:val="24"/>
          <w:szCs w:val="24"/>
          <w:lang w:val="sl-SI" w:eastAsia="sl-SI" w:bidi="ar-SA"/>
        </w:rPr>
        <w:t xml:space="preserve">Naročnik bo to javno naročilo oddal po </w:t>
      </w:r>
      <w:r w:rsidR="00AD3951">
        <w:rPr>
          <w:rFonts w:asciiTheme="minorHAnsi" w:hAnsiTheme="minorHAnsi" w:cstheme="minorHAnsi"/>
          <w:i w:val="0"/>
          <w:kern w:val="0"/>
          <w:sz w:val="24"/>
          <w:szCs w:val="24"/>
          <w:lang w:val="sl-SI" w:eastAsia="sl-SI" w:bidi="ar-SA"/>
        </w:rPr>
        <w:t xml:space="preserve">odprtem </w:t>
      </w:r>
      <w:r w:rsidRPr="00CA0A34">
        <w:rPr>
          <w:rFonts w:asciiTheme="minorHAnsi" w:hAnsiTheme="minorHAnsi" w:cstheme="minorHAnsi"/>
          <w:i w:val="0"/>
          <w:kern w:val="0"/>
          <w:sz w:val="24"/>
          <w:szCs w:val="24"/>
          <w:lang w:val="sl-SI" w:eastAsia="sl-SI" w:bidi="ar-SA"/>
        </w:rPr>
        <w:t>postopku</w:t>
      </w:r>
      <w:r w:rsidR="00AD3951">
        <w:rPr>
          <w:rFonts w:asciiTheme="minorHAnsi" w:hAnsiTheme="minorHAnsi" w:cstheme="minorHAnsi"/>
          <w:i w:val="0"/>
          <w:kern w:val="0"/>
          <w:sz w:val="24"/>
          <w:szCs w:val="24"/>
          <w:lang w:val="sl-SI" w:eastAsia="sl-SI" w:bidi="ar-SA"/>
        </w:rPr>
        <w:t xml:space="preserve"> v skladu s 40. členom ZJN-3</w:t>
      </w:r>
      <w:r w:rsidRPr="00CA0A34">
        <w:rPr>
          <w:rFonts w:asciiTheme="minorHAnsi" w:hAnsiTheme="minorHAnsi" w:cstheme="minorHAnsi"/>
          <w:i w:val="0"/>
          <w:kern w:val="0"/>
          <w:sz w:val="24"/>
          <w:szCs w:val="24"/>
          <w:lang w:val="sl-SI" w:eastAsia="sl-SI" w:bidi="ar-SA"/>
        </w:rPr>
        <w:t>, predpisov, ki urejajo področje predmeta javnega naročila ter v skladu s to razpisno dokumentacijo.</w:t>
      </w:r>
    </w:p>
    <w:p w14:paraId="0ACDA22C" w14:textId="77777777" w:rsidR="008370BA" w:rsidRPr="00CA0A34" w:rsidRDefault="008370BA" w:rsidP="008370BA">
      <w:pPr>
        <w:pStyle w:val="Telobesedila"/>
        <w:ind w:left="284"/>
        <w:jc w:val="both"/>
        <w:rPr>
          <w:rFonts w:asciiTheme="minorHAnsi" w:hAnsiTheme="minorHAnsi" w:cstheme="minorHAnsi"/>
          <w:sz w:val="24"/>
          <w:szCs w:val="24"/>
        </w:rPr>
      </w:pPr>
    </w:p>
    <w:p w14:paraId="77681C03" w14:textId="386FE4D1" w:rsidR="008370BA" w:rsidRPr="00CA0A34"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6" w:name="_Toc99519606"/>
      <w:r w:rsidRPr="00CA0A34">
        <w:rPr>
          <w:rFonts w:asciiTheme="minorHAnsi" w:hAnsiTheme="minorHAnsi" w:cstheme="minorHAnsi"/>
          <w:sz w:val="24"/>
          <w:szCs w:val="24"/>
        </w:rPr>
        <w:t>1.2 Opis predmeta naročila</w:t>
      </w:r>
      <w:bookmarkEnd w:id="6"/>
    </w:p>
    <w:p w14:paraId="70079360" w14:textId="77777777" w:rsidR="008370BA" w:rsidRPr="00CA0A34" w:rsidRDefault="008370BA" w:rsidP="008370BA">
      <w:pPr>
        <w:widowControl w:val="0"/>
        <w:numPr>
          <w:ilvl w:val="0"/>
          <w:numId w:val="6"/>
        </w:numPr>
        <w:suppressAutoHyphens/>
        <w:autoSpaceDE w:val="0"/>
        <w:spacing w:line="306" w:lineRule="exact"/>
        <w:rPr>
          <w:rFonts w:asciiTheme="minorHAnsi" w:hAnsiTheme="minorHAnsi" w:cstheme="minorHAnsi"/>
        </w:rPr>
      </w:pPr>
      <w:r w:rsidRPr="00CA0A34">
        <w:rPr>
          <w:rStyle w:val="Slog1"/>
          <w:rFonts w:asciiTheme="minorHAnsi" w:eastAsia="Calibri" w:hAnsiTheme="minorHAnsi" w:cstheme="minorHAnsi"/>
          <w:sz w:val="24"/>
          <w:szCs w:val="24"/>
        </w:rPr>
        <w:t>člen</w:t>
      </w:r>
    </w:p>
    <w:p w14:paraId="6DADC67A" w14:textId="77777777" w:rsidR="008370BA" w:rsidRPr="00CA0A34" w:rsidRDefault="008370BA" w:rsidP="008370BA">
      <w:pPr>
        <w:widowControl w:val="0"/>
        <w:autoSpaceDE w:val="0"/>
        <w:spacing w:line="306" w:lineRule="exact"/>
        <w:ind w:left="5346"/>
        <w:rPr>
          <w:rFonts w:asciiTheme="minorHAnsi" w:hAnsiTheme="minorHAnsi" w:cstheme="minorHAnsi"/>
        </w:rPr>
      </w:pPr>
    </w:p>
    <w:p w14:paraId="03EA0ACC" w14:textId="6C7AFAAE" w:rsidR="00384654" w:rsidRDefault="00384654" w:rsidP="00384654">
      <w:pPr>
        <w:pStyle w:val="Telobesedila"/>
        <w:ind w:left="284"/>
        <w:jc w:val="both"/>
        <w:rPr>
          <w:rFonts w:asciiTheme="minorHAnsi" w:hAnsiTheme="minorHAnsi" w:cstheme="minorHAnsi"/>
          <w:i w:val="0"/>
          <w:kern w:val="0"/>
          <w:sz w:val="24"/>
          <w:szCs w:val="24"/>
          <w:lang w:val="sl-SI" w:eastAsia="sl-SI" w:bidi="ar-SA"/>
        </w:rPr>
      </w:pPr>
      <w:r w:rsidRPr="00CA0A34">
        <w:rPr>
          <w:rFonts w:asciiTheme="minorHAnsi" w:hAnsiTheme="minorHAnsi" w:cstheme="minorHAnsi"/>
          <w:i w:val="0"/>
          <w:kern w:val="0"/>
          <w:sz w:val="24"/>
          <w:szCs w:val="24"/>
          <w:lang w:val="sl-SI" w:eastAsia="sl-SI" w:bidi="ar-SA"/>
        </w:rPr>
        <w:t xml:space="preserve">Predmet naročila je dobava </w:t>
      </w:r>
      <w:r w:rsidR="00AD3951">
        <w:rPr>
          <w:rFonts w:asciiTheme="minorHAnsi" w:hAnsiTheme="minorHAnsi" w:cstheme="minorHAnsi"/>
          <w:i w:val="0"/>
          <w:kern w:val="0"/>
          <w:sz w:val="24"/>
          <w:szCs w:val="24"/>
          <w:lang w:val="sl-SI" w:eastAsia="sl-SI" w:bidi="ar-SA"/>
        </w:rPr>
        <w:t>sanitetnega</w:t>
      </w:r>
      <w:r w:rsidR="00C80A00">
        <w:rPr>
          <w:rFonts w:asciiTheme="minorHAnsi" w:hAnsiTheme="minorHAnsi" w:cstheme="minorHAnsi"/>
          <w:i w:val="0"/>
          <w:kern w:val="0"/>
          <w:sz w:val="24"/>
          <w:szCs w:val="24"/>
          <w:lang w:val="sl-SI" w:eastAsia="sl-SI" w:bidi="ar-SA"/>
        </w:rPr>
        <w:t xml:space="preserve"> in ostalega</w:t>
      </w:r>
      <w:r w:rsidR="00AD3951">
        <w:rPr>
          <w:rFonts w:asciiTheme="minorHAnsi" w:hAnsiTheme="minorHAnsi" w:cstheme="minorHAnsi"/>
          <w:i w:val="0"/>
          <w:kern w:val="0"/>
          <w:sz w:val="24"/>
          <w:szCs w:val="24"/>
          <w:lang w:val="sl-SI" w:eastAsia="sl-SI" w:bidi="ar-SA"/>
        </w:rPr>
        <w:t xml:space="preserve"> materiala </w:t>
      </w:r>
      <w:r w:rsidRPr="00CA0A34">
        <w:rPr>
          <w:rFonts w:asciiTheme="minorHAnsi" w:hAnsiTheme="minorHAnsi" w:cstheme="minorHAnsi"/>
          <w:i w:val="0"/>
          <w:kern w:val="0"/>
          <w:sz w:val="24"/>
          <w:szCs w:val="24"/>
          <w:lang w:val="sl-SI" w:eastAsia="sl-SI" w:bidi="ar-SA"/>
        </w:rPr>
        <w:t xml:space="preserve">za obdobje enega leta </w:t>
      </w:r>
      <w:r w:rsidR="002E6CD4">
        <w:rPr>
          <w:rFonts w:asciiTheme="minorHAnsi" w:hAnsiTheme="minorHAnsi" w:cstheme="minorHAnsi"/>
          <w:i w:val="0"/>
          <w:kern w:val="0"/>
          <w:sz w:val="24"/>
          <w:szCs w:val="24"/>
          <w:lang w:val="sl-SI" w:eastAsia="sl-SI" w:bidi="ar-SA"/>
        </w:rPr>
        <w:t>in je razdeljeno na naslednje sklope:</w:t>
      </w:r>
    </w:p>
    <w:p w14:paraId="40348B14" w14:textId="77777777" w:rsidR="00FD7142" w:rsidRDefault="00FD7142" w:rsidP="00384654">
      <w:pPr>
        <w:pStyle w:val="Telobesedila"/>
        <w:ind w:left="284"/>
        <w:jc w:val="both"/>
        <w:rPr>
          <w:rFonts w:asciiTheme="minorHAnsi" w:hAnsiTheme="minorHAnsi" w:cstheme="minorHAnsi"/>
          <w:i w:val="0"/>
          <w:kern w:val="0"/>
          <w:sz w:val="24"/>
          <w:szCs w:val="24"/>
          <w:lang w:val="sl-SI" w:eastAsia="sl-SI" w:bidi="ar-SA"/>
        </w:rPr>
      </w:pPr>
    </w:p>
    <w:p w14:paraId="2D88B1F5" w14:textId="45448601" w:rsidR="00FD7142" w:rsidRDefault="00FD7142" w:rsidP="00FD7142">
      <w:pPr>
        <w:pStyle w:val="Telobesedila"/>
        <w:numPr>
          <w:ilvl w:val="0"/>
          <w:numId w:val="29"/>
        </w:numPr>
        <w:jc w:val="both"/>
        <w:rPr>
          <w:rFonts w:asciiTheme="minorHAnsi" w:hAnsiTheme="minorHAnsi" w:cstheme="minorHAnsi"/>
          <w:i w:val="0"/>
          <w:kern w:val="0"/>
          <w:sz w:val="24"/>
          <w:szCs w:val="24"/>
          <w:lang w:val="sl-SI" w:eastAsia="sl-SI" w:bidi="ar-SA"/>
        </w:rPr>
      </w:pPr>
      <w:r>
        <w:rPr>
          <w:rFonts w:asciiTheme="minorHAnsi" w:hAnsiTheme="minorHAnsi" w:cstheme="minorHAnsi"/>
          <w:i w:val="0"/>
          <w:kern w:val="0"/>
          <w:sz w:val="24"/>
          <w:szCs w:val="24"/>
          <w:lang w:val="sl-SI" w:eastAsia="sl-SI" w:bidi="ar-SA"/>
        </w:rPr>
        <w:t>OBVEZILNI MATERIAL;</w:t>
      </w:r>
    </w:p>
    <w:p w14:paraId="76547B27" w14:textId="7AEAEA9C" w:rsidR="00FD7142" w:rsidRDefault="00FD7142" w:rsidP="00FD7142">
      <w:pPr>
        <w:pStyle w:val="Telobesedila"/>
        <w:numPr>
          <w:ilvl w:val="0"/>
          <w:numId w:val="29"/>
        </w:numPr>
        <w:jc w:val="both"/>
        <w:rPr>
          <w:rFonts w:asciiTheme="minorHAnsi" w:hAnsiTheme="minorHAnsi" w:cstheme="minorHAnsi"/>
          <w:i w:val="0"/>
          <w:kern w:val="0"/>
          <w:sz w:val="24"/>
          <w:szCs w:val="24"/>
          <w:lang w:val="sl-SI" w:eastAsia="sl-SI" w:bidi="ar-SA"/>
        </w:rPr>
      </w:pPr>
      <w:r>
        <w:rPr>
          <w:rFonts w:asciiTheme="minorHAnsi" w:hAnsiTheme="minorHAnsi" w:cstheme="minorHAnsi"/>
          <w:i w:val="0"/>
          <w:kern w:val="0"/>
          <w:sz w:val="24"/>
          <w:szCs w:val="24"/>
          <w:lang w:val="sl-SI" w:eastAsia="sl-SI" w:bidi="ar-SA"/>
        </w:rPr>
        <w:t>SREDSTVA ZA DEZINFEKCIJO;</w:t>
      </w:r>
    </w:p>
    <w:p w14:paraId="21376E7E" w14:textId="78BBFF8D" w:rsidR="00FD7142" w:rsidRDefault="00FD7142" w:rsidP="00FD7142">
      <w:pPr>
        <w:pStyle w:val="Telobesedila"/>
        <w:numPr>
          <w:ilvl w:val="0"/>
          <w:numId w:val="29"/>
        </w:numPr>
        <w:jc w:val="both"/>
        <w:rPr>
          <w:rFonts w:asciiTheme="minorHAnsi" w:hAnsiTheme="minorHAnsi" w:cstheme="minorHAnsi"/>
          <w:i w:val="0"/>
          <w:kern w:val="0"/>
          <w:sz w:val="24"/>
          <w:szCs w:val="24"/>
          <w:lang w:val="sl-SI" w:eastAsia="sl-SI" w:bidi="ar-SA"/>
        </w:rPr>
      </w:pPr>
      <w:r>
        <w:rPr>
          <w:rFonts w:asciiTheme="minorHAnsi" w:hAnsiTheme="minorHAnsi" w:cstheme="minorHAnsi"/>
          <w:i w:val="0"/>
          <w:kern w:val="0"/>
          <w:sz w:val="24"/>
          <w:szCs w:val="24"/>
          <w:lang w:val="sl-SI" w:eastAsia="sl-SI" w:bidi="ar-SA"/>
        </w:rPr>
        <w:t>BRIZGE, IGLE IN KANILE;</w:t>
      </w:r>
    </w:p>
    <w:p w14:paraId="5F47AEFE" w14:textId="610A4B99" w:rsidR="00047A56" w:rsidRDefault="00047A56" w:rsidP="00FD7142">
      <w:pPr>
        <w:pStyle w:val="Telobesedila"/>
        <w:numPr>
          <w:ilvl w:val="0"/>
          <w:numId w:val="29"/>
        </w:numPr>
        <w:jc w:val="both"/>
        <w:rPr>
          <w:rFonts w:asciiTheme="minorHAnsi" w:hAnsiTheme="minorHAnsi" w:cstheme="minorHAnsi"/>
          <w:i w:val="0"/>
          <w:kern w:val="0"/>
          <w:sz w:val="24"/>
          <w:szCs w:val="24"/>
          <w:lang w:val="sl-SI" w:eastAsia="sl-SI" w:bidi="ar-SA"/>
        </w:rPr>
      </w:pPr>
      <w:r>
        <w:rPr>
          <w:rFonts w:asciiTheme="minorHAnsi" w:hAnsiTheme="minorHAnsi" w:cstheme="minorHAnsi"/>
          <w:i w:val="0"/>
          <w:kern w:val="0"/>
          <w:sz w:val="24"/>
          <w:szCs w:val="24"/>
          <w:lang w:val="sl-SI" w:eastAsia="sl-SI" w:bidi="ar-SA"/>
        </w:rPr>
        <w:t>ROKAVICE;</w:t>
      </w:r>
    </w:p>
    <w:p w14:paraId="2C8BB44B" w14:textId="3FF0E723" w:rsidR="00FD7142" w:rsidRDefault="00FD7142" w:rsidP="00FD7142">
      <w:pPr>
        <w:pStyle w:val="Telobesedila"/>
        <w:numPr>
          <w:ilvl w:val="0"/>
          <w:numId w:val="29"/>
        </w:numPr>
        <w:jc w:val="both"/>
        <w:rPr>
          <w:rFonts w:asciiTheme="minorHAnsi" w:hAnsiTheme="minorHAnsi" w:cstheme="minorHAnsi"/>
          <w:i w:val="0"/>
          <w:kern w:val="0"/>
          <w:sz w:val="24"/>
          <w:szCs w:val="24"/>
          <w:lang w:val="sl-SI" w:eastAsia="sl-SI" w:bidi="ar-SA"/>
        </w:rPr>
      </w:pPr>
      <w:r>
        <w:rPr>
          <w:rFonts w:asciiTheme="minorHAnsi" w:hAnsiTheme="minorHAnsi" w:cstheme="minorHAnsi"/>
          <w:i w:val="0"/>
          <w:kern w:val="0"/>
          <w:sz w:val="24"/>
          <w:szCs w:val="24"/>
          <w:lang w:val="sl-SI" w:eastAsia="sl-SI" w:bidi="ar-SA"/>
        </w:rPr>
        <w:t>OSTALI SANITETNI MATERIAL.</w:t>
      </w:r>
    </w:p>
    <w:p w14:paraId="65057605" w14:textId="1D8D9315" w:rsidR="002E6CD4" w:rsidRDefault="002E6CD4" w:rsidP="00FD7142">
      <w:pPr>
        <w:pStyle w:val="Telobesedila"/>
        <w:jc w:val="both"/>
        <w:rPr>
          <w:rFonts w:asciiTheme="minorHAnsi" w:hAnsiTheme="minorHAnsi" w:cstheme="minorHAnsi"/>
          <w:i w:val="0"/>
          <w:kern w:val="0"/>
          <w:sz w:val="24"/>
          <w:szCs w:val="24"/>
          <w:lang w:val="sl-SI" w:eastAsia="sl-SI" w:bidi="ar-SA"/>
        </w:rPr>
      </w:pPr>
    </w:p>
    <w:p w14:paraId="5B504A5E" w14:textId="622B7227" w:rsidR="002E6CD4" w:rsidRDefault="002E6CD4" w:rsidP="00FD7142">
      <w:pPr>
        <w:pStyle w:val="Telobesedila"/>
        <w:ind w:left="284"/>
        <w:jc w:val="both"/>
        <w:rPr>
          <w:rFonts w:asciiTheme="minorHAnsi" w:hAnsiTheme="minorHAnsi" w:cstheme="minorHAnsi"/>
          <w:i w:val="0"/>
          <w:kern w:val="0"/>
          <w:sz w:val="24"/>
          <w:szCs w:val="24"/>
          <w:lang w:val="sl-SI" w:eastAsia="sl-SI" w:bidi="ar-SA"/>
        </w:rPr>
      </w:pPr>
      <w:r>
        <w:rPr>
          <w:rFonts w:asciiTheme="minorHAnsi" w:hAnsiTheme="minorHAnsi" w:cstheme="minorHAnsi"/>
          <w:i w:val="0"/>
          <w:kern w:val="0"/>
          <w:sz w:val="24"/>
          <w:szCs w:val="24"/>
          <w:lang w:val="sl-SI" w:eastAsia="sl-SI" w:bidi="ar-SA"/>
        </w:rPr>
        <w:t xml:space="preserve">Ponudniki morajo oddati ponudbo </w:t>
      </w:r>
      <w:r w:rsidR="009A3F3D">
        <w:rPr>
          <w:rFonts w:asciiTheme="minorHAnsi" w:hAnsiTheme="minorHAnsi" w:cstheme="minorHAnsi"/>
          <w:i w:val="0"/>
          <w:kern w:val="0"/>
          <w:sz w:val="24"/>
          <w:szCs w:val="24"/>
          <w:lang w:val="sl-SI" w:eastAsia="sl-SI" w:bidi="ar-SA"/>
        </w:rPr>
        <w:t xml:space="preserve">za najmanj enega od zgoraj naštetih sklopov </w:t>
      </w:r>
      <w:r>
        <w:rPr>
          <w:rFonts w:asciiTheme="minorHAnsi" w:hAnsiTheme="minorHAnsi" w:cstheme="minorHAnsi"/>
          <w:i w:val="0"/>
          <w:kern w:val="0"/>
          <w:sz w:val="24"/>
          <w:szCs w:val="24"/>
          <w:lang w:val="sl-SI" w:eastAsia="sl-SI" w:bidi="ar-SA"/>
        </w:rPr>
        <w:t>in za vse artikle</w:t>
      </w:r>
      <w:r w:rsidR="00FD7142">
        <w:rPr>
          <w:rFonts w:asciiTheme="minorHAnsi" w:hAnsiTheme="minorHAnsi" w:cstheme="minorHAnsi"/>
          <w:i w:val="0"/>
          <w:kern w:val="0"/>
          <w:sz w:val="24"/>
          <w:szCs w:val="24"/>
          <w:lang w:val="sl-SI" w:eastAsia="sl-SI" w:bidi="ar-SA"/>
        </w:rPr>
        <w:t xml:space="preserve"> oz. postavke</w:t>
      </w:r>
      <w:r>
        <w:rPr>
          <w:rFonts w:asciiTheme="minorHAnsi" w:hAnsiTheme="minorHAnsi" w:cstheme="minorHAnsi"/>
          <w:i w:val="0"/>
          <w:kern w:val="0"/>
          <w:sz w:val="24"/>
          <w:szCs w:val="24"/>
          <w:lang w:val="sl-SI" w:eastAsia="sl-SI" w:bidi="ar-SA"/>
        </w:rPr>
        <w:t xml:space="preserve"> znotraj sklopa.</w:t>
      </w:r>
    </w:p>
    <w:p w14:paraId="12809149" w14:textId="733DEE68" w:rsidR="002E6CD4" w:rsidRDefault="002E6CD4" w:rsidP="00FD7142">
      <w:pPr>
        <w:widowControl w:val="0"/>
        <w:autoSpaceDE w:val="0"/>
        <w:spacing w:line="266" w:lineRule="exact"/>
        <w:ind w:left="284" w:right="141"/>
        <w:jc w:val="both"/>
        <w:rPr>
          <w:rFonts w:asciiTheme="minorHAnsi" w:hAnsiTheme="minorHAnsi" w:cstheme="minorHAnsi"/>
        </w:rPr>
      </w:pPr>
      <w:r w:rsidRPr="00C90BE3">
        <w:rPr>
          <w:rFonts w:asciiTheme="minorHAnsi" w:hAnsiTheme="minorHAnsi" w:cstheme="minorHAnsi"/>
        </w:rPr>
        <w:t>Dodatne informacije o predmetu javnega naročila in specifikacije so razvidni iz datoteke popis</w:t>
      </w:r>
      <w:r w:rsidR="00FD7142">
        <w:rPr>
          <w:rFonts w:asciiTheme="minorHAnsi" w:hAnsiTheme="minorHAnsi" w:cstheme="minorHAnsi"/>
        </w:rPr>
        <w:t xml:space="preserve"> </w:t>
      </w:r>
      <w:r w:rsidRPr="00C90BE3">
        <w:rPr>
          <w:rFonts w:asciiTheme="minorHAnsi" w:hAnsiTheme="minorHAnsi" w:cstheme="minorHAnsi"/>
        </w:rPr>
        <w:t xml:space="preserve">blaga. Pripisi in popravki v </w:t>
      </w:r>
      <w:r w:rsidR="00CC0016">
        <w:rPr>
          <w:rFonts w:asciiTheme="minorHAnsi" w:hAnsiTheme="minorHAnsi" w:cstheme="minorHAnsi"/>
        </w:rPr>
        <w:t xml:space="preserve">obrazcu </w:t>
      </w:r>
      <w:r w:rsidRPr="00C90BE3">
        <w:rPr>
          <w:rFonts w:asciiTheme="minorHAnsi" w:hAnsiTheme="minorHAnsi" w:cstheme="minorHAnsi"/>
        </w:rPr>
        <w:t>popis</w:t>
      </w:r>
      <w:r w:rsidR="00CC0016">
        <w:rPr>
          <w:rFonts w:asciiTheme="minorHAnsi" w:hAnsiTheme="minorHAnsi" w:cstheme="minorHAnsi"/>
        </w:rPr>
        <w:t>a</w:t>
      </w:r>
      <w:r w:rsidRPr="00C90BE3">
        <w:rPr>
          <w:rFonts w:asciiTheme="minorHAnsi" w:hAnsiTheme="minorHAnsi" w:cstheme="minorHAnsi"/>
        </w:rPr>
        <w:t xml:space="preserve"> blaga niso dovoljeni. V kolikor popis vsebuje navedbo blaga</w:t>
      </w:r>
      <w:r w:rsidR="00FD7142">
        <w:rPr>
          <w:rFonts w:asciiTheme="minorHAnsi" w:hAnsiTheme="minorHAnsi" w:cstheme="minorHAnsi"/>
        </w:rPr>
        <w:t xml:space="preserve"> </w:t>
      </w:r>
      <w:r w:rsidRPr="00C90BE3">
        <w:rPr>
          <w:rFonts w:asciiTheme="minorHAnsi" w:hAnsiTheme="minorHAnsi" w:cstheme="minorHAnsi"/>
        </w:rPr>
        <w:t xml:space="preserve">določene znamke, lahko ponudnik ponudi drugo znamko ob pogoju enakovredne </w:t>
      </w:r>
      <w:r w:rsidR="00D02DDB">
        <w:rPr>
          <w:rFonts w:asciiTheme="minorHAnsi" w:hAnsiTheme="minorHAnsi" w:cstheme="minorHAnsi"/>
        </w:rPr>
        <w:t xml:space="preserve">ali boljše </w:t>
      </w:r>
      <w:r w:rsidRPr="00C90BE3">
        <w:rPr>
          <w:rFonts w:asciiTheme="minorHAnsi" w:hAnsiTheme="minorHAnsi" w:cstheme="minorHAnsi"/>
        </w:rPr>
        <w:t>sestave</w:t>
      </w:r>
      <w:r>
        <w:rPr>
          <w:rFonts w:asciiTheme="minorHAnsi" w:hAnsiTheme="minorHAnsi" w:cstheme="minorHAnsi"/>
        </w:rPr>
        <w:t xml:space="preserve"> oz. kvalitete</w:t>
      </w:r>
      <w:r w:rsidRPr="00C90BE3">
        <w:rPr>
          <w:rFonts w:asciiTheme="minorHAnsi" w:hAnsiTheme="minorHAnsi" w:cstheme="minorHAnsi"/>
        </w:rPr>
        <w:t>. V kolikor ponudnik vpiše ceno nič (0) EUR, se šteje, da ponuja postavko brezplačno.</w:t>
      </w:r>
    </w:p>
    <w:p w14:paraId="19D12C15" w14:textId="77777777" w:rsidR="002E6CD4" w:rsidRDefault="002E6CD4" w:rsidP="00FD7142">
      <w:pPr>
        <w:widowControl w:val="0"/>
        <w:autoSpaceDE w:val="0"/>
        <w:spacing w:line="266" w:lineRule="exact"/>
        <w:ind w:left="284" w:right="141"/>
        <w:jc w:val="both"/>
        <w:rPr>
          <w:rFonts w:asciiTheme="minorHAnsi" w:hAnsiTheme="minorHAnsi" w:cstheme="minorHAnsi"/>
        </w:rPr>
      </w:pPr>
    </w:p>
    <w:p w14:paraId="457F7327" w14:textId="69526A9E" w:rsidR="00384654" w:rsidRPr="002E6CD4" w:rsidRDefault="00384654" w:rsidP="00FD7142">
      <w:pPr>
        <w:widowControl w:val="0"/>
        <w:autoSpaceDE w:val="0"/>
        <w:spacing w:line="266" w:lineRule="exact"/>
        <w:ind w:left="284" w:right="141"/>
        <w:jc w:val="both"/>
        <w:rPr>
          <w:rFonts w:asciiTheme="minorHAnsi" w:hAnsiTheme="minorHAnsi" w:cstheme="minorHAnsi"/>
        </w:rPr>
      </w:pPr>
      <w:r w:rsidRPr="00CA0A34">
        <w:rPr>
          <w:rFonts w:asciiTheme="minorHAnsi" w:hAnsiTheme="minorHAnsi" w:cstheme="minorHAnsi"/>
        </w:rPr>
        <w:t>V kolikor se bodo pri naročniku izkazale večje potrebe od predvidenih, bo ta z izbranim ponudnikom sklenil dodatek k pogodbi v skladu s 95. členom ZJN-3.</w:t>
      </w:r>
    </w:p>
    <w:p w14:paraId="23CA07C1" w14:textId="18984B69" w:rsidR="00F948FB" w:rsidRPr="00CA0A34" w:rsidRDefault="00F948FB" w:rsidP="00F948FB">
      <w:pPr>
        <w:widowControl w:val="0"/>
        <w:autoSpaceDE w:val="0"/>
        <w:spacing w:line="266" w:lineRule="exact"/>
        <w:ind w:left="284"/>
        <w:jc w:val="both"/>
        <w:rPr>
          <w:rFonts w:asciiTheme="minorHAnsi" w:hAnsiTheme="minorHAnsi" w:cstheme="minorHAnsi"/>
        </w:rPr>
      </w:pPr>
    </w:p>
    <w:p w14:paraId="364E863C" w14:textId="77777777" w:rsidR="008370BA" w:rsidRPr="00CA0A34" w:rsidRDefault="008370BA" w:rsidP="008370BA">
      <w:pPr>
        <w:pStyle w:val="Barvniseznampoudarek11"/>
        <w:ind w:left="720"/>
        <w:contextualSpacing/>
        <w:jc w:val="both"/>
        <w:rPr>
          <w:rFonts w:asciiTheme="minorHAnsi" w:hAnsiTheme="minorHAnsi" w:cstheme="minorHAnsi"/>
          <w:sz w:val="24"/>
          <w:szCs w:val="24"/>
          <w:highlight w:val="yellow"/>
        </w:rPr>
      </w:pPr>
    </w:p>
    <w:p w14:paraId="7D807B4B" w14:textId="77777777" w:rsidR="008370BA" w:rsidRPr="00CA0A34" w:rsidRDefault="008370BA" w:rsidP="008370BA">
      <w:pPr>
        <w:widowControl w:val="0"/>
        <w:numPr>
          <w:ilvl w:val="0"/>
          <w:numId w:val="6"/>
        </w:numPr>
        <w:suppressAutoHyphens/>
        <w:autoSpaceDE w:val="0"/>
        <w:spacing w:line="306" w:lineRule="exact"/>
        <w:rPr>
          <w:rFonts w:asciiTheme="minorHAnsi" w:hAnsiTheme="minorHAnsi" w:cstheme="minorHAnsi"/>
        </w:rPr>
      </w:pPr>
      <w:r w:rsidRPr="00CA0A34">
        <w:rPr>
          <w:rStyle w:val="Slog1"/>
          <w:rFonts w:asciiTheme="minorHAnsi" w:eastAsia="Calibri" w:hAnsiTheme="minorHAnsi" w:cstheme="minorHAnsi"/>
          <w:sz w:val="24"/>
          <w:szCs w:val="24"/>
        </w:rPr>
        <w:t>člen</w:t>
      </w:r>
    </w:p>
    <w:p w14:paraId="1C77D19E" w14:textId="4C14D9D9" w:rsidR="00EB3856" w:rsidRPr="00CA0A34"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7" w:name="_Toc99519607"/>
      <w:r w:rsidRPr="00CA0A34">
        <w:rPr>
          <w:rFonts w:asciiTheme="minorHAnsi" w:hAnsiTheme="minorHAnsi" w:cstheme="minorHAnsi"/>
          <w:sz w:val="24"/>
          <w:szCs w:val="24"/>
        </w:rPr>
        <w:t>1.3 Veljavnost ponudbe</w:t>
      </w:r>
      <w:bookmarkEnd w:id="7"/>
    </w:p>
    <w:p w14:paraId="56F63F35" w14:textId="77777777" w:rsidR="00EB3856" w:rsidRPr="00CA0A34"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77777777" w:rsidR="008370BA" w:rsidRPr="00CA0A34" w:rsidRDefault="008370BA" w:rsidP="00EB3856">
      <w:pPr>
        <w:widowControl w:val="0"/>
        <w:autoSpaceDE w:val="0"/>
        <w:ind w:left="284"/>
        <w:jc w:val="both"/>
        <w:rPr>
          <w:rFonts w:asciiTheme="minorHAnsi" w:hAnsiTheme="minorHAnsi" w:cstheme="minorHAnsi"/>
        </w:rPr>
      </w:pPr>
      <w:r w:rsidRPr="00CA0A34">
        <w:rPr>
          <w:rFonts w:asciiTheme="minorHAnsi" w:hAnsiTheme="minorHAnsi" w:cstheme="minorHAnsi"/>
        </w:rPr>
        <w:t>Ponudba mora veljati najmanj 90 dni od dneva poteka roka za oddajo ponudbe.</w:t>
      </w:r>
    </w:p>
    <w:p w14:paraId="344CF3CE" w14:textId="77777777" w:rsidR="008370BA" w:rsidRPr="00CA0A3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99519608"/>
      <w:r w:rsidRPr="00CA0A34">
        <w:rPr>
          <w:rFonts w:asciiTheme="minorHAnsi" w:hAnsiTheme="minorHAnsi" w:cstheme="minorHAnsi"/>
          <w:sz w:val="24"/>
          <w:szCs w:val="24"/>
        </w:rPr>
        <w:t>1.4 Pojasnila in dopolnitev razpisne dokumentacije</w:t>
      </w:r>
      <w:bookmarkEnd w:id="8"/>
    </w:p>
    <w:p w14:paraId="0731E4DB" w14:textId="77777777" w:rsidR="008370BA" w:rsidRPr="00CA0A34"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CA0A34" w:rsidRDefault="008370BA" w:rsidP="008370BA">
      <w:pPr>
        <w:widowControl w:val="0"/>
        <w:numPr>
          <w:ilvl w:val="0"/>
          <w:numId w:val="6"/>
        </w:numPr>
        <w:suppressAutoHyphens/>
        <w:autoSpaceDE w:val="0"/>
        <w:spacing w:line="306" w:lineRule="exact"/>
        <w:rPr>
          <w:rFonts w:asciiTheme="minorHAnsi" w:hAnsiTheme="minorHAnsi" w:cstheme="minorHAnsi"/>
        </w:rPr>
      </w:pPr>
      <w:r w:rsidRPr="00CA0A34">
        <w:rPr>
          <w:rStyle w:val="Slog1"/>
          <w:rFonts w:asciiTheme="minorHAnsi" w:eastAsia="Calibri" w:hAnsiTheme="minorHAnsi" w:cstheme="minorHAnsi"/>
          <w:sz w:val="24"/>
          <w:szCs w:val="24"/>
        </w:rPr>
        <w:t>člen</w:t>
      </w:r>
    </w:p>
    <w:p w14:paraId="5273EFD9" w14:textId="77777777" w:rsidR="008370BA" w:rsidRPr="00CA0A34" w:rsidRDefault="008370BA" w:rsidP="008370BA">
      <w:pPr>
        <w:widowControl w:val="0"/>
        <w:suppressAutoHyphens/>
        <w:autoSpaceDE w:val="0"/>
        <w:spacing w:line="306" w:lineRule="exact"/>
        <w:ind w:left="5346"/>
        <w:rPr>
          <w:rFonts w:asciiTheme="minorHAnsi" w:hAnsiTheme="minorHAnsi" w:cstheme="minorHAnsi"/>
        </w:rPr>
      </w:pPr>
    </w:p>
    <w:p w14:paraId="44C53964"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5D3777D6"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FD23A9"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114DD8D9"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Spremembe in dopolnitve se lahko podajo tudi v obliki odgovorov na vprašanja, posredovanih na portal javnih naročil. </w:t>
      </w:r>
    </w:p>
    <w:p w14:paraId="7284B720"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68722C9A"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7F25F206"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Sestanka s ponudniki ne bo.</w:t>
      </w:r>
    </w:p>
    <w:p w14:paraId="6DC2C777" w14:textId="77777777" w:rsidR="008370BA" w:rsidRPr="00CA0A34"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CA0A3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9" w:name="_Toc99519609"/>
      <w:r w:rsidRPr="00CA0A34">
        <w:rPr>
          <w:rFonts w:asciiTheme="minorHAnsi" w:hAnsiTheme="minorHAnsi" w:cstheme="minorHAnsi"/>
          <w:sz w:val="24"/>
          <w:szCs w:val="24"/>
        </w:rPr>
        <w:t>1.5 Sodelovanje na razpisu</w:t>
      </w:r>
      <w:bookmarkEnd w:id="9"/>
    </w:p>
    <w:p w14:paraId="78054AE7" w14:textId="77777777" w:rsidR="008370BA" w:rsidRPr="00CA0A34" w:rsidRDefault="008370BA" w:rsidP="008370BA">
      <w:pPr>
        <w:widowControl w:val="0"/>
        <w:autoSpaceDE w:val="0"/>
        <w:spacing w:line="306" w:lineRule="exact"/>
        <w:ind w:left="4986"/>
        <w:rPr>
          <w:rFonts w:asciiTheme="minorHAnsi" w:hAnsiTheme="minorHAnsi" w:cstheme="minorHAnsi"/>
        </w:rPr>
      </w:pPr>
      <w:r w:rsidRPr="00CA0A34">
        <w:rPr>
          <w:rStyle w:val="Slog1"/>
          <w:rFonts w:asciiTheme="minorHAnsi" w:eastAsia="Calibri" w:hAnsiTheme="minorHAnsi" w:cstheme="minorHAnsi"/>
          <w:sz w:val="24"/>
          <w:szCs w:val="24"/>
        </w:rPr>
        <w:t>5. člen</w:t>
      </w:r>
    </w:p>
    <w:p w14:paraId="7E177541" w14:textId="77777777" w:rsidR="008370BA" w:rsidRPr="00CA0A34"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Na razpis se lahko prijavi vsak gospodarski subjekt, ki izpolnjuje pogoje iz te razpisne dokumentacije. </w:t>
      </w:r>
    </w:p>
    <w:p w14:paraId="6C23CDE2"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CA0A34"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b/>
        </w:rPr>
        <w:t>A) Samostojna ponudba</w:t>
      </w:r>
      <w:r w:rsidRPr="00CA0A34">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CA0A34"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b/>
        </w:rPr>
        <w:t>B) Skupna ponudba</w:t>
      </w:r>
      <w:r w:rsidRPr="00CA0A34">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A2EB2B8"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Pravni akt o skupni izvedbi naročila mora vsebovati:</w:t>
      </w:r>
    </w:p>
    <w:p w14:paraId="2C8B1FFA" w14:textId="77777777" w:rsidR="008370BA" w:rsidRPr="00CA0A34" w:rsidRDefault="008370BA" w:rsidP="008370BA">
      <w:pPr>
        <w:numPr>
          <w:ilvl w:val="0"/>
          <w:numId w:val="10"/>
        </w:numPr>
        <w:suppressAutoHyphens/>
        <w:autoSpaceDE w:val="0"/>
        <w:spacing w:after="63"/>
        <w:rPr>
          <w:rFonts w:asciiTheme="minorHAnsi" w:hAnsiTheme="minorHAnsi" w:cstheme="minorHAnsi"/>
        </w:rPr>
      </w:pPr>
      <w:r w:rsidRPr="00CA0A34">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CA0A34" w:rsidRDefault="008370BA" w:rsidP="008370BA">
      <w:pPr>
        <w:numPr>
          <w:ilvl w:val="0"/>
          <w:numId w:val="10"/>
        </w:numPr>
        <w:suppressAutoHyphens/>
        <w:autoSpaceDE w:val="0"/>
        <w:spacing w:after="63"/>
        <w:rPr>
          <w:rFonts w:asciiTheme="minorHAnsi" w:hAnsiTheme="minorHAnsi" w:cstheme="minorHAnsi"/>
        </w:rPr>
      </w:pPr>
      <w:r w:rsidRPr="00CA0A34">
        <w:rPr>
          <w:rFonts w:asciiTheme="minorHAnsi" w:hAnsiTheme="minorHAnsi" w:cstheme="minorHAnsi"/>
          <w:color w:val="000000"/>
        </w:rPr>
        <w:t xml:space="preserve">pooblastilo vodilnemu partnerju (nosilcu) v skupini, </w:t>
      </w:r>
    </w:p>
    <w:p w14:paraId="4074D9B8" w14:textId="77777777" w:rsidR="008370BA" w:rsidRPr="00CA0A34" w:rsidRDefault="008370BA" w:rsidP="008370BA">
      <w:pPr>
        <w:numPr>
          <w:ilvl w:val="0"/>
          <w:numId w:val="10"/>
        </w:numPr>
        <w:suppressAutoHyphens/>
        <w:autoSpaceDE w:val="0"/>
        <w:spacing w:after="63"/>
        <w:rPr>
          <w:rFonts w:asciiTheme="minorHAnsi" w:hAnsiTheme="minorHAnsi" w:cstheme="minorHAnsi"/>
        </w:rPr>
      </w:pPr>
      <w:r w:rsidRPr="00CA0A34">
        <w:rPr>
          <w:rFonts w:asciiTheme="minorHAnsi" w:hAnsiTheme="minorHAnsi" w:cstheme="minorHAnsi"/>
          <w:color w:val="000000"/>
        </w:rPr>
        <w:t xml:space="preserve">neomejeno solidarno odgovornost vseh partnerjev v skupini do naročnika, </w:t>
      </w:r>
    </w:p>
    <w:p w14:paraId="5DD13E3C" w14:textId="77777777" w:rsidR="008370BA" w:rsidRPr="00CA0A34" w:rsidRDefault="008370BA" w:rsidP="008370BA">
      <w:pPr>
        <w:numPr>
          <w:ilvl w:val="0"/>
          <w:numId w:val="10"/>
        </w:numPr>
        <w:suppressAutoHyphens/>
        <w:autoSpaceDE w:val="0"/>
        <w:spacing w:after="63"/>
        <w:rPr>
          <w:rFonts w:asciiTheme="minorHAnsi" w:hAnsiTheme="minorHAnsi" w:cstheme="minorHAnsi"/>
        </w:rPr>
      </w:pPr>
      <w:r w:rsidRPr="00CA0A34">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CA0A34" w:rsidRDefault="008370BA" w:rsidP="008370BA">
      <w:pPr>
        <w:numPr>
          <w:ilvl w:val="0"/>
          <w:numId w:val="10"/>
        </w:numPr>
        <w:suppressAutoHyphens/>
        <w:autoSpaceDE w:val="0"/>
        <w:spacing w:after="63"/>
        <w:rPr>
          <w:rFonts w:asciiTheme="minorHAnsi" w:hAnsiTheme="minorHAnsi" w:cstheme="minorHAnsi"/>
        </w:rPr>
      </w:pPr>
      <w:r w:rsidRPr="00CA0A34">
        <w:rPr>
          <w:rFonts w:asciiTheme="minorHAnsi" w:hAnsiTheme="minorHAnsi" w:cstheme="minorHAnsi"/>
          <w:color w:val="000000"/>
        </w:rPr>
        <w:t xml:space="preserve">način plačila preko vodilnega partnerja ali vsakemu partnerju posebej, </w:t>
      </w:r>
    </w:p>
    <w:p w14:paraId="18894B4F" w14:textId="77777777" w:rsidR="008370BA" w:rsidRPr="00CA0A34" w:rsidRDefault="008370BA" w:rsidP="008370BA">
      <w:pPr>
        <w:numPr>
          <w:ilvl w:val="0"/>
          <w:numId w:val="10"/>
        </w:numPr>
        <w:suppressAutoHyphens/>
        <w:autoSpaceDE w:val="0"/>
        <w:rPr>
          <w:rFonts w:asciiTheme="minorHAnsi" w:hAnsiTheme="minorHAnsi" w:cstheme="minorHAnsi"/>
        </w:rPr>
      </w:pPr>
      <w:r w:rsidRPr="00CA0A34">
        <w:rPr>
          <w:rFonts w:asciiTheme="minorHAnsi" w:hAnsiTheme="minorHAnsi" w:cstheme="minorHAnsi"/>
          <w:color w:val="000000"/>
        </w:rPr>
        <w:t xml:space="preserve">izjava, da so vsi partnerji seznanjeni s plačilnimi pogoji iz te dokumentacije </w:t>
      </w:r>
    </w:p>
    <w:p w14:paraId="661AD2B0" w14:textId="77777777" w:rsidR="008370BA" w:rsidRPr="00CA0A34" w:rsidRDefault="008370BA" w:rsidP="008370BA">
      <w:pPr>
        <w:numPr>
          <w:ilvl w:val="0"/>
          <w:numId w:val="10"/>
        </w:numPr>
        <w:suppressAutoHyphens/>
        <w:autoSpaceDE w:val="0"/>
        <w:spacing w:after="63"/>
        <w:rPr>
          <w:rFonts w:asciiTheme="minorHAnsi" w:hAnsiTheme="minorHAnsi" w:cstheme="minorHAnsi"/>
        </w:rPr>
      </w:pPr>
      <w:r w:rsidRPr="00CA0A34">
        <w:rPr>
          <w:rFonts w:asciiTheme="minorHAnsi" w:hAnsiTheme="minorHAnsi" w:cstheme="minorHAnsi"/>
          <w:color w:val="000000"/>
        </w:rPr>
        <w:t xml:space="preserve">določbe v primeru izstopa kateregakoli od partnerjev v skupni, </w:t>
      </w:r>
    </w:p>
    <w:p w14:paraId="2E11A499" w14:textId="77777777" w:rsidR="008370BA" w:rsidRPr="00CA0A34" w:rsidRDefault="008370BA" w:rsidP="008370BA">
      <w:pPr>
        <w:numPr>
          <w:ilvl w:val="0"/>
          <w:numId w:val="10"/>
        </w:numPr>
        <w:suppressAutoHyphens/>
        <w:autoSpaceDE w:val="0"/>
        <w:spacing w:after="63"/>
        <w:rPr>
          <w:rFonts w:asciiTheme="minorHAnsi" w:hAnsiTheme="minorHAnsi" w:cstheme="minorHAnsi"/>
        </w:rPr>
      </w:pPr>
      <w:r w:rsidRPr="00CA0A34">
        <w:rPr>
          <w:rFonts w:asciiTheme="minorHAnsi" w:hAnsiTheme="minorHAnsi" w:cstheme="minorHAnsi"/>
          <w:color w:val="000000"/>
        </w:rPr>
        <w:t xml:space="preserve">reševanje sporov med partnerji v skupini, </w:t>
      </w:r>
    </w:p>
    <w:p w14:paraId="75E44251" w14:textId="77777777" w:rsidR="008370BA" w:rsidRPr="00CA0A34" w:rsidRDefault="008370BA" w:rsidP="008370BA">
      <w:pPr>
        <w:numPr>
          <w:ilvl w:val="0"/>
          <w:numId w:val="10"/>
        </w:numPr>
        <w:suppressAutoHyphens/>
        <w:autoSpaceDE w:val="0"/>
        <w:spacing w:after="63"/>
        <w:rPr>
          <w:rFonts w:asciiTheme="minorHAnsi" w:hAnsiTheme="minorHAnsi" w:cstheme="minorHAnsi"/>
        </w:rPr>
      </w:pPr>
      <w:r w:rsidRPr="00CA0A34">
        <w:rPr>
          <w:rFonts w:asciiTheme="minorHAnsi" w:hAnsiTheme="minorHAnsi" w:cstheme="minorHAnsi"/>
          <w:color w:val="000000"/>
        </w:rPr>
        <w:t xml:space="preserve">druge morebitne pravice in obveznosti med partnerji v skupini, </w:t>
      </w:r>
    </w:p>
    <w:p w14:paraId="50D11B3B" w14:textId="77777777" w:rsidR="008370BA" w:rsidRPr="00CA0A34" w:rsidRDefault="008370BA" w:rsidP="008370BA">
      <w:pPr>
        <w:numPr>
          <w:ilvl w:val="0"/>
          <w:numId w:val="10"/>
        </w:numPr>
        <w:suppressAutoHyphens/>
        <w:autoSpaceDE w:val="0"/>
        <w:spacing w:after="63"/>
        <w:rPr>
          <w:rFonts w:asciiTheme="minorHAnsi" w:hAnsiTheme="minorHAnsi" w:cstheme="minorHAnsi"/>
        </w:rPr>
      </w:pPr>
      <w:r w:rsidRPr="00CA0A34">
        <w:rPr>
          <w:rFonts w:asciiTheme="minorHAnsi" w:hAnsiTheme="minorHAnsi" w:cstheme="minorHAnsi"/>
          <w:color w:val="000000"/>
        </w:rPr>
        <w:t xml:space="preserve">rok veljavnosti pravnega akta, </w:t>
      </w:r>
    </w:p>
    <w:p w14:paraId="010E7F61" w14:textId="77777777" w:rsidR="008370BA" w:rsidRPr="00CA0A34" w:rsidRDefault="008370BA" w:rsidP="008370BA">
      <w:pPr>
        <w:numPr>
          <w:ilvl w:val="0"/>
          <w:numId w:val="10"/>
        </w:numPr>
        <w:suppressAutoHyphens/>
        <w:autoSpaceDE w:val="0"/>
        <w:spacing w:after="63"/>
        <w:rPr>
          <w:rFonts w:asciiTheme="minorHAnsi" w:hAnsiTheme="minorHAnsi" w:cstheme="minorHAnsi"/>
        </w:rPr>
      </w:pPr>
      <w:r w:rsidRPr="00CA0A34">
        <w:rPr>
          <w:rFonts w:asciiTheme="minorHAnsi" w:hAnsiTheme="minorHAnsi" w:cstheme="minorHAnsi"/>
          <w:color w:val="000000"/>
        </w:rPr>
        <w:t xml:space="preserve">pravni akt o skupni izvedbi naročila mora biti datiran, žigosan in podpisan s strani vseh partnerjev v skupini. </w:t>
      </w:r>
    </w:p>
    <w:p w14:paraId="243950A8"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45D7FB26"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Pogoje v zvezi z izpolnjevanjem tehničnih in strokovnih zahtev lahko ponudniki v skupni ponudbi izpolnjujejo kumulativno. </w:t>
      </w:r>
    </w:p>
    <w:p w14:paraId="09CAB60A" w14:textId="77777777" w:rsidR="008370BA" w:rsidRPr="00CA0A34"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b/>
        </w:rPr>
        <w:t>C) Ponudba s podizvajalci</w:t>
      </w:r>
      <w:r w:rsidRPr="00CA0A34">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2DFC0937"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Če bo ponudnik izvajal javno naročilo s podizvajalci, mora v ponudbi:</w:t>
      </w:r>
    </w:p>
    <w:p w14:paraId="38FA4F68" w14:textId="77777777" w:rsidR="008370BA" w:rsidRPr="00CA0A34"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CA0A34">
        <w:rPr>
          <w:rFonts w:asciiTheme="minorHAnsi" w:hAnsiTheme="minorHAnsi" w:cstheme="minorHAnsi"/>
        </w:rPr>
        <w:t>navesti vse podizvajalce ter vsak del javnega naročila, ki ga namerava oddati v podizvajanje (OBR-3),</w:t>
      </w:r>
    </w:p>
    <w:p w14:paraId="75C52D1B" w14:textId="77777777" w:rsidR="008370BA" w:rsidRPr="00CA0A34"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CA0A34">
        <w:rPr>
          <w:rFonts w:asciiTheme="minorHAnsi" w:hAnsiTheme="minorHAnsi" w:cstheme="minorHAnsi"/>
        </w:rPr>
        <w:t>kontaktne podatke in zakonite zastopnike predlaganih podizvajalcev (OBR-3),</w:t>
      </w:r>
    </w:p>
    <w:p w14:paraId="28606D54" w14:textId="77777777" w:rsidR="008370BA" w:rsidRPr="00CA0A34"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CA0A34">
        <w:rPr>
          <w:rFonts w:asciiTheme="minorHAnsi" w:hAnsiTheme="minorHAnsi" w:cstheme="minorHAnsi"/>
        </w:rPr>
        <w:t>izpolnjene ESPD teh podizvajalcev v skladu z 79. členom ZJN-3,</w:t>
      </w:r>
    </w:p>
    <w:p w14:paraId="164F078F" w14:textId="77777777" w:rsidR="008370BA" w:rsidRPr="00CA0A34" w:rsidRDefault="008370BA" w:rsidP="008370BA">
      <w:pPr>
        <w:widowControl w:val="0"/>
        <w:numPr>
          <w:ilvl w:val="0"/>
          <w:numId w:val="8"/>
        </w:numPr>
        <w:suppressAutoHyphens/>
        <w:autoSpaceDE w:val="0"/>
        <w:spacing w:line="266" w:lineRule="exact"/>
        <w:jc w:val="both"/>
        <w:rPr>
          <w:rFonts w:asciiTheme="minorHAnsi" w:hAnsiTheme="minorHAnsi" w:cstheme="minorHAnsi"/>
        </w:rPr>
      </w:pPr>
      <w:r w:rsidRPr="00CA0A34">
        <w:rPr>
          <w:rFonts w:asciiTheme="minorHAnsi" w:hAnsiTheme="minorHAnsi" w:cstheme="minorHAnsi"/>
        </w:rPr>
        <w:t>priložiti zahtevo podizvajalca za neposredno plačilo, če podizvajalec to zahteva (OBR-3).</w:t>
      </w:r>
    </w:p>
    <w:p w14:paraId="70E1BCD5" w14:textId="77777777" w:rsidR="008370BA" w:rsidRPr="00CA0A34"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CA0A34" w:rsidRDefault="008370BA" w:rsidP="008370BA">
      <w:pPr>
        <w:autoSpaceDE w:val="0"/>
        <w:rPr>
          <w:rFonts w:asciiTheme="minorHAnsi" w:hAnsiTheme="minorHAnsi" w:cstheme="minorHAnsi"/>
          <w:color w:val="000000"/>
        </w:rPr>
      </w:pPr>
    </w:p>
    <w:p w14:paraId="656D3E01" w14:textId="77777777" w:rsidR="008370BA" w:rsidRPr="00CA0A34" w:rsidRDefault="008370BA" w:rsidP="008370BA">
      <w:pPr>
        <w:numPr>
          <w:ilvl w:val="0"/>
          <w:numId w:val="7"/>
        </w:numPr>
        <w:suppressAutoHyphens/>
        <w:autoSpaceDE w:val="0"/>
        <w:spacing w:after="56"/>
        <w:jc w:val="both"/>
        <w:rPr>
          <w:rFonts w:asciiTheme="minorHAnsi" w:hAnsiTheme="minorHAnsi" w:cstheme="minorHAnsi"/>
        </w:rPr>
      </w:pPr>
      <w:r w:rsidRPr="00CA0A34">
        <w:rPr>
          <w:rFonts w:asciiTheme="minorHAnsi" w:hAnsiTheme="minorHAnsi" w:cstheme="minorHAnsi"/>
        </w:rPr>
        <w:t xml:space="preserve">navesti firmo/ime in sedež/naslov novega podizvajalca ter del javnega naročila, ki ga namerava oddati v podizvajanje temu subjektu; </w:t>
      </w:r>
    </w:p>
    <w:p w14:paraId="2AF09663" w14:textId="77777777" w:rsidR="008370BA" w:rsidRPr="00CA0A34" w:rsidRDefault="008370BA" w:rsidP="008370BA">
      <w:pPr>
        <w:numPr>
          <w:ilvl w:val="0"/>
          <w:numId w:val="7"/>
        </w:numPr>
        <w:suppressAutoHyphens/>
        <w:autoSpaceDE w:val="0"/>
        <w:spacing w:after="56"/>
        <w:jc w:val="both"/>
        <w:rPr>
          <w:rFonts w:asciiTheme="minorHAnsi" w:hAnsiTheme="minorHAnsi" w:cstheme="minorHAnsi"/>
        </w:rPr>
      </w:pPr>
      <w:r w:rsidRPr="00CA0A34">
        <w:rPr>
          <w:rFonts w:asciiTheme="minorHAnsi" w:hAnsiTheme="minorHAnsi" w:cstheme="minorHAnsi"/>
        </w:rPr>
        <w:t>kontaktne podatke in zakonite zastopnike predlaganih novo predlaganih podizvajalcev;</w:t>
      </w:r>
    </w:p>
    <w:p w14:paraId="6AC62EA0" w14:textId="77777777" w:rsidR="008370BA" w:rsidRPr="00CA0A34" w:rsidRDefault="008370BA" w:rsidP="008370BA">
      <w:pPr>
        <w:numPr>
          <w:ilvl w:val="0"/>
          <w:numId w:val="7"/>
        </w:numPr>
        <w:suppressAutoHyphens/>
        <w:autoSpaceDE w:val="0"/>
        <w:spacing w:after="56"/>
        <w:jc w:val="both"/>
        <w:rPr>
          <w:rFonts w:asciiTheme="minorHAnsi" w:hAnsiTheme="minorHAnsi" w:cstheme="minorHAnsi"/>
        </w:rPr>
      </w:pPr>
      <w:r w:rsidRPr="00CA0A34">
        <w:rPr>
          <w:rFonts w:asciiTheme="minorHAnsi" w:hAnsiTheme="minorHAnsi" w:cstheme="minorHAnsi"/>
        </w:rPr>
        <w:t xml:space="preserve">izpolnjene ESPD teh podizvajalcev v skladu z 79. členom ZJN-3 ali dokazila o neobstoju razlogov za izključitev ter izpolnjevanju pogojev ter </w:t>
      </w:r>
    </w:p>
    <w:p w14:paraId="4FF7A816" w14:textId="77777777" w:rsidR="008370BA" w:rsidRPr="00CA0A34" w:rsidRDefault="008370BA" w:rsidP="008370BA">
      <w:pPr>
        <w:numPr>
          <w:ilvl w:val="0"/>
          <w:numId w:val="7"/>
        </w:numPr>
        <w:suppressAutoHyphens/>
        <w:autoSpaceDE w:val="0"/>
        <w:spacing w:after="56"/>
        <w:jc w:val="both"/>
        <w:rPr>
          <w:rFonts w:asciiTheme="minorHAnsi" w:hAnsiTheme="minorHAnsi" w:cstheme="minorHAnsi"/>
        </w:rPr>
      </w:pPr>
      <w:r w:rsidRPr="00CA0A34">
        <w:rPr>
          <w:rFonts w:asciiTheme="minorHAnsi" w:hAnsiTheme="minorHAnsi" w:cstheme="minorHAnsi"/>
        </w:rPr>
        <w:t xml:space="preserve">priložiti zahtevo podizvajalca za neposredno plačilo, če podizvajalec to zahteva. </w:t>
      </w:r>
    </w:p>
    <w:p w14:paraId="6AF8267C" w14:textId="77777777" w:rsidR="008370BA" w:rsidRPr="00CA0A34"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07D40D4"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77777777" w:rsidR="008370BA" w:rsidRPr="00CA0A34"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CA0A34">
        <w:rPr>
          <w:rFonts w:asciiTheme="minorHAnsi" w:hAnsiTheme="minorHAnsi" w:cstheme="minorHAnsi"/>
        </w:rPr>
        <w:t>glavni izvajalec v pogodbi pooblastiti naročnika, da na podlagi potrjenega računa oziroma situacije s strani glavnega izvajalca neposredno plačuje podizvajalcu,</w:t>
      </w:r>
    </w:p>
    <w:p w14:paraId="62EFFA6E" w14:textId="77777777" w:rsidR="008370BA" w:rsidRPr="00CA0A34"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CA0A34">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CA0A34"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01F0786B" w14:textId="0E738722"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0113DE19" w14:textId="77777777" w:rsidR="00384654" w:rsidRPr="00CA0A34" w:rsidRDefault="00384654" w:rsidP="008370BA">
      <w:pPr>
        <w:widowControl w:val="0"/>
        <w:autoSpaceDE w:val="0"/>
        <w:spacing w:line="266" w:lineRule="exact"/>
        <w:ind w:left="284"/>
        <w:jc w:val="both"/>
        <w:rPr>
          <w:rFonts w:asciiTheme="minorHAnsi" w:hAnsiTheme="minorHAnsi" w:cstheme="minorHAnsi"/>
        </w:rPr>
      </w:pPr>
    </w:p>
    <w:p w14:paraId="01485733" w14:textId="77777777" w:rsidR="008370BA" w:rsidRPr="00CA0A3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0" w:name="_Toc99519610"/>
      <w:r w:rsidRPr="00CA0A34">
        <w:rPr>
          <w:rFonts w:asciiTheme="minorHAnsi" w:hAnsiTheme="minorHAnsi" w:cstheme="minorHAnsi"/>
          <w:sz w:val="24"/>
          <w:szCs w:val="24"/>
        </w:rPr>
        <w:t>1.6 Pravilna prijava</w:t>
      </w:r>
      <w:bookmarkEnd w:id="10"/>
    </w:p>
    <w:p w14:paraId="4F45E717" w14:textId="3EAD0DE3" w:rsidR="008370BA" w:rsidRPr="00CA0A34" w:rsidRDefault="008370BA" w:rsidP="003C6453">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CA0A34">
        <w:rPr>
          <w:rStyle w:val="Slog1"/>
          <w:rFonts w:asciiTheme="minorHAnsi" w:eastAsia="Calibri" w:hAnsiTheme="minorHAnsi" w:cstheme="minorHAnsi"/>
          <w:sz w:val="24"/>
          <w:szCs w:val="24"/>
        </w:rPr>
        <w:t>člen</w:t>
      </w:r>
    </w:p>
    <w:p w14:paraId="2C2265ED" w14:textId="77777777" w:rsidR="003C6453" w:rsidRPr="00CA0A34" w:rsidRDefault="003C6453" w:rsidP="003C6453">
      <w:pPr>
        <w:pStyle w:val="Odstavekseznama"/>
        <w:widowControl w:val="0"/>
        <w:autoSpaceDE w:val="0"/>
        <w:spacing w:line="306" w:lineRule="exact"/>
        <w:ind w:left="5346"/>
        <w:rPr>
          <w:rFonts w:asciiTheme="minorHAnsi" w:hAnsiTheme="minorHAnsi" w:cstheme="minorHAnsi"/>
        </w:rPr>
      </w:pPr>
    </w:p>
    <w:p w14:paraId="47BF4A98"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09D8FE0"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Ponudniki morajo ponudbe predložiti v informacijski sistem e-JN na spletnem naslovu </w:t>
      </w:r>
      <w:hyperlink r:id="rId18" w:history="1">
        <w:r w:rsidRPr="00CA0A34">
          <w:rPr>
            <w:rStyle w:val="Hiperpovezava"/>
            <w:rFonts w:asciiTheme="minorHAnsi" w:hAnsiTheme="minorHAnsi" w:cstheme="minorHAnsi"/>
          </w:rPr>
          <w:t>https://ejn.gov.si/eJN2</w:t>
        </w:r>
      </w:hyperlink>
    </w:p>
    <w:p w14:paraId="07A53203"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Ponudnik se mora pred oddajo ponudbe registrirati na spletnem naslovu </w:t>
      </w:r>
      <w:hyperlink r:id="rId19" w:history="1">
        <w:r w:rsidRPr="00CA0A34">
          <w:rPr>
            <w:rStyle w:val="Hiperpovezava"/>
            <w:rFonts w:asciiTheme="minorHAnsi" w:hAnsiTheme="minorHAnsi" w:cstheme="minorHAnsi"/>
          </w:rPr>
          <w:t>https://ejn.gov.si/eJN2</w:t>
        </w:r>
      </w:hyperlink>
      <w:r w:rsidRPr="00CA0A34">
        <w:rPr>
          <w:rFonts w:asciiTheme="minorHAnsi" w:hAnsiTheme="minorHAnsi" w:cstheme="minorHAnsi"/>
        </w:rPr>
        <w:t xml:space="preserve"> Če je ponudnik že registriran v informacijski sistem e-JN, se v aplikacijo prijavi na istem naslovu. </w:t>
      </w:r>
    </w:p>
    <w:p w14:paraId="677C41F4" w14:textId="567A8B53"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w:t>
      </w:r>
      <w:r w:rsidR="002F5982" w:rsidRPr="00CA0A34">
        <w:rPr>
          <w:rFonts w:asciiTheme="minorHAnsi" w:hAnsiTheme="minorHAnsi" w:cstheme="minorHAnsi"/>
        </w:rPr>
        <w:t>OZ</w:t>
      </w:r>
      <w:r w:rsidRPr="00CA0A34">
        <w:rPr>
          <w:rFonts w:asciiTheme="minorHAnsi" w:hAnsiTheme="minorHAnsi" w:cstheme="minorHAnsi"/>
          <w:vertAlign w:val="superscript"/>
        </w:rPr>
        <w:footnoteReference w:id="1"/>
      </w:r>
      <w:r w:rsidRPr="00CA0A34">
        <w:rPr>
          <w:rFonts w:asciiTheme="minorHAnsi" w:hAnsiTheme="minorHAnsi" w:cstheme="minorHAnsi"/>
        </w:rPr>
        <w:t>). Z oddajo ponudbe je le-ta zavezujoča za čas, naveden v ponudbi, razen če jo uporabnik ponudnika umakne ali spremeni pred potekom roka za oddajo ponudb.</w:t>
      </w:r>
    </w:p>
    <w:p w14:paraId="24FB1591"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Ponudba se šteje za pravočasno oddano, če jo naročnik prejme preko sistema e-JN </w:t>
      </w:r>
      <w:hyperlink r:id="rId20" w:history="1">
        <w:r w:rsidRPr="00CA0A34">
          <w:rPr>
            <w:rStyle w:val="Hiperpovezava"/>
            <w:rFonts w:asciiTheme="minorHAnsi" w:hAnsiTheme="minorHAnsi" w:cstheme="minorHAnsi"/>
          </w:rPr>
          <w:t>https://ejn.gov.si/eJN2</w:t>
        </w:r>
      </w:hyperlink>
      <w:r w:rsidRPr="00CA0A34">
        <w:rPr>
          <w:rFonts w:asciiTheme="minorHAnsi" w:hAnsiTheme="minorHAnsi" w:cstheme="minorHAnsi"/>
        </w:rPr>
        <w:t xml:space="preserve">  najkasneje do roka za oddajo ponudb. </w:t>
      </w:r>
    </w:p>
    <w:p w14:paraId="4F77330B"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Za oddano ponudbo se šteje ponudba, ki je v informacijskem sistemu e-JN označena s statusom »ODDANO«. </w:t>
      </w:r>
    </w:p>
    <w:p w14:paraId="2AEDFEE5"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Po preteku roka za predložitev ponudb, ponudbe ne bo več mogoče oddati.</w:t>
      </w:r>
    </w:p>
    <w:p w14:paraId="07585F20" w14:textId="77777777" w:rsidR="008370BA" w:rsidRPr="00CA0A34" w:rsidRDefault="008370BA" w:rsidP="008370BA">
      <w:pPr>
        <w:widowControl w:val="0"/>
        <w:autoSpaceDE w:val="0"/>
        <w:spacing w:line="266" w:lineRule="exact"/>
        <w:jc w:val="both"/>
        <w:rPr>
          <w:rFonts w:asciiTheme="minorHAnsi" w:hAnsiTheme="minorHAnsi" w:cstheme="minorHAnsi"/>
        </w:rPr>
      </w:pPr>
    </w:p>
    <w:p w14:paraId="6446107C" w14:textId="223139E6"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Ponudba mora vsebovati izpolnjene najmanj naslednje obrazce in dokumente:</w:t>
      </w:r>
    </w:p>
    <w:p w14:paraId="20593056" w14:textId="77777777" w:rsidR="00C832C2" w:rsidRPr="00CA0A34" w:rsidRDefault="00C832C2" w:rsidP="008370BA">
      <w:pPr>
        <w:widowControl w:val="0"/>
        <w:autoSpaceDE w:val="0"/>
        <w:spacing w:line="266" w:lineRule="exact"/>
        <w:ind w:left="284"/>
        <w:jc w:val="both"/>
        <w:rPr>
          <w:rFonts w:asciiTheme="minorHAnsi" w:hAnsiTheme="minorHAnsi" w:cstheme="minorHAnsi"/>
        </w:rPr>
      </w:pPr>
    </w:p>
    <w:p w14:paraId="6EF35849" w14:textId="15FF5E3A" w:rsidR="008370BA" w:rsidRDefault="008370BA" w:rsidP="00D20B61">
      <w:pPr>
        <w:widowControl w:val="0"/>
        <w:numPr>
          <w:ilvl w:val="0"/>
          <w:numId w:val="12"/>
        </w:numPr>
        <w:suppressAutoHyphens/>
        <w:autoSpaceDE w:val="0"/>
        <w:jc w:val="both"/>
        <w:rPr>
          <w:rFonts w:asciiTheme="minorHAnsi" w:hAnsiTheme="minorHAnsi" w:cstheme="minorHAnsi"/>
          <w:b/>
          <w:bCs/>
        </w:rPr>
      </w:pPr>
      <w:r w:rsidRPr="00CA0A34">
        <w:rPr>
          <w:rFonts w:asciiTheme="minorHAnsi" w:hAnsiTheme="minorHAnsi" w:cstheme="minorHAnsi"/>
          <w:b/>
          <w:bCs/>
        </w:rPr>
        <w:t xml:space="preserve">Obrazec </w:t>
      </w:r>
      <w:r w:rsidR="006A2812" w:rsidRPr="00CA0A34">
        <w:rPr>
          <w:rFonts w:asciiTheme="minorHAnsi" w:hAnsiTheme="minorHAnsi" w:cstheme="minorHAnsi"/>
          <w:b/>
          <w:bCs/>
        </w:rPr>
        <w:t xml:space="preserve">ponudbeni </w:t>
      </w:r>
      <w:r w:rsidRPr="00CA0A34">
        <w:rPr>
          <w:rFonts w:asciiTheme="minorHAnsi" w:hAnsiTheme="minorHAnsi" w:cstheme="minorHAnsi"/>
          <w:b/>
          <w:bCs/>
        </w:rPr>
        <w:t>predračun in ponudba (OBR-1 in PONUDBA);</w:t>
      </w:r>
    </w:p>
    <w:p w14:paraId="63956CDC" w14:textId="1DBEF3BA" w:rsidR="00D20B61" w:rsidRPr="00D20B61" w:rsidRDefault="00672E6A" w:rsidP="00D20B61">
      <w:pPr>
        <w:widowControl w:val="0"/>
        <w:numPr>
          <w:ilvl w:val="0"/>
          <w:numId w:val="12"/>
        </w:numPr>
        <w:suppressAutoHyphens/>
        <w:autoSpaceDE w:val="0"/>
        <w:ind w:left="1003" w:hanging="357"/>
        <w:jc w:val="both"/>
        <w:rPr>
          <w:rFonts w:asciiTheme="minorHAnsi" w:hAnsiTheme="minorHAnsi" w:cstheme="minorHAnsi"/>
          <w:b/>
          <w:bCs/>
        </w:rPr>
      </w:pPr>
      <w:r w:rsidRPr="00672E6A">
        <w:rPr>
          <w:rFonts w:asciiTheme="minorHAnsi" w:hAnsiTheme="minorHAnsi" w:cstheme="minorHAnsi"/>
          <w:b/>
          <w:bCs/>
        </w:rPr>
        <w:t>Obrazec izjave o neobstoju izključitvenih razlogov in pooblastilo (OBR-2)</w:t>
      </w:r>
      <w:r w:rsidR="0015012C">
        <w:rPr>
          <w:rFonts w:asciiTheme="minorHAnsi" w:hAnsiTheme="minorHAnsi" w:cstheme="minorHAnsi"/>
          <w:b/>
          <w:bCs/>
        </w:rPr>
        <w:t xml:space="preserve"> ali potrdilo pristojnega organa</w:t>
      </w:r>
      <w:r w:rsidRPr="00672E6A">
        <w:rPr>
          <w:rFonts w:asciiTheme="minorHAnsi" w:hAnsiTheme="minorHAnsi" w:cstheme="minorHAnsi"/>
          <w:b/>
          <w:bCs/>
        </w:rPr>
        <w:t>;</w:t>
      </w:r>
    </w:p>
    <w:p w14:paraId="725694B4" w14:textId="3763A79A" w:rsidR="00672E6A" w:rsidRPr="00D20B61" w:rsidRDefault="00672E6A" w:rsidP="00D20B61">
      <w:pPr>
        <w:widowControl w:val="0"/>
        <w:numPr>
          <w:ilvl w:val="0"/>
          <w:numId w:val="12"/>
        </w:numPr>
        <w:tabs>
          <w:tab w:val="left" w:pos="709"/>
        </w:tabs>
        <w:suppressAutoHyphens/>
        <w:autoSpaceDE w:val="0"/>
        <w:jc w:val="both"/>
        <w:rPr>
          <w:rFonts w:asciiTheme="minorHAnsi" w:hAnsiTheme="minorHAnsi" w:cstheme="minorHAnsi"/>
          <w:b/>
          <w:bCs/>
        </w:rPr>
      </w:pPr>
      <w:r w:rsidRPr="00672E6A">
        <w:rPr>
          <w:rFonts w:asciiTheme="minorHAnsi" w:hAnsiTheme="minorHAnsi" w:cstheme="minorHAnsi"/>
          <w:b/>
          <w:bCs/>
        </w:rPr>
        <w:t>Obrazec pooblastila osebe, ki je članica upravnega, vodstvenega ali nadzornega organa gospodarskega subjekta ali ki ima pooblastila za njegovo zastopanje ali odločanje ali nadzor v njem za pridobitev osebnih podatkov (OBR-2.1)</w:t>
      </w:r>
      <w:r w:rsidR="0015012C">
        <w:rPr>
          <w:rFonts w:asciiTheme="minorHAnsi" w:hAnsiTheme="minorHAnsi" w:cstheme="minorHAnsi"/>
          <w:b/>
          <w:bCs/>
        </w:rPr>
        <w:t xml:space="preserve"> ali potrdilo pristojnega organa</w:t>
      </w:r>
      <w:r w:rsidRPr="00672E6A">
        <w:rPr>
          <w:rFonts w:asciiTheme="minorHAnsi" w:hAnsiTheme="minorHAnsi" w:cstheme="minorHAnsi"/>
          <w:b/>
          <w:bCs/>
        </w:rPr>
        <w:t>;</w:t>
      </w:r>
    </w:p>
    <w:p w14:paraId="088ED04D" w14:textId="50B720CB" w:rsidR="008370BA" w:rsidRPr="00CA0A34" w:rsidRDefault="008370BA" w:rsidP="00D20B61">
      <w:pPr>
        <w:widowControl w:val="0"/>
        <w:numPr>
          <w:ilvl w:val="0"/>
          <w:numId w:val="12"/>
        </w:numPr>
        <w:suppressAutoHyphens/>
        <w:autoSpaceDE w:val="0"/>
        <w:jc w:val="both"/>
        <w:rPr>
          <w:rFonts w:asciiTheme="minorHAnsi" w:hAnsiTheme="minorHAnsi" w:cstheme="minorHAnsi"/>
          <w:b/>
          <w:bCs/>
        </w:rPr>
      </w:pPr>
      <w:r w:rsidRPr="00CA0A34">
        <w:rPr>
          <w:rFonts w:asciiTheme="minorHAnsi" w:hAnsiTheme="minorHAnsi" w:cstheme="minorHAnsi"/>
          <w:b/>
          <w:bCs/>
        </w:rPr>
        <w:t>Obrazec podizvajalcev v ponudbi (OBR-3), če ponudnik nastopa s podizvajalci;</w:t>
      </w:r>
    </w:p>
    <w:p w14:paraId="1DF936EC" w14:textId="02454360" w:rsidR="0036402A" w:rsidRDefault="00FC17F2" w:rsidP="00D20B61">
      <w:pPr>
        <w:widowControl w:val="0"/>
        <w:numPr>
          <w:ilvl w:val="0"/>
          <w:numId w:val="12"/>
        </w:numPr>
        <w:suppressAutoHyphens/>
        <w:autoSpaceDE w:val="0"/>
        <w:jc w:val="both"/>
        <w:rPr>
          <w:rFonts w:asciiTheme="minorHAnsi" w:hAnsiTheme="minorHAnsi" w:cstheme="minorHAnsi"/>
          <w:b/>
          <w:bCs/>
        </w:rPr>
      </w:pPr>
      <w:r w:rsidRPr="00CA0A34">
        <w:rPr>
          <w:rFonts w:asciiTheme="minorHAnsi" w:hAnsiTheme="minorHAnsi" w:cstheme="minorHAnsi"/>
          <w:b/>
          <w:bCs/>
        </w:rPr>
        <w:t>Obrazec izjave o udeležbi fizičnih in pravnih oseb v lastništvu ponudnika (OBR-11);</w:t>
      </w:r>
      <w:r w:rsidR="0036402A" w:rsidRPr="00CA0A34">
        <w:rPr>
          <w:rFonts w:asciiTheme="minorHAnsi" w:hAnsiTheme="minorHAnsi" w:cstheme="minorHAnsi"/>
          <w:b/>
          <w:bCs/>
        </w:rPr>
        <w:t xml:space="preserve"> </w:t>
      </w:r>
    </w:p>
    <w:p w14:paraId="3636749F" w14:textId="73BABFE9" w:rsidR="003764CB" w:rsidRPr="00CA0A34" w:rsidRDefault="003764CB" w:rsidP="00D20B61">
      <w:pPr>
        <w:widowControl w:val="0"/>
        <w:numPr>
          <w:ilvl w:val="0"/>
          <w:numId w:val="12"/>
        </w:numPr>
        <w:suppressAutoHyphens/>
        <w:autoSpaceDE w:val="0"/>
        <w:jc w:val="both"/>
        <w:rPr>
          <w:rFonts w:asciiTheme="minorHAnsi" w:hAnsiTheme="minorHAnsi" w:cstheme="minorHAnsi"/>
          <w:b/>
          <w:bCs/>
        </w:rPr>
      </w:pPr>
      <w:r>
        <w:rPr>
          <w:rFonts w:asciiTheme="minorHAnsi" w:hAnsiTheme="minorHAnsi" w:cstheme="minorHAnsi"/>
          <w:b/>
          <w:bCs/>
        </w:rPr>
        <w:t>Obrazec popisa blaga;</w:t>
      </w:r>
    </w:p>
    <w:p w14:paraId="666B8CE6" w14:textId="51F974D5" w:rsidR="00836E3D" w:rsidRPr="00CA0A34" w:rsidRDefault="008370BA" w:rsidP="00D20B61">
      <w:pPr>
        <w:widowControl w:val="0"/>
        <w:numPr>
          <w:ilvl w:val="0"/>
          <w:numId w:val="12"/>
        </w:numPr>
        <w:suppressAutoHyphens/>
        <w:autoSpaceDE w:val="0"/>
        <w:jc w:val="both"/>
        <w:rPr>
          <w:rFonts w:asciiTheme="minorHAnsi" w:hAnsiTheme="minorHAnsi" w:cstheme="minorHAnsi"/>
          <w:b/>
          <w:bCs/>
        </w:rPr>
      </w:pPr>
      <w:r w:rsidRPr="00CA0A34">
        <w:rPr>
          <w:rFonts w:asciiTheme="minorHAnsi" w:hAnsiTheme="minorHAnsi" w:cstheme="minorHAnsi"/>
          <w:b/>
          <w:bCs/>
        </w:rPr>
        <w:t>ESPD obrazec.</w:t>
      </w:r>
    </w:p>
    <w:p w14:paraId="7ABCCAA4" w14:textId="3E83C42C" w:rsidR="008370BA" w:rsidRPr="00CA0A34" w:rsidRDefault="008370BA" w:rsidP="008370BA">
      <w:pPr>
        <w:widowControl w:val="0"/>
        <w:autoSpaceDE w:val="0"/>
        <w:ind w:left="284"/>
        <w:jc w:val="both"/>
        <w:rPr>
          <w:rFonts w:asciiTheme="minorHAnsi" w:hAnsiTheme="minorHAnsi" w:cstheme="minorHAnsi"/>
        </w:rPr>
      </w:pPr>
      <w:r w:rsidRPr="00CA0A34">
        <w:rPr>
          <w:rFonts w:asciiTheme="minorHAnsi" w:hAnsiTheme="minorHAnsi" w:cstheme="minorHAnsi"/>
        </w:rPr>
        <w:t xml:space="preserve">Ponudba mora vsebovati tudi ostala morebitna dokazila navedena v nadaljevanju te razpisne dokumentacije. Obrazci morajo biti v .pdf obliki ali drugem ustreznem formatu. ESPD obrazec </w:t>
      </w:r>
      <w:r w:rsidR="00EA7333" w:rsidRPr="00CA0A34">
        <w:rPr>
          <w:rFonts w:asciiTheme="minorHAnsi" w:hAnsiTheme="minorHAnsi" w:cstheme="minorHAnsi"/>
        </w:rPr>
        <w:t xml:space="preserve">ponudnika </w:t>
      </w:r>
      <w:r w:rsidRPr="00CA0A34">
        <w:rPr>
          <w:rFonts w:asciiTheme="minorHAnsi" w:hAnsiTheme="minorHAnsi" w:cstheme="minorHAnsi"/>
        </w:rPr>
        <w:t>mora biti priložen v xml. obliki</w:t>
      </w:r>
      <w:r w:rsidR="005335E8" w:rsidRPr="00CA0A34">
        <w:rPr>
          <w:rFonts w:asciiTheme="minorHAnsi" w:hAnsiTheme="minorHAnsi" w:cstheme="minorHAnsi"/>
        </w:rPr>
        <w:t>, ostalih gospodarskih subjektov pa v .pdf obliki.</w:t>
      </w:r>
    </w:p>
    <w:p w14:paraId="37B6E825" w14:textId="77777777" w:rsidR="008370BA" w:rsidRPr="00CA0A34" w:rsidRDefault="008370BA"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CA0A34"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11" w:name="_Toc99519611"/>
      <w:r w:rsidRPr="00CA0A34">
        <w:rPr>
          <w:rFonts w:asciiTheme="minorHAnsi" w:hAnsiTheme="minorHAnsi" w:cstheme="minorHAnsi"/>
          <w:sz w:val="24"/>
          <w:szCs w:val="24"/>
        </w:rPr>
        <w:t>1.7 Pogoji za priznanje sposobnosti</w:t>
      </w:r>
      <w:bookmarkEnd w:id="11"/>
      <w:r w:rsidRPr="00CA0A34">
        <w:rPr>
          <w:rFonts w:asciiTheme="minorHAnsi" w:hAnsiTheme="minorHAnsi" w:cstheme="minorHAnsi"/>
          <w:sz w:val="24"/>
          <w:szCs w:val="24"/>
        </w:rPr>
        <w:t xml:space="preserve"> </w:t>
      </w:r>
    </w:p>
    <w:p w14:paraId="0A1BC6AE" w14:textId="77777777" w:rsidR="008370BA" w:rsidRPr="00CA0A34" w:rsidRDefault="008370BA" w:rsidP="008370BA">
      <w:pPr>
        <w:widowControl w:val="0"/>
        <w:autoSpaceDE w:val="0"/>
        <w:spacing w:line="306" w:lineRule="exact"/>
        <w:ind w:left="4986"/>
        <w:rPr>
          <w:rFonts w:asciiTheme="minorHAnsi" w:hAnsiTheme="minorHAnsi" w:cstheme="minorHAnsi"/>
        </w:rPr>
      </w:pPr>
      <w:r w:rsidRPr="00CA0A34">
        <w:rPr>
          <w:rStyle w:val="Slog1"/>
          <w:rFonts w:asciiTheme="minorHAnsi" w:eastAsia="Calibri" w:hAnsiTheme="minorHAnsi" w:cstheme="minorHAnsi"/>
          <w:sz w:val="24"/>
          <w:szCs w:val="24"/>
        </w:rPr>
        <w:t>7. člen</w:t>
      </w:r>
    </w:p>
    <w:p w14:paraId="66A1AD7E" w14:textId="77777777" w:rsidR="008370BA" w:rsidRPr="00CA0A34" w:rsidRDefault="008370BA" w:rsidP="008370BA">
      <w:pPr>
        <w:widowControl w:val="0"/>
        <w:spacing w:line="266" w:lineRule="exact"/>
        <w:ind w:firstLine="284"/>
        <w:jc w:val="both"/>
        <w:rPr>
          <w:rFonts w:asciiTheme="minorHAnsi" w:hAnsiTheme="minorHAnsi" w:cstheme="minorHAnsi"/>
        </w:rPr>
      </w:pPr>
      <w:r w:rsidRPr="00CA0A34">
        <w:rPr>
          <w:rFonts w:asciiTheme="minorHAnsi" w:hAnsiTheme="minorHAnsi" w:cstheme="minorHAnsi"/>
          <w:b/>
        </w:rPr>
        <w:t>RAZLOGI ZA IZKLJUČITEV</w:t>
      </w:r>
    </w:p>
    <w:p w14:paraId="6389A206" w14:textId="77777777" w:rsidR="008370BA" w:rsidRPr="00CA0A34" w:rsidRDefault="008370BA" w:rsidP="008370BA">
      <w:pPr>
        <w:widowControl w:val="0"/>
        <w:spacing w:line="266" w:lineRule="exact"/>
        <w:jc w:val="both"/>
        <w:rPr>
          <w:rFonts w:asciiTheme="minorHAnsi" w:hAnsiTheme="minorHAnsi" w:cstheme="minorHAnsi"/>
        </w:rPr>
      </w:pPr>
    </w:p>
    <w:p w14:paraId="3219A58F"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1CF12F93" w14:textId="77777777" w:rsidR="008370BA" w:rsidRPr="00CA0A34" w:rsidRDefault="008370BA" w:rsidP="008370BA">
      <w:pPr>
        <w:widowControl w:val="0"/>
        <w:autoSpaceDE w:val="0"/>
        <w:spacing w:line="266" w:lineRule="exact"/>
        <w:ind w:left="284"/>
        <w:jc w:val="both"/>
        <w:rPr>
          <w:rFonts w:asciiTheme="minorHAnsi" w:hAnsiTheme="minorHAnsi" w:cstheme="minorHAnsi"/>
        </w:rPr>
      </w:pPr>
    </w:p>
    <w:p w14:paraId="6BBADEF6"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Neobstoj izključitvenih razlogov ponudnik dokazuje z izpolnjenim ESPD obrazcem. </w:t>
      </w:r>
    </w:p>
    <w:p w14:paraId="7B0864EC" w14:textId="77777777" w:rsidR="008370BA" w:rsidRPr="00CA0A34" w:rsidRDefault="008370BA" w:rsidP="008370BA">
      <w:pPr>
        <w:widowControl w:val="0"/>
        <w:autoSpaceDE w:val="0"/>
        <w:spacing w:line="266" w:lineRule="exact"/>
        <w:ind w:left="284"/>
        <w:jc w:val="both"/>
        <w:rPr>
          <w:rFonts w:asciiTheme="minorHAnsi" w:hAnsiTheme="minorHAnsi" w:cstheme="minorHAnsi"/>
        </w:rPr>
      </w:pPr>
    </w:p>
    <w:p w14:paraId="0C149EC2"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Neobstoj razlogov za izključitev morajo izkazati naslednji gospodarski subjekti: </w:t>
      </w:r>
    </w:p>
    <w:p w14:paraId="0E1B370C" w14:textId="77777777" w:rsidR="008370BA" w:rsidRPr="00CA0A34"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CA0A34">
        <w:rPr>
          <w:rFonts w:asciiTheme="minorHAnsi" w:hAnsiTheme="minorHAnsi" w:cstheme="minorHAnsi"/>
        </w:rPr>
        <w:t xml:space="preserve">ponudnik; </w:t>
      </w:r>
    </w:p>
    <w:p w14:paraId="451B6E2C" w14:textId="77777777" w:rsidR="008370BA" w:rsidRPr="00CA0A34"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CA0A34">
        <w:rPr>
          <w:rFonts w:asciiTheme="minorHAnsi" w:hAnsiTheme="minorHAnsi" w:cstheme="minorHAnsi"/>
        </w:rPr>
        <w:t xml:space="preserve">vsi partnerji v skupni ponudbi; </w:t>
      </w:r>
    </w:p>
    <w:p w14:paraId="485E6B45" w14:textId="77777777" w:rsidR="008370BA" w:rsidRPr="00CA0A34"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CA0A34">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CA0A34"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CA0A34">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CA0A34" w:rsidRDefault="008370BA" w:rsidP="008370BA">
      <w:pPr>
        <w:widowControl w:val="0"/>
        <w:suppressAutoHyphens/>
        <w:autoSpaceDE w:val="0"/>
        <w:spacing w:line="266" w:lineRule="exact"/>
        <w:ind w:left="1004"/>
        <w:jc w:val="both"/>
        <w:rPr>
          <w:rFonts w:asciiTheme="minorHAnsi" w:hAnsiTheme="minorHAnsi" w:cstheme="minorHAnsi"/>
        </w:rPr>
      </w:pPr>
    </w:p>
    <w:p w14:paraId="0FC1840D"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0DF3A9F0"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ESPD gospodarski subjekt uvozi od naročnika, ga izpolni na spletni strani </w:t>
      </w:r>
      <w:hyperlink r:id="rId21" w:history="1">
        <w:r w:rsidRPr="00CA0A34">
          <w:rPr>
            <w:rStyle w:val="Hiperpovezava"/>
            <w:rFonts w:asciiTheme="minorHAnsi" w:hAnsiTheme="minorHAnsi" w:cstheme="minorHAnsi"/>
          </w:rPr>
          <w:t>http://www.enarocanje.si/_ESPD/</w:t>
        </w:r>
      </w:hyperlink>
      <w:r w:rsidRPr="00CA0A34">
        <w:rPr>
          <w:rFonts w:asciiTheme="minorHAnsi" w:hAnsiTheme="minorHAnsi" w:cstheme="minorHAnsi"/>
        </w:rPr>
        <w:t xml:space="preserve">  ter ga v elektronski obliki predloži v ponudbi. </w:t>
      </w:r>
    </w:p>
    <w:p w14:paraId="57CB0D0A" w14:textId="467D4B65"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4FC24E09" w14:textId="77777777" w:rsidR="003A62C4" w:rsidRPr="00CA0A34" w:rsidRDefault="003A62C4" w:rsidP="008370BA">
      <w:pPr>
        <w:widowControl w:val="0"/>
        <w:autoSpaceDE w:val="0"/>
        <w:spacing w:line="266" w:lineRule="exact"/>
        <w:ind w:left="284"/>
        <w:jc w:val="both"/>
        <w:rPr>
          <w:rFonts w:asciiTheme="minorHAnsi" w:hAnsiTheme="minorHAnsi" w:cstheme="minorHAnsi"/>
        </w:rPr>
      </w:pPr>
    </w:p>
    <w:p w14:paraId="23C022F5" w14:textId="77777777" w:rsidR="008370BA" w:rsidRPr="00CA0A34" w:rsidRDefault="008370BA" w:rsidP="008370BA">
      <w:pPr>
        <w:widowControl w:val="0"/>
        <w:spacing w:line="266" w:lineRule="exact"/>
        <w:jc w:val="both"/>
        <w:rPr>
          <w:rFonts w:asciiTheme="minorHAnsi" w:hAnsiTheme="minorHAnsi" w:cstheme="minorHAnsi"/>
        </w:rPr>
      </w:pPr>
    </w:p>
    <w:p w14:paraId="1D09E12E" w14:textId="77777777" w:rsidR="008370BA" w:rsidRPr="00CA0A34"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CA0A34">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CA0A34" w:rsidRDefault="008370BA" w:rsidP="008370BA">
      <w:pPr>
        <w:widowControl w:val="0"/>
        <w:spacing w:line="266" w:lineRule="exact"/>
        <w:ind w:left="567"/>
        <w:jc w:val="both"/>
        <w:rPr>
          <w:rFonts w:asciiTheme="minorHAnsi" w:hAnsiTheme="minorHAnsi" w:cstheme="minorHAnsi"/>
          <w:b/>
        </w:rPr>
      </w:pPr>
    </w:p>
    <w:p w14:paraId="52AC0C92" w14:textId="77777777" w:rsidR="008370BA" w:rsidRPr="00CA0A34" w:rsidRDefault="008370BA" w:rsidP="008370BA">
      <w:pPr>
        <w:widowControl w:val="0"/>
        <w:spacing w:line="266" w:lineRule="exact"/>
        <w:ind w:left="567"/>
        <w:jc w:val="both"/>
        <w:rPr>
          <w:rFonts w:asciiTheme="minorHAnsi" w:hAnsiTheme="minorHAnsi" w:cstheme="minorHAnsi"/>
        </w:rPr>
      </w:pPr>
      <w:r w:rsidRPr="00CA0A34">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2D6B27AA" w14:textId="77777777" w:rsidR="008370BA" w:rsidRPr="00CA0A34" w:rsidRDefault="008370BA" w:rsidP="008370BA">
      <w:pPr>
        <w:widowControl w:val="0"/>
        <w:spacing w:line="266" w:lineRule="exact"/>
        <w:ind w:left="567"/>
        <w:jc w:val="both"/>
        <w:rPr>
          <w:rFonts w:asciiTheme="minorHAnsi" w:hAnsiTheme="minorHAnsi" w:cstheme="minorHAnsi"/>
        </w:rPr>
      </w:pPr>
    </w:p>
    <w:p w14:paraId="092B7E43" w14:textId="77777777" w:rsidR="003764CB" w:rsidRPr="00AC46FB" w:rsidRDefault="003764CB" w:rsidP="003764CB">
      <w:pPr>
        <w:widowControl w:val="0"/>
        <w:spacing w:line="266" w:lineRule="exact"/>
        <w:ind w:left="567"/>
        <w:jc w:val="both"/>
        <w:rPr>
          <w:rFonts w:asciiTheme="minorHAnsi" w:hAnsiTheme="minorHAnsi" w:cstheme="minorHAnsi"/>
          <w:i/>
        </w:rPr>
      </w:pPr>
      <w:r w:rsidRPr="00AC46FB">
        <w:rPr>
          <w:rFonts w:asciiTheme="minorHAnsi" w:hAnsiTheme="minorHAnsi" w:cstheme="minorHAnsi"/>
          <w:i/>
        </w:rPr>
        <w:t>Ponudnik/partner/podizvajalec potrdi izpolnjevanje tega pogoja s predložitvijo izpolnjenega in podpisanega obrazca:</w:t>
      </w:r>
    </w:p>
    <w:p w14:paraId="6497804B" w14:textId="77777777" w:rsidR="003764CB" w:rsidRPr="00AC46FB" w:rsidRDefault="003764CB" w:rsidP="003764CB">
      <w:pPr>
        <w:widowControl w:val="0"/>
        <w:spacing w:line="266" w:lineRule="exact"/>
        <w:ind w:left="567"/>
        <w:jc w:val="both"/>
        <w:rPr>
          <w:rFonts w:asciiTheme="minorHAnsi" w:hAnsiTheme="minorHAnsi" w:cstheme="minorHAnsi"/>
          <w:i/>
        </w:rPr>
      </w:pPr>
    </w:p>
    <w:p w14:paraId="2321A0AE" w14:textId="77777777" w:rsidR="003764CB" w:rsidRPr="00AC46FB" w:rsidRDefault="003764CB" w:rsidP="00CF74C1">
      <w:pPr>
        <w:pStyle w:val="Odstavekseznama"/>
        <w:widowControl w:val="0"/>
        <w:numPr>
          <w:ilvl w:val="0"/>
          <w:numId w:val="22"/>
        </w:numPr>
        <w:tabs>
          <w:tab w:val="left" w:pos="709"/>
        </w:tabs>
        <w:suppressAutoHyphens/>
        <w:autoSpaceDE w:val="0"/>
        <w:ind w:left="1276" w:right="141" w:hanging="425"/>
        <w:contextualSpacing w:val="0"/>
        <w:jc w:val="both"/>
        <w:rPr>
          <w:rFonts w:asciiTheme="minorHAnsi" w:eastAsia="Calibri" w:hAnsiTheme="minorHAnsi" w:cstheme="minorHAnsi"/>
          <w:i/>
          <w:lang w:eastAsia="zh-CN"/>
        </w:rPr>
      </w:pPr>
      <w:r w:rsidRPr="00AC46FB">
        <w:rPr>
          <w:rFonts w:asciiTheme="minorHAnsi" w:eastAsia="Calibri" w:hAnsiTheme="minorHAnsi" w:cstheme="minorHAnsi"/>
          <w:i/>
          <w:lang w:eastAsia="zh-CN"/>
        </w:rPr>
        <w:t>ESPD;</w:t>
      </w:r>
    </w:p>
    <w:p w14:paraId="5C1DE81C" w14:textId="77777777" w:rsidR="003764CB" w:rsidRPr="00AC46FB" w:rsidRDefault="003764CB" w:rsidP="00CF74C1">
      <w:pPr>
        <w:pStyle w:val="Odstavekseznama"/>
        <w:widowControl w:val="0"/>
        <w:numPr>
          <w:ilvl w:val="0"/>
          <w:numId w:val="22"/>
        </w:numPr>
        <w:tabs>
          <w:tab w:val="left" w:pos="709"/>
        </w:tabs>
        <w:suppressAutoHyphens/>
        <w:autoSpaceDE w:val="0"/>
        <w:ind w:left="1276" w:right="141" w:hanging="425"/>
        <w:contextualSpacing w:val="0"/>
        <w:jc w:val="both"/>
        <w:rPr>
          <w:rFonts w:asciiTheme="minorHAnsi" w:eastAsia="Calibri" w:hAnsiTheme="minorHAnsi" w:cstheme="minorHAnsi"/>
          <w:i/>
          <w:lang w:eastAsia="zh-CN"/>
        </w:rPr>
      </w:pPr>
      <w:r w:rsidRPr="00AC46FB">
        <w:rPr>
          <w:rFonts w:asciiTheme="minorHAnsi" w:eastAsia="Calibri" w:hAnsiTheme="minorHAnsi" w:cstheme="minorHAnsi"/>
          <w:i/>
          <w:lang w:eastAsia="zh-CN"/>
        </w:rPr>
        <w:t>obrazec izjave o neobstoju izključitvenih razlogov in pooblastilo (OBR-2);</w:t>
      </w:r>
    </w:p>
    <w:p w14:paraId="025E5D28" w14:textId="77777777" w:rsidR="003764CB" w:rsidRPr="00AC46FB" w:rsidRDefault="003764CB" w:rsidP="00CF74C1">
      <w:pPr>
        <w:pStyle w:val="Odstavekseznama"/>
        <w:widowControl w:val="0"/>
        <w:numPr>
          <w:ilvl w:val="0"/>
          <w:numId w:val="22"/>
        </w:numPr>
        <w:tabs>
          <w:tab w:val="left" w:pos="709"/>
        </w:tabs>
        <w:suppressAutoHyphens/>
        <w:autoSpaceDE w:val="0"/>
        <w:ind w:left="1276" w:right="141" w:hanging="425"/>
        <w:contextualSpacing w:val="0"/>
        <w:jc w:val="both"/>
        <w:rPr>
          <w:rFonts w:asciiTheme="minorHAnsi" w:eastAsia="Calibri" w:hAnsiTheme="minorHAnsi" w:cstheme="minorHAnsi"/>
          <w:i/>
          <w:lang w:eastAsia="zh-CN"/>
        </w:rPr>
      </w:pPr>
      <w:r w:rsidRPr="00AC46FB">
        <w:rPr>
          <w:rFonts w:asciiTheme="minorHAnsi" w:eastAsia="Calibri" w:hAnsiTheme="minorHAnsi" w:cstheme="minorHAnsi"/>
          <w:i/>
          <w:lang w:eastAsia="zh-CN"/>
        </w:rPr>
        <w:t>obrazec pooblastila osebe, ki je članica upravnega, vodstvenega ali nadzornega organa gospodarskega subjekta ali ki ima pooblastila za njegovo zastopanje ali odločanje ali nadzor v njem za pridobitev osebnih podatkov (OBR-2.1).</w:t>
      </w:r>
    </w:p>
    <w:p w14:paraId="792878FB" w14:textId="77777777" w:rsidR="003764CB" w:rsidRPr="00AC46FB" w:rsidRDefault="003764CB" w:rsidP="003764CB">
      <w:pPr>
        <w:widowControl w:val="0"/>
        <w:spacing w:line="266" w:lineRule="exact"/>
        <w:jc w:val="both"/>
        <w:rPr>
          <w:rFonts w:asciiTheme="minorHAnsi" w:hAnsiTheme="minorHAnsi" w:cstheme="minorHAnsi"/>
          <w:i/>
        </w:rPr>
      </w:pPr>
    </w:p>
    <w:p w14:paraId="20B630E5" w14:textId="084DCEBE" w:rsidR="003764CB" w:rsidRPr="00AC46FB" w:rsidRDefault="003764CB" w:rsidP="003764CB">
      <w:pPr>
        <w:widowControl w:val="0"/>
        <w:spacing w:line="266" w:lineRule="exact"/>
        <w:ind w:left="567"/>
        <w:jc w:val="both"/>
        <w:rPr>
          <w:rFonts w:asciiTheme="minorHAnsi" w:hAnsiTheme="minorHAnsi" w:cstheme="minorHAnsi"/>
          <w:i/>
        </w:rPr>
      </w:pPr>
      <w:r w:rsidRPr="00AC46FB">
        <w:rPr>
          <w:rFonts w:asciiTheme="minorHAnsi" w:hAnsiTheme="minorHAnsi" w:cstheme="minorHAnsi"/>
          <w:i/>
        </w:rPr>
        <w:t xml:space="preserve">Gospodarski subjekt lahko namesto izpolnjenega in podpisanega obrazca </w:t>
      </w:r>
      <w:r w:rsidR="0015012C" w:rsidRPr="00AC46FB">
        <w:rPr>
          <w:rFonts w:asciiTheme="minorHAnsi" w:hAnsiTheme="minorHAnsi" w:cstheme="minorHAnsi"/>
          <w:i/>
        </w:rPr>
        <w:t>OBR-2</w:t>
      </w:r>
      <w:r w:rsidR="0015012C">
        <w:rPr>
          <w:rFonts w:asciiTheme="minorHAnsi" w:hAnsiTheme="minorHAnsi" w:cstheme="minorHAnsi"/>
          <w:i/>
        </w:rPr>
        <w:t xml:space="preserve"> in </w:t>
      </w:r>
      <w:r w:rsidRPr="00AC46FB">
        <w:rPr>
          <w:rFonts w:asciiTheme="minorHAnsi" w:hAnsiTheme="minorHAnsi" w:cstheme="minorHAnsi"/>
          <w:i/>
        </w:rPr>
        <w:t xml:space="preserve">OBR-2.1 predloži tudi potrdila oz. kopije potrdil iz kazenske evidence, ki jih izda Ministrstvo za pravosodje. Naročnik bo upošteval potrdila oz. kopije, ki niso starejša </w:t>
      </w:r>
      <w:r w:rsidR="00763D28">
        <w:rPr>
          <w:rFonts w:asciiTheme="minorHAnsi" w:hAnsiTheme="minorHAnsi" w:cstheme="minorHAnsi"/>
          <w:i/>
        </w:rPr>
        <w:t xml:space="preserve">4 mesece </w:t>
      </w:r>
      <w:r w:rsidRPr="00AC46FB">
        <w:rPr>
          <w:rFonts w:asciiTheme="minorHAnsi" w:hAnsiTheme="minorHAnsi" w:cstheme="minorHAnsi"/>
          <w:i/>
        </w:rPr>
        <w:t xml:space="preserve">ali mlajša </w:t>
      </w:r>
      <w:r w:rsidR="00763D28">
        <w:rPr>
          <w:rFonts w:asciiTheme="minorHAnsi" w:hAnsiTheme="minorHAnsi" w:cstheme="minorHAnsi"/>
          <w:i/>
        </w:rPr>
        <w:t>90</w:t>
      </w:r>
      <w:r w:rsidRPr="00AC46FB">
        <w:rPr>
          <w:rFonts w:asciiTheme="minorHAnsi" w:hAnsiTheme="minorHAnsi" w:cstheme="minorHAnsi"/>
          <w:i/>
        </w:rPr>
        <w:t xml:space="preserve"> dni od roka za oddajo ponudb.</w:t>
      </w:r>
    </w:p>
    <w:p w14:paraId="26B16BD5" w14:textId="77777777" w:rsidR="00EB3856" w:rsidRPr="00CA0A34" w:rsidRDefault="00EB3856" w:rsidP="008370BA">
      <w:pPr>
        <w:widowControl w:val="0"/>
        <w:spacing w:line="266" w:lineRule="exact"/>
        <w:ind w:left="567"/>
        <w:jc w:val="both"/>
        <w:rPr>
          <w:rFonts w:asciiTheme="minorHAnsi" w:hAnsiTheme="minorHAnsi" w:cstheme="minorHAnsi"/>
        </w:rPr>
      </w:pPr>
    </w:p>
    <w:p w14:paraId="192834A4" w14:textId="77777777" w:rsidR="008370BA" w:rsidRPr="00CA0A34" w:rsidRDefault="008370BA" w:rsidP="008370BA">
      <w:pPr>
        <w:widowControl w:val="0"/>
        <w:spacing w:line="266" w:lineRule="exact"/>
        <w:ind w:left="567"/>
        <w:jc w:val="both"/>
        <w:rPr>
          <w:rFonts w:asciiTheme="minorHAnsi" w:hAnsiTheme="minorHAnsi" w:cstheme="minorHAnsi"/>
          <w:i/>
        </w:rPr>
      </w:pPr>
    </w:p>
    <w:p w14:paraId="367842BB" w14:textId="77777777" w:rsidR="008370BA" w:rsidRPr="00CA0A34"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CA0A34">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ali več EUR. </w:t>
      </w:r>
    </w:p>
    <w:p w14:paraId="3EA4E0E4" w14:textId="77777777" w:rsidR="008370BA" w:rsidRPr="00CA0A34" w:rsidRDefault="008370BA" w:rsidP="008370BA">
      <w:pPr>
        <w:widowControl w:val="0"/>
        <w:spacing w:line="266" w:lineRule="exact"/>
        <w:ind w:left="567"/>
        <w:jc w:val="both"/>
        <w:rPr>
          <w:rFonts w:asciiTheme="minorHAnsi" w:hAnsiTheme="minorHAnsi" w:cstheme="minorHAnsi"/>
        </w:rPr>
      </w:pPr>
      <w:r w:rsidRPr="00CA0A34">
        <w:rPr>
          <w:rFonts w:asciiTheme="minorHAnsi" w:hAnsiTheme="minorHAnsi" w:cstheme="minorHAnsi"/>
          <w:b/>
        </w:rPr>
        <w:t>Šteje se, da gospodarski subjekt ne izpolnjuje obveznosti iz te točke tudi, če na dan oddaje ponudbe nima predloženih vseh obračunov davčnih odtegljajev za dohodke iz delovnega razmerja za obdobje zadnjih petih (5) let do dne oddaje ponudbe.</w:t>
      </w:r>
    </w:p>
    <w:p w14:paraId="56546651" w14:textId="77777777" w:rsidR="008370BA" w:rsidRPr="00CA0A34" w:rsidRDefault="008370BA" w:rsidP="008370BA">
      <w:pPr>
        <w:widowControl w:val="0"/>
        <w:spacing w:line="266" w:lineRule="exact"/>
        <w:ind w:left="567"/>
        <w:jc w:val="both"/>
        <w:rPr>
          <w:rFonts w:asciiTheme="minorHAnsi" w:hAnsiTheme="minorHAnsi" w:cstheme="minorHAnsi"/>
          <w:b/>
        </w:rPr>
      </w:pPr>
    </w:p>
    <w:p w14:paraId="7EE602F2" w14:textId="77777777" w:rsidR="008370BA" w:rsidRPr="00CA0A34" w:rsidRDefault="008370BA" w:rsidP="008370BA">
      <w:pPr>
        <w:widowControl w:val="0"/>
        <w:spacing w:line="266" w:lineRule="exact"/>
        <w:ind w:left="567"/>
        <w:jc w:val="both"/>
        <w:rPr>
          <w:rFonts w:asciiTheme="minorHAnsi" w:hAnsiTheme="minorHAnsi" w:cstheme="minorHAnsi"/>
        </w:rPr>
      </w:pPr>
      <w:r w:rsidRPr="00CA0A34">
        <w:rPr>
          <w:rFonts w:asciiTheme="minorHAnsi" w:hAnsiTheme="minorHAnsi" w:cstheme="minorHAnsi"/>
        </w:rPr>
        <w:t>V primeru skupne ponudbe mora pogoj izpolnjevati vsak izmed partnerjev, v primeru, da gospodarski subjekt nastopa s podizvajalci, morajo pogoj izpolniti tudi podizvajalci.</w:t>
      </w:r>
    </w:p>
    <w:p w14:paraId="590BEFBB" w14:textId="77777777" w:rsidR="008370BA" w:rsidRPr="00CA0A34" w:rsidRDefault="008370BA" w:rsidP="008370BA">
      <w:pPr>
        <w:widowControl w:val="0"/>
        <w:spacing w:line="266" w:lineRule="exact"/>
        <w:ind w:left="567"/>
        <w:jc w:val="both"/>
        <w:rPr>
          <w:rFonts w:asciiTheme="minorHAnsi" w:hAnsiTheme="minorHAnsi" w:cstheme="minorHAnsi"/>
        </w:rPr>
      </w:pPr>
    </w:p>
    <w:p w14:paraId="39F8AF7A" w14:textId="6DFBE1C7" w:rsidR="008370BA" w:rsidRPr="00CA0A34" w:rsidRDefault="008370BA" w:rsidP="008370BA">
      <w:pPr>
        <w:widowControl w:val="0"/>
        <w:ind w:left="567"/>
        <w:jc w:val="both"/>
        <w:rPr>
          <w:rFonts w:asciiTheme="minorHAnsi" w:hAnsiTheme="minorHAnsi" w:cstheme="minorHAnsi"/>
          <w:i/>
        </w:rPr>
      </w:pPr>
      <w:r w:rsidRPr="00CA0A34">
        <w:rPr>
          <w:rFonts w:asciiTheme="minorHAnsi" w:hAnsiTheme="minorHAnsi" w:cstheme="minorHAnsi"/>
          <w:i/>
        </w:rPr>
        <w:t>Ponudnik/partner/podizvajalec Ponudnik potrdi izpolnjevanje tega pogoja s predložitvijo izpolnjenega in podpisanega obrazca ESPD</w:t>
      </w:r>
      <w:r w:rsidR="0015012C">
        <w:rPr>
          <w:rFonts w:asciiTheme="minorHAnsi" w:hAnsiTheme="minorHAnsi" w:cstheme="minorHAnsi"/>
          <w:i/>
        </w:rPr>
        <w:t xml:space="preserve"> in OBR-2</w:t>
      </w:r>
      <w:r w:rsidRPr="00CA0A34">
        <w:rPr>
          <w:rFonts w:asciiTheme="minorHAnsi" w:hAnsiTheme="minorHAnsi" w:cstheme="minorHAnsi"/>
          <w:i/>
        </w:rPr>
        <w:t>.</w:t>
      </w:r>
    </w:p>
    <w:p w14:paraId="1470AD4B" w14:textId="77777777" w:rsidR="008370BA" w:rsidRPr="00CA0A34" w:rsidRDefault="008370BA" w:rsidP="008370BA">
      <w:pPr>
        <w:widowControl w:val="0"/>
        <w:ind w:left="567"/>
        <w:jc w:val="both"/>
        <w:rPr>
          <w:rFonts w:asciiTheme="minorHAnsi" w:hAnsiTheme="minorHAnsi" w:cstheme="minorHAnsi"/>
          <w:i/>
        </w:rPr>
      </w:pPr>
    </w:p>
    <w:p w14:paraId="41B4E525" w14:textId="57841BC6" w:rsidR="008370BA" w:rsidRPr="00CA0A34" w:rsidRDefault="008370BA" w:rsidP="008370BA">
      <w:pPr>
        <w:widowControl w:val="0"/>
        <w:ind w:left="567"/>
        <w:jc w:val="both"/>
        <w:rPr>
          <w:rFonts w:asciiTheme="minorHAnsi" w:hAnsiTheme="minorHAnsi" w:cstheme="minorHAnsi"/>
          <w:i/>
        </w:rPr>
      </w:pPr>
      <w:r w:rsidRPr="00CA0A34">
        <w:rPr>
          <w:rFonts w:asciiTheme="minorHAnsi" w:hAnsiTheme="minorHAnsi" w:cstheme="minorHAnsi"/>
          <w:i/>
        </w:rPr>
        <w:t xml:space="preserve">Naročnik </w:t>
      </w:r>
      <w:r w:rsidR="0015012C">
        <w:rPr>
          <w:rFonts w:asciiTheme="minorHAnsi" w:hAnsiTheme="minorHAnsi" w:cstheme="minorHAnsi"/>
          <w:i/>
        </w:rPr>
        <w:t>bo</w:t>
      </w:r>
      <w:r w:rsidRPr="00CA0A34">
        <w:rPr>
          <w:rFonts w:asciiTheme="minorHAnsi" w:hAnsiTheme="minorHAnsi" w:cstheme="minorHAnsi"/>
          <w:i/>
        </w:rPr>
        <w:t xml:space="preserve"> izpolnjevanje omenjenega pogoja preveril z aplikacijo e-Dosje oz. v uradnih registrih in evidencah.</w:t>
      </w:r>
    </w:p>
    <w:p w14:paraId="53C7A08B" w14:textId="77777777" w:rsidR="008370BA" w:rsidRPr="00CA0A34" w:rsidRDefault="008370BA" w:rsidP="008370BA">
      <w:pPr>
        <w:widowControl w:val="0"/>
        <w:spacing w:line="266" w:lineRule="exact"/>
        <w:jc w:val="both"/>
        <w:rPr>
          <w:rFonts w:asciiTheme="minorHAnsi" w:hAnsiTheme="minorHAnsi" w:cstheme="minorHAnsi"/>
          <w:i/>
        </w:rPr>
      </w:pPr>
    </w:p>
    <w:p w14:paraId="2C66E81D" w14:textId="77777777" w:rsidR="008370BA" w:rsidRPr="00CA0A34"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CA0A34">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CA0A34" w:rsidRDefault="008370BA" w:rsidP="008370BA">
      <w:pPr>
        <w:widowControl w:val="0"/>
        <w:spacing w:line="266" w:lineRule="exact"/>
        <w:ind w:left="567"/>
        <w:jc w:val="both"/>
        <w:rPr>
          <w:rFonts w:asciiTheme="minorHAnsi" w:hAnsiTheme="minorHAnsi" w:cstheme="minorHAnsi"/>
          <w:b/>
        </w:rPr>
      </w:pPr>
    </w:p>
    <w:p w14:paraId="67AA56C9" w14:textId="77777777" w:rsidR="008370BA" w:rsidRPr="00CA0A34" w:rsidRDefault="008370BA" w:rsidP="008370BA">
      <w:pPr>
        <w:widowControl w:val="0"/>
        <w:spacing w:line="266" w:lineRule="exact"/>
        <w:ind w:left="567"/>
        <w:jc w:val="both"/>
        <w:rPr>
          <w:rFonts w:asciiTheme="minorHAnsi" w:hAnsiTheme="minorHAnsi" w:cstheme="minorHAnsi"/>
        </w:rPr>
      </w:pPr>
      <w:r w:rsidRPr="00CA0A34">
        <w:rPr>
          <w:rFonts w:asciiTheme="minorHAnsi" w:hAnsiTheme="minorHAnsi" w:cstheme="minorHAnsi"/>
        </w:rPr>
        <w:t>V primeru skupne ponudbe mora pogoj izpolnjevati vsak izmed partnerjev, v primeru, da gospodarski subjekt nastopa s podizvajalci, morajo pogoj izpolniti tudi podizvajalci.</w:t>
      </w:r>
    </w:p>
    <w:p w14:paraId="0CD0390A" w14:textId="77777777" w:rsidR="008370BA" w:rsidRPr="00CA0A34" w:rsidRDefault="008370BA" w:rsidP="008370BA">
      <w:pPr>
        <w:widowControl w:val="0"/>
        <w:spacing w:line="266" w:lineRule="exact"/>
        <w:ind w:left="567"/>
        <w:jc w:val="both"/>
        <w:rPr>
          <w:rFonts w:asciiTheme="minorHAnsi" w:hAnsiTheme="minorHAnsi" w:cstheme="minorHAnsi"/>
        </w:rPr>
      </w:pPr>
    </w:p>
    <w:p w14:paraId="2B28DAD9" w14:textId="48398BD3" w:rsidR="008370BA" w:rsidRPr="00CA0A34" w:rsidRDefault="008370BA" w:rsidP="008370BA">
      <w:pPr>
        <w:widowControl w:val="0"/>
        <w:spacing w:line="266" w:lineRule="exact"/>
        <w:ind w:left="567"/>
        <w:jc w:val="both"/>
        <w:rPr>
          <w:rFonts w:asciiTheme="minorHAnsi" w:hAnsiTheme="minorHAnsi" w:cstheme="minorHAnsi"/>
          <w:i/>
        </w:rPr>
      </w:pPr>
      <w:r w:rsidRPr="00CA0A34">
        <w:rPr>
          <w:rFonts w:asciiTheme="minorHAnsi" w:hAnsiTheme="minorHAnsi" w:cstheme="minorHAnsi"/>
          <w:i/>
        </w:rPr>
        <w:t xml:space="preserve">Ponudnik/partner/podizvajalec potrdi izpolnjevanje tega pogoja s predložitvijo izpolnjenega in podpisanega obrazca </w:t>
      </w:r>
      <w:r w:rsidR="0015012C" w:rsidRPr="00CA0A34">
        <w:rPr>
          <w:rFonts w:asciiTheme="minorHAnsi" w:hAnsiTheme="minorHAnsi" w:cstheme="minorHAnsi"/>
          <w:i/>
        </w:rPr>
        <w:t>ESPD</w:t>
      </w:r>
      <w:r w:rsidR="0015012C">
        <w:rPr>
          <w:rFonts w:asciiTheme="minorHAnsi" w:hAnsiTheme="minorHAnsi" w:cstheme="minorHAnsi"/>
          <w:i/>
        </w:rPr>
        <w:t xml:space="preserve"> in OBR-2</w:t>
      </w:r>
      <w:r w:rsidR="0015012C" w:rsidRPr="00CA0A34">
        <w:rPr>
          <w:rFonts w:asciiTheme="minorHAnsi" w:hAnsiTheme="minorHAnsi" w:cstheme="minorHAnsi"/>
          <w:i/>
        </w:rPr>
        <w:t>.</w:t>
      </w:r>
    </w:p>
    <w:p w14:paraId="596082BC" w14:textId="77777777" w:rsidR="008370BA" w:rsidRPr="00CA0A34" w:rsidRDefault="008370BA" w:rsidP="008370BA">
      <w:pPr>
        <w:widowControl w:val="0"/>
        <w:spacing w:line="266" w:lineRule="exact"/>
        <w:ind w:left="567"/>
        <w:jc w:val="both"/>
        <w:rPr>
          <w:rFonts w:asciiTheme="minorHAnsi" w:hAnsiTheme="minorHAnsi" w:cstheme="minorHAnsi"/>
        </w:rPr>
      </w:pPr>
    </w:p>
    <w:p w14:paraId="66844035" w14:textId="4B9B2087" w:rsidR="008370BA" w:rsidRPr="00CA0A34" w:rsidRDefault="008370BA" w:rsidP="008370BA">
      <w:pPr>
        <w:widowControl w:val="0"/>
        <w:spacing w:line="266" w:lineRule="exact"/>
        <w:ind w:left="567"/>
        <w:jc w:val="both"/>
        <w:rPr>
          <w:rFonts w:asciiTheme="minorHAnsi" w:hAnsiTheme="minorHAnsi" w:cstheme="minorHAnsi"/>
        </w:rPr>
      </w:pPr>
      <w:r w:rsidRPr="00CA0A34">
        <w:rPr>
          <w:rFonts w:asciiTheme="minorHAnsi" w:hAnsiTheme="minorHAnsi" w:cstheme="minorHAnsi"/>
          <w:i/>
        </w:rPr>
        <w:t xml:space="preserve">Naročnik </w:t>
      </w:r>
      <w:r w:rsidR="0015012C">
        <w:rPr>
          <w:rFonts w:asciiTheme="minorHAnsi" w:hAnsiTheme="minorHAnsi" w:cstheme="minorHAnsi"/>
          <w:i/>
        </w:rPr>
        <w:t>bo</w:t>
      </w:r>
      <w:r w:rsidRPr="00CA0A34">
        <w:rPr>
          <w:rFonts w:asciiTheme="minorHAnsi" w:hAnsiTheme="minorHAnsi" w:cstheme="minorHAnsi"/>
          <w:i/>
        </w:rPr>
        <w:t xml:space="preserve"> izpolnjevanje omenjenega pogoja preveril z aplikacijo e-Dosje oz. v uradnih registrih in evidencah.</w:t>
      </w:r>
    </w:p>
    <w:p w14:paraId="7AA03041" w14:textId="77777777" w:rsidR="008370BA" w:rsidRPr="00CA0A34" w:rsidRDefault="008370BA" w:rsidP="008370BA">
      <w:pPr>
        <w:widowControl w:val="0"/>
        <w:spacing w:line="266" w:lineRule="exact"/>
        <w:ind w:left="567"/>
        <w:jc w:val="both"/>
        <w:rPr>
          <w:rFonts w:asciiTheme="minorHAnsi" w:hAnsiTheme="minorHAnsi" w:cstheme="minorHAnsi"/>
        </w:rPr>
      </w:pPr>
    </w:p>
    <w:p w14:paraId="6E68293E" w14:textId="77777777" w:rsidR="008370BA" w:rsidRPr="00CA0A34"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CA0A34">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CA0A34" w:rsidRDefault="008370BA" w:rsidP="008370BA">
      <w:pPr>
        <w:widowControl w:val="0"/>
        <w:spacing w:line="266" w:lineRule="exact"/>
        <w:ind w:left="567"/>
        <w:jc w:val="both"/>
        <w:rPr>
          <w:rFonts w:asciiTheme="minorHAnsi" w:hAnsiTheme="minorHAnsi" w:cstheme="minorHAnsi"/>
          <w:b/>
        </w:rPr>
      </w:pPr>
    </w:p>
    <w:p w14:paraId="6CA15774" w14:textId="77777777" w:rsidR="008370BA" w:rsidRPr="00CA0A34" w:rsidRDefault="008370BA" w:rsidP="008370BA">
      <w:pPr>
        <w:widowControl w:val="0"/>
        <w:spacing w:line="266" w:lineRule="exact"/>
        <w:ind w:left="567"/>
        <w:jc w:val="both"/>
        <w:rPr>
          <w:rFonts w:asciiTheme="minorHAnsi" w:hAnsiTheme="minorHAnsi" w:cstheme="minorHAnsi"/>
        </w:rPr>
      </w:pPr>
      <w:r w:rsidRPr="00CA0A34">
        <w:rPr>
          <w:rFonts w:asciiTheme="minorHAnsi" w:hAnsiTheme="minorHAnsi" w:cstheme="minorHAnsi"/>
        </w:rPr>
        <w:t>V primeru skupne ponudbe mora pogoj izpolnjevati vsak izmed partnerjev, v primeru, da gospodarski subjekt nastopa s podizvajalci, morajo pogoj izpolniti tudi podizvajalci.</w:t>
      </w:r>
    </w:p>
    <w:p w14:paraId="04A4FFF8" w14:textId="77777777" w:rsidR="008370BA" w:rsidRPr="00CA0A34" w:rsidRDefault="008370BA" w:rsidP="008370BA">
      <w:pPr>
        <w:widowControl w:val="0"/>
        <w:spacing w:line="266" w:lineRule="exact"/>
        <w:ind w:left="567"/>
        <w:jc w:val="both"/>
        <w:rPr>
          <w:rFonts w:asciiTheme="minorHAnsi" w:hAnsiTheme="minorHAnsi" w:cstheme="minorHAnsi"/>
        </w:rPr>
      </w:pPr>
    </w:p>
    <w:p w14:paraId="48FC8644" w14:textId="1E11BE09" w:rsidR="008370BA" w:rsidRPr="00CA0A34" w:rsidRDefault="008370BA" w:rsidP="008370BA">
      <w:pPr>
        <w:widowControl w:val="0"/>
        <w:ind w:left="567"/>
        <w:jc w:val="both"/>
        <w:rPr>
          <w:rFonts w:asciiTheme="minorHAnsi" w:hAnsiTheme="minorHAnsi" w:cstheme="minorHAnsi"/>
          <w:i/>
        </w:rPr>
      </w:pPr>
      <w:r w:rsidRPr="00CA0A34">
        <w:rPr>
          <w:rFonts w:asciiTheme="minorHAnsi" w:hAnsiTheme="minorHAnsi" w:cstheme="minorHAnsi"/>
          <w:i/>
        </w:rPr>
        <w:t xml:space="preserve">Ponudnik/partner/podizvajalec potrdi izpolnjevanje tega pogoja s predložitvijo izpolnjenega in podpisanega obrazca </w:t>
      </w:r>
      <w:r w:rsidR="0015012C" w:rsidRPr="00CA0A34">
        <w:rPr>
          <w:rFonts w:asciiTheme="minorHAnsi" w:hAnsiTheme="minorHAnsi" w:cstheme="minorHAnsi"/>
          <w:i/>
        </w:rPr>
        <w:t>ESPD</w:t>
      </w:r>
      <w:r w:rsidR="0015012C">
        <w:rPr>
          <w:rFonts w:asciiTheme="minorHAnsi" w:hAnsiTheme="minorHAnsi" w:cstheme="minorHAnsi"/>
          <w:i/>
        </w:rPr>
        <w:t xml:space="preserve"> in OBR-2</w:t>
      </w:r>
      <w:r w:rsidR="0015012C" w:rsidRPr="00CA0A34">
        <w:rPr>
          <w:rFonts w:asciiTheme="minorHAnsi" w:hAnsiTheme="minorHAnsi" w:cstheme="minorHAnsi"/>
          <w:i/>
        </w:rPr>
        <w:t>.</w:t>
      </w:r>
    </w:p>
    <w:p w14:paraId="1AB7A8E2" w14:textId="77777777" w:rsidR="008370BA" w:rsidRPr="00CA0A34" w:rsidRDefault="008370BA" w:rsidP="008370BA">
      <w:pPr>
        <w:widowControl w:val="0"/>
        <w:ind w:left="567"/>
        <w:jc w:val="both"/>
        <w:rPr>
          <w:rFonts w:asciiTheme="minorHAnsi" w:hAnsiTheme="minorHAnsi" w:cstheme="minorHAnsi"/>
          <w:i/>
        </w:rPr>
      </w:pPr>
    </w:p>
    <w:p w14:paraId="12D6B933" w14:textId="4CC66859" w:rsidR="008370BA" w:rsidRPr="00CA0A34" w:rsidRDefault="008370BA" w:rsidP="008370BA">
      <w:pPr>
        <w:widowControl w:val="0"/>
        <w:ind w:left="567"/>
        <w:jc w:val="both"/>
        <w:rPr>
          <w:rFonts w:asciiTheme="minorHAnsi" w:hAnsiTheme="minorHAnsi" w:cstheme="minorHAnsi"/>
          <w:i/>
        </w:rPr>
      </w:pPr>
      <w:r w:rsidRPr="00CA0A34">
        <w:rPr>
          <w:rFonts w:asciiTheme="minorHAnsi" w:hAnsiTheme="minorHAnsi" w:cstheme="minorHAnsi"/>
          <w:i/>
        </w:rPr>
        <w:t xml:space="preserve">Naročnik </w:t>
      </w:r>
      <w:r w:rsidR="0015012C">
        <w:rPr>
          <w:rFonts w:asciiTheme="minorHAnsi" w:hAnsiTheme="minorHAnsi" w:cstheme="minorHAnsi"/>
          <w:i/>
        </w:rPr>
        <w:t>bo</w:t>
      </w:r>
      <w:r w:rsidRPr="00CA0A34">
        <w:rPr>
          <w:rFonts w:asciiTheme="minorHAnsi" w:hAnsiTheme="minorHAnsi" w:cstheme="minorHAnsi"/>
          <w:i/>
        </w:rPr>
        <w:t xml:space="preserve"> izpolnjevanje omenjenega pogoja preveril z aplikacijo e-Dosje oz. v uradnih registrih in evidencah.</w:t>
      </w:r>
    </w:p>
    <w:p w14:paraId="528B9DDC" w14:textId="77777777" w:rsidR="008370BA" w:rsidRPr="00CA0A34" w:rsidRDefault="008370BA" w:rsidP="008370BA">
      <w:pPr>
        <w:widowControl w:val="0"/>
        <w:ind w:left="567"/>
        <w:jc w:val="both"/>
        <w:rPr>
          <w:rFonts w:asciiTheme="minorHAnsi" w:hAnsiTheme="minorHAnsi" w:cstheme="minorHAnsi"/>
          <w:i/>
        </w:rPr>
      </w:pPr>
    </w:p>
    <w:p w14:paraId="5133F3F0" w14:textId="77777777" w:rsidR="008370BA" w:rsidRPr="00CA0A34" w:rsidRDefault="008370BA" w:rsidP="008370BA">
      <w:pPr>
        <w:widowControl w:val="0"/>
        <w:ind w:left="567"/>
        <w:jc w:val="both"/>
        <w:rPr>
          <w:rFonts w:asciiTheme="minorHAnsi" w:hAnsiTheme="minorHAnsi" w:cstheme="minorHAnsi"/>
        </w:rPr>
      </w:pPr>
      <w:r w:rsidRPr="00CA0A34">
        <w:rPr>
          <w:rFonts w:asciiTheme="minorHAnsi" w:hAnsiTheme="minorHAnsi" w:cstheme="minorHAnsi"/>
        </w:rPr>
        <w:t>V primeru, da je gospodarskemu subjektu v zadnjih treh letih pred potekom roka za oddajo ponudb, bila s pravnomočno odločbo pristojnega organa Republike Slovenije ali druge države članice ali tretje države dvakrat izrečena globa zaradi prekrška v zvezi s plačilom za delo, bo naročnik, v kolikor gospodarski subjekt v ponudbeni dokumentaciji ni izkazal ukrepov, s katerimi bi dokazal svojo zanesljivost, tako ponudbo izločil.</w:t>
      </w:r>
    </w:p>
    <w:p w14:paraId="5122110F" w14:textId="77777777" w:rsidR="008370BA" w:rsidRPr="00CA0A34" w:rsidRDefault="008370BA" w:rsidP="008370BA">
      <w:pPr>
        <w:widowControl w:val="0"/>
        <w:ind w:left="567"/>
        <w:jc w:val="both"/>
        <w:rPr>
          <w:rFonts w:asciiTheme="minorHAnsi" w:hAnsiTheme="minorHAnsi" w:cstheme="minorHAnsi"/>
        </w:rPr>
      </w:pPr>
    </w:p>
    <w:p w14:paraId="22F5423F" w14:textId="77777777" w:rsidR="008370BA" w:rsidRPr="00CA0A34" w:rsidRDefault="008370BA" w:rsidP="008370BA">
      <w:pPr>
        <w:widowControl w:val="0"/>
        <w:ind w:left="567"/>
        <w:jc w:val="both"/>
        <w:rPr>
          <w:rFonts w:asciiTheme="minorHAnsi" w:hAnsiTheme="minorHAnsi" w:cstheme="minorHAnsi"/>
        </w:rPr>
      </w:pPr>
      <w:r w:rsidRPr="00CA0A34">
        <w:rPr>
          <w:rFonts w:asciiTheme="minorHAnsi" w:hAnsiTheme="minorHAnsi" w:cstheme="minorHAnsi"/>
        </w:rPr>
        <w:t>Kot zadostne ukrepe bo naročnik smatral dokazila, ki bodo izkazovala plačila ali zaveze za plačilo nadomestila za škodo, povzročeno s kršitvami, aktivno sodelovanje s preiskovalnimi organi za celotno razjasnitev dejstev in okoliščin ter sprejetje konkretnih tehničnih, organizacijskih in kadrovskih ukrepov, ustreznih za preprečitev nadaljnjih ukrepov.</w:t>
      </w:r>
    </w:p>
    <w:p w14:paraId="35FB1D8A" w14:textId="77777777" w:rsidR="008370BA" w:rsidRPr="00CA0A34" w:rsidRDefault="008370BA" w:rsidP="008370BA">
      <w:pPr>
        <w:widowControl w:val="0"/>
        <w:spacing w:line="266" w:lineRule="exact"/>
        <w:jc w:val="both"/>
        <w:rPr>
          <w:rFonts w:asciiTheme="minorHAnsi" w:hAnsiTheme="minorHAnsi" w:cstheme="minorHAnsi"/>
          <w:i/>
        </w:rPr>
      </w:pPr>
    </w:p>
    <w:p w14:paraId="7DA908E0" w14:textId="77777777" w:rsidR="008370BA" w:rsidRPr="00CA0A34" w:rsidRDefault="008370BA" w:rsidP="008370BA">
      <w:pPr>
        <w:widowControl w:val="0"/>
        <w:spacing w:line="266" w:lineRule="exact"/>
        <w:ind w:left="567"/>
        <w:jc w:val="both"/>
        <w:rPr>
          <w:rFonts w:asciiTheme="minorHAnsi" w:hAnsiTheme="minorHAnsi" w:cstheme="minorHAnsi"/>
        </w:rPr>
      </w:pPr>
      <w:r w:rsidRPr="00CA0A34">
        <w:rPr>
          <w:rFonts w:asciiTheme="minorHAnsi" w:hAnsiTheme="minorHAnsi" w:cstheme="minorHAnsi"/>
          <w:b/>
        </w:rPr>
        <w:t>USTREZNOST ZA OPRAVLJANJE POKLICNE DEJAVNOSTI</w:t>
      </w:r>
    </w:p>
    <w:p w14:paraId="58C68018" w14:textId="77777777" w:rsidR="008370BA" w:rsidRPr="00CA0A34" w:rsidRDefault="008370BA" w:rsidP="008370BA">
      <w:pPr>
        <w:widowControl w:val="0"/>
        <w:spacing w:line="266" w:lineRule="exact"/>
        <w:ind w:left="567"/>
        <w:jc w:val="both"/>
        <w:rPr>
          <w:rFonts w:asciiTheme="minorHAnsi" w:hAnsiTheme="minorHAnsi" w:cstheme="minorHAnsi"/>
          <w:b/>
        </w:rPr>
      </w:pPr>
    </w:p>
    <w:p w14:paraId="522D0956" w14:textId="77777777" w:rsidR="008370BA" w:rsidRPr="00CA0A34"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CA0A34">
        <w:rPr>
          <w:rFonts w:asciiTheme="minorHAnsi" w:hAnsiTheme="minorHAnsi" w:cstheme="minorHAnsi"/>
          <w:b/>
        </w:rPr>
        <w:t>Gospodarski subjekt je registriran za opravljanje dejavnosti, ki je predmet tega javnega naročila</w:t>
      </w:r>
    </w:p>
    <w:p w14:paraId="24CC024F" w14:textId="77777777" w:rsidR="008370BA" w:rsidRPr="00CA0A34" w:rsidRDefault="008370BA" w:rsidP="008370BA">
      <w:pPr>
        <w:widowControl w:val="0"/>
        <w:spacing w:line="266" w:lineRule="exact"/>
        <w:ind w:left="567"/>
        <w:jc w:val="both"/>
        <w:rPr>
          <w:rFonts w:asciiTheme="minorHAnsi" w:hAnsiTheme="minorHAnsi" w:cstheme="minorHAnsi"/>
          <w:b/>
        </w:rPr>
      </w:pPr>
    </w:p>
    <w:p w14:paraId="418150EA" w14:textId="77777777" w:rsidR="008370BA" w:rsidRPr="00CA0A34" w:rsidRDefault="008370BA" w:rsidP="008370BA">
      <w:pPr>
        <w:widowControl w:val="0"/>
        <w:spacing w:line="266" w:lineRule="exact"/>
        <w:ind w:left="567"/>
        <w:jc w:val="both"/>
        <w:rPr>
          <w:rFonts w:asciiTheme="minorHAnsi" w:hAnsiTheme="minorHAnsi" w:cstheme="minorHAnsi"/>
        </w:rPr>
      </w:pPr>
      <w:r w:rsidRPr="00CA0A34">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CA0A34" w:rsidRDefault="008370BA" w:rsidP="008370BA">
      <w:pPr>
        <w:widowControl w:val="0"/>
        <w:spacing w:line="266" w:lineRule="exact"/>
        <w:ind w:left="567"/>
        <w:jc w:val="both"/>
        <w:rPr>
          <w:rFonts w:asciiTheme="minorHAnsi" w:hAnsiTheme="minorHAnsi" w:cstheme="minorHAnsi"/>
        </w:rPr>
      </w:pPr>
      <w:r w:rsidRPr="00CA0A34">
        <w:rPr>
          <w:rFonts w:asciiTheme="minorHAnsi" w:hAnsiTheme="minorHAnsi" w:cstheme="minorHAnsi"/>
        </w:rPr>
        <w:t>Seznam poklicnih ali poslovnih registrov v državah članicah Evropske unije določa Priloga XI Direktive 2014/24/EU.</w:t>
      </w:r>
    </w:p>
    <w:p w14:paraId="2CFD9E9F" w14:textId="77777777" w:rsidR="008370BA" w:rsidRPr="00CA0A34" w:rsidRDefault="008370BA" w:rsidP="008370BA">
      <w:pPr>
        <w:widowControl w:val="0"/>
        <w:spacing w:line="266" w:lineRule="exact"/>
        <w:ind w:left="567"/>
        <w:jc w:val="both"/>
        <w:rPr>
          <w:rFonts w:asciiTheme="minorHAnsi" w:hAnsiTheme="minorHAnsi" w:cstheme="minorHAnsi"/>
        </w:rPr>
      </w:pPr>
      <w:r w:rsidRPr="00CA0A34">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8BAFAF4" w14:textId="77777777" w:rsidR="008370BA" w:rsidRPr="00CA0A34" w:rsidRDefault="008370BA" w:rsidP="008370BA">
      <w:pPr>
        <w:widowControl w:val="0"/>
        <w:spacing w:line="266" w:lineRule="exact"/>
        <w:ind w:left="567"/>
        <w:jc w:val="both"/>
        <w:rPr>
          <w:rFonts w:asciiTheme="minorHAnsi" w:hAnsiTheme="minorHAnsi" w:cstheme="minorHAnsi"/>
        </w:rPr>
      </w:pPr>
      <w:r w:rsidRPr="00CA0A34">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CA0A34" w:rsidRDefault="008370BA" w:rsidP="008370BA">
      <w:pPr>
        <w:widowControl w:val="0"/>
        <w:spacing w:line="266" w:lineRule="exact"/>
        <w:ind w:left="567"/>
        <w:jc w:val="both"/>
        <w:rPr>
          <w:rFonts w:asciiTheme="minorHAnsi" w:hAnsiTheme="minorHAnsi" w:cstheme="minorHAnsi"/>
        </w:rPr>
      </w:pPr>
    </w:p>
    <w:p w14:paraId="47978CC2" w14:textId="701AF0DB" w:rsidR="008370BA" w:rsidRPr="00CA0A34" w:rsidRDefault="008370BA" w:rsidP="008370BA">
      <w:pPr>
        <w:widowControl w:val="0"/>
        <w:spacing w:line="266" w:lineRule="exact"/>
        <w:ind w:left="567"/>
        <w:jc w:val="both"/>
        <w:rPr>
          <w:rFonts w:asciiTheme="minorHAnsi" w:hAnsiTheme="minorHAnsi" w:cstheme="minorHAnsi"/>
          <w:i/>
        </w:rPr>
      </w:pPr>
      <w:r w:rsidRPr="00CA0A34">
        <w:rPr>
          <w:rFonts w:asciiTheme="minorHAnsi" w:hAnsiTheme="minorHAnsi" w:cstheme="minorHAnsi"/>
          <w:i/>
        </w:rPr>
        <w:t>Ponudnik/partner/podizvajalec potrdi izpolnjevanje tega pogoja s predložitvijo izpolnjenega obrazca</w:t>
      </w:r>
      <w:r w:rsidR="000F02A2" w:rsidRPr="00CA0A34">
        <w:rPr>
          <w:rFonts w:asciiTheme="minorHAnsi" w:hAnsiTheme="minorHAnsi" w:cstheme="minorHAnsi"/>
          <w:i/>
        </w:rPr>
        <w:t xml:space="preserve"> ESPD</w:t>
      </w:r>
      <w:r w:rsidR="00076EE3">
        <w:rPr>
          <w:rFonts w:asciiTheme="minorHAnsi" w:hAnsiTheme="minorHAnsi" w:cstheme="minorHAnsi"/>
          <w:i/>
        </w:rPr>
        <w:t xml:space="preserve"> in OBR-2</w:t>
      </w:r>
      <w:r w:rsidRPr="00CA0A34">
        <w:rPr>
          <w:rFonts w:asciiTheme="minorHAnsi" w:hAnsiTheme="minorHAnsi" w:cstheme="minorHAnsi"/>
          <w:i/>
        </w:rPr>
        <w:t>.</w:t>
      </w:r>
    </w:p>
    <w:p w14:paraId="1BFFDAE6" w14:textId="77777777" w:rsidR="008370BA" w:rsidRPr="00CA0A34" w:rsidRDefault="008370BA" w:rsidP="008370BA">
      <w:pPr>
        <w:widowControl w:val="0"/>
        <w:spacing w:line="266" w:lineRule="exact"/>
        <w:ind w:left="567"/>
        <w:jc w:val="both"/>
        <w:rPr>
          <w:rFonts w:asciiTheme="minorHAnsi" w:hAnsiTheme="minorHAnsi" w:cstheme="minorHAnsi"/>
          <w:i/>
        </w:rPr>
      </w:pPr>
    </w:p>
    <w:p w14:paraId="417D7D06" w14:textId="034CF640" w:rsidR="008370BA" w:rsidRPr="00CA0A34" w:rsidRDefault="008370BA" w:rsidP="008370BA">
      <w:pPr>
        <w:widowControl w:val="0"/>
        <w:ind w:left="567"/>
        <w:jc w:val="both"/>
        <w:rPr>
          <w:rFonts w:asciiTheme="minorHAnsi" w:hAnsiTheme="minorHAnsi" w:cstheme="minorHAnsi"/>
          <w:i/>
        </w:rPr>
      </w:pPr>
      <w:r w:rsidRPr="00CA0A34">
        <w:rPr>
          <w:rFonts w:asciiTheme="minorHAnsi" w:hAnsiTheme="minorHAnsi" w:cstheme="minorHAnsi"/>
          <w:i/>
        </w:rPr>
        <w:t xml:space="preserve">Naročnik si pridržuje pravico, da </w:t>
      </w:r>
      <w:r w:rsidR="004F572B" w:rsidRPr="00CA0A34">
        <w:rPr>
          <w:rFonts w:asciiTheme="minorHAnsi" w:hAnsiTheme="minorHAnsi" w:cstheme="minorHAnsi"/>
          <w:i/>
        </w:rPr>
        <w:t xml:space="preserve">od gospodarskega subjekta </w:t>
      </w:r>
      <w:r w:rsidRPr="00CA0A34">
        <w:rPr>
          <w:rFonts w:asciiTheme="minorHAnsi" w:hAnsiTheme="minorHAnsi" w:cstheme="minorHAnsi"/>
          <w:i/>
        </w:rPr>
        <w:t>naknadno zahteva ustrezna dokazila (izpis iz poklicnega ali poslovnega registra, akt u ustanovitvi, statut, družbeno pogodbo ali drugo ustrezno dokazilo, ki izkazuje vsebino izjave).</w:t>
      </w:r>
    </w:p>
    <w:p w14:paraId="0632365C" w14:textId="77777777" w:rsidR="008370BA" w:rsidRPr="00CA0A34" w:rsidRDefault="008370BA" w:rsidP="008370BA">
      <w:pPr>
        <w:widowControl w:val="0"/>
        <w:ind w:left="567"/>
        <w:jc w:val="both"/>
        <w:rPr>
          <w:rFonts w:asciiTheme="minorHAnsi" w:hAnsiTheme="minorHAnsi" w:cstheme="minorHAnsi"/>
          <w:i/>
        </w:rPr>
      </w:pPr>
    </w:p>
    <w:p w14:paraId="4F5C1F78" w14:textId="77777777" w:rsidR="008370BA" w:rsidRPr="00CA0A34" w:rsidRDefault="008370BA" w:rsidP="008370BA">
      <w:pPr>
        <w:pStyle w:val="Default"/>
        <w:ind w:left="567"/>
        <w:jc w:val="both"/>
        <w:rPr>
          <w:rFonts w:asciiTheme="minorHAnsi" w:hAnsiTheme="minorHAnsi" w:cstheme="minorHAnsi"/>
          <w:color w:val="auto"/>
        </w:rPr>
      </w:pPr>
      <w:r w:rsidRPr="00CA0A34">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1C301357" w14:textId="77777777" w:rsidR="008370BA" w:rsidRPr="00CA0A34" w:rsidRDefault="008370BA" w:rsidP="008370BA">
      <w:pPr>
        <w:widowControl w:val="0"/>
        <w:spacing w:line="266" w:lineRule="exact"/>
        <w:ind w:left="567"/>
        <w:jc w:val="both"/>
        <w:rPr>
          <w:rFonts w:asciiTheme="minorHAnsi" w:hAnsiTheme="minorHAnsi" w:cstheme="minorHAnsi"/>
          <w:i/>
        </w:rPr>
      </w:pPr>
    </w:p>
    <w:p w14:paraId="7B62B4C9" w14:textId="77777777" w:rsidR="008370BA" w:rsidRPr="00CA0A34" w:rsidRDefault="008370BA" w:rsidP="008370BA">
      <w:pPr>
        <w:widowControl w:val="0"/>
        <w:spacing w:line="266" w:lineRule="exact"/>
        <w:ind w:left="567"/>
        <w:jc w:val="both"/>
        <w:rPr>
          <w:rFonts w:asciiTheme="minorHAnsi" w:hAnsiTheme="minorHAnsi" w:cstheme="minorHAnsi"/>
        </w:rPr>
      </w:pPr>
      <w:r w:rsidRPr="00CA0A34">
        <w:rPr>
          <w:rFonts w:asciiTheme="minorHAnsi" w:hAnsiTheme="minorHAnsi" w:cstheme="minorHAnsi"/>
          <w:b/>
        </w:rPr>
        <w:t>EKONOMSKI IN FINANČNI POLOŽAJ</w:t>
      </w:r>
    </w:p>
    <w:p w14:paraId="14BE8E77" w14:textId="77777777" w:rsidR="008370BA" w:rsidRPr="00CA0A34" w:rsidRDefault="008370BA" w:rsidP="008370BA">
      <w:pPr>
        <w:widowControl w:val="0"/>
        <w:spacing w:line="266" w:lineRule="exact"/>
        <w:ind w:left="567"/>
        <w:jc w:val="both"/>
        <w:rPr>
          <w:rFonts w:asciiTheme="minorHAnsi" w:hAnsiTheme="minorHAnsi" w:cstheme="minorHAnsi"/>
          <w:b/>
        </w:rPr>
      </w:pPr>
    </w:p>
    <w:p w14:paraId="6D6C200D" w14:textId="544947E2" w:rsidR="008370BA" w:rsidRPr="00CA0A34"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CA0A34">
        <w:rPr>
          <w:rFonts w:asciiTheme="minorHAnsi" w:hAnsiTheme="minorHAnsi" w:cstheme="minorHAnsi"/>
          <w:b/>
        </w:rPr>
        <w:t>Gospodarski subjekt v zadnjih šestih mesecih ni imel blokiranih transakcijskih računov pri bankah.</w:t>
      </w:r>
    </w:p>
    <w:p w14:paraId="68169519" w14:textId="77777777" w:rsidR="008370BA" w:rsidRPr="00CA0A34" w:rsidRDefault="008370BA" w:rsidP="008370BA">
      <w:pPr>
        <w:widowControl w:val="0"/>
        <w:spacing w:line="266" w:lineRule="exact"/>
        <w:jc w:val="both"/>
        <w:rPr>
          <w:rFonts w:asciiTheme="minorHAnsi" w:hAnsiTheme="minorHAnsi" w:cstheme="minorHAnsi"/>
          <w:b/>
        </w:rPr>
      </w:pPr>
    </w:p>
    <w:p w14:paraId="4562BC05" w14:textId="77777777" w:rsidR="008370BA" w:rsidRPr="00CA0A34" w:rsidRDefault="008370BA" w:rsidP="008370BA">
      <w:pPr>
        <w:widowControl w:val="0"/>
        <w:spacing w:line="266" w:lineRule="exact"/>
        <w:ind w:left="567"/>
        <w:jc w:val="both"/>
        <w:rPr>
          <w:rFonts w:asciiTheme="minorHAnsi" w:hAnsiTheme="minorHAnsi" w:cstheme="minorHAnsi"/>
        </w:rPr>
      </w:pPr>
      <w:r w:rsidRPr="00CA0A34">
        <w:rPr>
          <w:rFonts w:asciiTheme="minorHAnsi" w:hAnsiTheme="minorHAnsi" w:cstheme="minorHAnsi"/>
        </w:rPr>
        <w:t>V primeru skupne ponudbe mora pogoj izpolnjevati vsak izmed partnerjev, v primeru, da gospodarski subjekt nastopa s podizvajalci, morajo pogoj izpolniti tudi podizvajalci.</w:t>
      </w:r>
    </w:p>
    <w:p w14:paraId="77D3E0C8" w14:textId="77777777" w:rsidR="008370BA" w:rsidRPr="00CA0A34" w:rsidRDefault="008370BA" w:rsidP="008370BA">
      <w:pPr>
        <w:widowControl w:val="0"/>
        <w:spacing w:line="266" w:lineRule="exact"/>
        <w:ind w:left="567"/>
        <w:jc w:val="both"/>
        <w:rPr>
          <w:rFonts w:asciiTheme="minorHAnsi" w:hAnsiTheme="minorHAnsi" w:cstheme="minorHAnsi"/>
        </w:rPr>
      </w:pPr>
    </w:p>
    <w:p w14:paraId="1663581D" w14:textId="77777777" w:rsidR="008370BA" w:rsidRPr="00CA0A34" w:rsidRDefault="008370BA" w:rsidP="008370BA">
      <w:pPr>
        <w:widowControl w:val="0"/>
        <w:ind w:left="567"/>
        <w:jc w:val="both"/>
        <w:rPr>
          <w:rFonts w:asciiTheme="minorHAnsi" w:hAnsiTheme="minorHAnsi" w:cstheme="minorHAnsi"/>
          <w:i/>
        </w:rPr>
      </w:pPr>
      <w:r w:rsidRPr="00CA0A34">
        <w:rPr>
          <w:rFonts w:asciiTheme="minorHAnsi" w:hAnsiTheme="minorHAnsi" w:cstheme="minorHAnsi"/>
          <w:i/>
        </w:rPr>
        <w:t>Ponudnik/partner/podizvajalec potrdi izpolnjevanje tega pogoja z izpolnitvijo ESPD obrazca.</w:t>
      </w:r>
    </w:p>
    <w:p w14:paraId="7C3802F5" w14:textId="77777777" w:rsidR="008370BA" w:rsidRPr="00CA0A34" w:rsidRDefault="008370BA" w:rsidP="008370BA">
      <w:pPr>
        <w:widowControl w:val="0"/>
        <w:ind w:left="567"/>
        <w:jc w:val="both"/>
        <w:rPr>
          <w:rFonts w:asciiTheme="minorHAnsi" w:hAnsiTheme="minorHAnsi" w:cstheme="minorHAnsi"/>
          <w:i/>
        </w:rPr>
      </w:pPr>
    </w:p>
    <w:p w14:paraId="0BD67A93" w14:textId="5DD05730" w:rsidR="008370BA" w:rsidRPr="00CA0A34" w:rsidRDefault="008370BA" w:rsidP="008370BA">
      <w:pPr>
        <w:widowControl w:val="0"/>
        <w:ind w:left="567"/>
        <w:jc w:val="both"/>
        <w:rPr>
          <w:rFonts w:asciiTheme="minorHAnsi" w:hAnsiTheme="minorHAnsi" w:cstheme="minorHAnsi"/>
          <w:i/>
        </w:rPr>
      </w:pPr>
      <w:r w:rsidRPr="00CA0A34">
        <w:rPr>
          <w:rFonts w:asciiTheme="minorHAnsi" w:hAnsiTheme="minorHAnsi" w:cstheme="minorHAnsi"/>
          <w:i/>
        </w:rPr>
        <w:t xml:space="preserve">Naročnik si pridržuje pravico, da od </w:t>
      </w:r>
      <w:r w:rsidR="004F572B" w:rsidRPr="00CA0A34">
        <w:rPr>
          <w:rFonts w:asciiTheme="minorHAnsi" w:hAnsiTheme="minorHAnsi" w:cstheme="minorHAnsi"/>
          <w:i/>
        </w:rPr>
        <w:t xml:space="preserve">gospodarskega subjekta </w:t>
      </w:r>
      <w:r w:rsidRPr="00CA0A34">
        <w:rPr>
          <w:rFonts w:asciiTheme="minorHAnsi" w:hAnsiTheme="minorHAnsi" w:cstheme="minorHAnsi"/>
          <w:i/>
        </w:rPr>
        <w:t xml:space="preserve">naknadno zahteva predložitev </w:t>
      </w:r>
      <w:r w:rsidRPr="00CA0A34">
        <w:rPr>
          <w:rFonts w:asciiTheme="minorHAnsi" w:hAnsiTheme="minorHAnsi" w:cstheme="minorHAnsi"/>
          <w:b/>
          <w:i/>
        </w:rPr>
        <w:t xml:space="preserve">BON-1 </w:t>
      </w:r>
      <w:r w:rsidRPr="00CA0A34">
        <w:rPr>
          <w:rFonts w:asciiTheme="minorHAnsi" w:hAnsiTheme="minorHAnsi" w:cstheme="minorHAnsi"/>
          <w:i/>
        </w:rPr>
        <w:t>ali</w:t>
      </w:r>
      <w:r w:rsidRPr="00CA0A34">
        <w:rPr>
          <w:rFonts w:asciiTheme="minorHAnsi" w:hAnsiTheme="minorHAnsi" w:cstheme="minorHAnsi"/>
          <w:b/>
          <w:i/>
        </w:rPr>
        <w:t xml:space="preserve"> BON-2 obraz</w:t>
      </w:r>
      <w:r w:rsidR="00FB64ED" w:rsidRPr="00CA0A34">
        <w:rPr>
          <w:rFonts w:asciiTheme="minorHAnsi" w:hAnsiTheme="minorHAnsi" w:cstheme="minorHAnsi"/>
          <w:b/>
          <w:i/>
        </w:rPr>
        <w:t>ca</w:t>
      </w:r>
      <w:r w:rsidRPr="00CA0A34">
        <w:rPr>
          <w:rFonts w:asciiTheme="minorHAnsi" w:hAnsiTheme="minorHAnsi" w:cstheme="minorHAnsi"/>
          <w:i/>
        </w:rPr>
        <w:t xml:space="preserve">, ki ni starejši </w:t>
      </w:r>
      <w:r w:rsidR="001A11A3">
        <w:rPr>
          <w:rFonts w:asciiTheme="minorHAnsi" w:hAnsiTheme="minorHAnsi" w:cstheme="minorHAnsi"/>
          <w:i/>
        </w:rPr>
        <w:t xml:space="preserve">ali mlajši </w:t>
      </w:r>
      <w:r w:rsidRPr="00CA0A34">
        <w:rPr>
          <w:rFonts w:asciiTheme="minorHAnsi" w:hAnsiTheme="minorHAnsi" w:cstheme="minorHAnsi"/>
          <w:i/>
        </w:rPr>
        <w:t xml:space="preserve">od 60 dni od roka za oddajo ponudbe iz katerega je razvidno, da gospodarski subjekt v zadnjih šestih mesecih ni imel blokiranih transakcijskih računov oz. </w:t>
      </w:r>
      <w:r w:rsidRPr="00CA0A34">
        <w:rPr>
          <w:rFonts w:asciiTheme="minorHAnsi" w:hAnsiTheme="minorHAnsi" w:cstheme="minorHAnsi"/>
          <w:b/>
          <w:i/>
        </w:rPr>
        <w:t>potrdila vseh bank</w:t>
      </w:r>
      <w:r w:rsidRPr="00CA0A34">
        <w:rPr>
          <w:rFonts w:asciiTheme="minorHAnsi" w:hAnsiTheme="minorHAnsi" w:cstheme="minorHAnsi"/>
          <w:i/>
        </w:rPr>
        <w:t xml:space="preserve">, ki vodijo TRR gospodarskega subjekta, ki niso starejša </w:t>
      </w:r>
      <w:r w:rsidR="001A11A3">
        <w:rPr>
          <w:rFonts w:asciiTheme="minorHAnsi" w:hAnsiTheme="minorHAnsi" w:cstheme="minorHAnsi"/>
          <w:i/>
        </w:rPr>
        <w:t xml:space="preserve">ali mlajša </w:t>
      </w:r>
      <w:r w:rsidRPr="00CA0A34">
        <w:rPr>
          <w:rFonts w:asciiTheme="minorHAnsi" w:hAnsiTheme="minorHAnsi" w:cstheme="minorHAnsi"/>
          <w:i/>
        </w:rPr>
        <w:t>od 60 dni od roka za oddajo ponudbe iz katerih je razvidno, da gospodarski subjekt v zadnjih šestih mesecih ni imel blokiranih transakcijskih računov.</w:t>
      </w:r>
    </w:p>
    <w:p w14:paraId="3E291FC3" w14:textId="77777777" w:rsidR="008370BA" w:rsidRPr="00CA0A34" w:rsidRDefault="008370BA" w:rsidP="008370BA">
      <w:pPr>
        <w:widowControl w:val="0"/>
        <w:spacing w:line="266" w:lineRule="exact"/>
        <w:jc w:val="both"/>
        <w:rPr>
          <w:rFonts w:asciiTheme="minorHAnsi" w:hAnsiTheme="minorHAnsi" w:cstheme="minorHAnsi"/>
        </w:rPr>
      </w:pPr>
    </w:p>
    <w:p w14:paraId="4AB444D2" w14:textId="77777777" w:rsidR="008370BA" w:rsidRPr="00CA0A34" w:rsidRDefault="008370BA" w:rsidP="008370BA">
      <w:pPr>
        <w:widowControl w:val="0"/>
        <w:spacing w:line="266" w:lineRule="exact"/>
        <w:ind w:left="567"/>
        <w:jc w:val="both"/>
        <w:rPr>
          <w:rFonts w:asciiTheme="minorHAnsi" w:hAnsiTheme="minorHAnsi" w:cstheme="minorHAnsi"/>
          <w:b/>
        </w:rPr>
      </w:pPr>
      <w:r w:rsidRPr="00CA0A34">
        <w:rPr>
          <w:rFonts w:asciiTheme="minorHAnsi" w:hAnsiTheme="minorHAnsi" w:cstheme="minorHAnsi"/>
          <w:b/>
        </w:rPr>
        <w:t>TEHNIČNA IN STROKOVNA SPOSOBNOST</w:t>
      </w:r>
    </w:p>
    <w:p w14:paraId="00C102FC" w14:textId="77777777" w:rsidR="008370BA" w:rsidRPr="00CA0A34" w:rsidRDefault="008370BA" w:rsidP="008370BA">
      <w:pPr>
        <w:widowControl w:val="0"/>
        <w:spacing w:line="266" w:lineRule="exact"/>
        <w:ind w:left="567"/>
        <w:jc w:val="both"/>
        <w:rPr>
          <w:rFonts w:asciiTheme="minorHAnsi" w:hAnsiTheme="minorHAnsi" w:cstheme="minorHAnsi"/>
        </w:rPr>
      </w:pPr>
    </w:p>
    <w:p w14:paraId="1F74678F" w14:textId="38EFE183" w:rsidR="001436B7" w:rsidRPr="00FC4404" w:rsidRDefault="001436B7" w:rsidP="001436B7">
      <w:pPr>
        <w:widowControl w:val="0"/>
        <w:numPr>
          <w:ilvl w:val="0"/>
          <w:numId w:val="11"/>
        </w:numPr>
        <w:suppressAutoHyphens/>
        <w:spacing w:line="266" w:lineRule="exact"/>
        <w:ind w:left="567" w:hanging="283"/>
        <w:jc w:val="both"/>
        <w:rPr>
          <w:rFonts w:asciiTheme="minorHAnsi" w:hAnsiTheme="minorHAnsi" w:cstheme="minorHAnsi"/>
          <w:b/>
        </w:rPr>
      </w:pPr>
      <w:r w:rsidRPr="00FC4404">
        <w:rPr>
          <w:rFonts w:asciiTheme="minorHAnsi" w:hAnsiTheme="minorHAnsi" w:cstheme="minorHAnsi"/>
          <w:b/>
        </w:rPr>
        <w:t xml:space="preserve">Gospodarski subjekt je v zadnjih treh (3) letih uspešno izvedel najmanj </w:t>
      </w:r>
      <w:r>
        <w:rPr>
          <w:rFonts w:asciiTheme="minorHAnsi" w:hAnsiTheme="minorHAnsi" w:cstheme="minorHAnsi"/>
          <w:b/>
        </w:rPr>
        <w:t>dve dobavi</w:t>
      </w:r>
      <w:r w:rsidRPr="00FC4404">
        <w:rPr>
          <w:rFonts w:asciiTheme="minorHAnsi" w:hAnsiTheme="minorHAnsi" w:cstheme="minorHAnsi"/>
          <w:b/>
        </w:rPr>
        <w:t xml:space="preserve"> naročniku iz držav članic EU, pri čemer je vrednost posameznega posla v obdobju enega leta znašala najmanj </w:t>
      </w:r>
      <w:r>
        <w:rPr>
          <w:rFonts w:asciiTheme="minorHAnsi" w:hAnsiTheme="minorHAnsi" w:cstheme="minorHAnsi"/>
          <w:b/>
        </w:rPr>
        <w:t>150</w:t>
      </w:r>
      <w:r w:rsidRPr="00FC4404">
        <w:rPr>
          <w:rFonts w:asciiTheme="minorHAnsi" w:hAnsiTheme="minorHAnsi" w:cstheme="minorHAnsi"/>
          <w:b/>
        </w:rPr>
        <w:t>.000,00 EUR brez DDV. Posamezni posel pomeni opravljen</w:t>
      </w:r>
      <w:r>
        <w:rPr>
          <w:rFonts w:asciiTheme="minorHAnsi" w:hAnsiTheme="minorHAnsi" w:cstheme="minorHAnsi"/>
          <w:b/>
        </w:rPr>
        <w:t xml:space="preserve">e dobave sanitetnega </w:t>
      </w:r>
      <w:r w:rsidR="00C80A00">
        <w:rPr>
          <w:rFonts w:asciiTheme="minorHAnsi" w:hAnsiTheme="minorHAnsi" w:cstheme="minorHAnsi"/>
          <w:b/>
        </w:rPr>
        <w:t>in/ali</w:t>
      </w:r>
      <w:r w:rsidR="009A06CC">
        <w:rPr>
          <w:rFonts w:asciiTheme="minorHAnsi" w:hAnsiTheme="minorHAnsi" w:cstheme="minorHAnsi"/>
          <w:b/>
        </w:rPr>
        <w:t xml:space="preserve"> ostalega</w:t>
      </w:r>
      <w:r w:rsidR="00C80A00">
        <w:rPr>
          <w:rFonts w:asciiTheme="minorHAnsi" w:hAnsiTheme="minorHAnsi" w:cstheme="minorHAnsi"/>
          <w:b/>
        </w:rPr>
        <w:t xml:space="preserve"> </w:t>
      </w:r>
      <w:r>
        <w:rPr>
          <w:rFonts w:asciiTheme="minorHAnsi" w:hAnsiTheme="minorHAnsi" w:cstheme="minorHAnsi"/>
          <w:b/>
        </w:rPr>
        <w:t>materiala</w:t>
      </w:r>
      <w:r w:rsidR="00C80A00">
        <w:rPr>
          <w:rFonts w:asciiTheme="minorHAnsi" w:hAnsiTheme="minorHAnsi" w:cstheme="minorHAnsi"/>
          <w:b/>
        </w:rPr>
        <w:t>, ki je predmet tega javnega naročila.</w:t>
      </w:r>
    </w:p>
    <w:p w14:paraId="4FB59EC8" w14:textId="77777777" w:rsidR="001436B7" w:rsidRDefault="001436B7" w:rsidP="001436B7">
      <w:pPr>
        <w:widowControl w:val="0"/>
        <w:jc w:val="both"/>
        <w:rPr>
          <w:rFonts w:asciiTheme="minorHAnsi" w:hAnsiTheme="minorHAnsi" w:cstheme="minorHAnsi"/>
          <w:iCs/>
        </w:rPr>
      </w:pPr>
    </w:p>
    <w:p w14:paraId="05994397" w14:textId="77777777" w:rsidR="001436B7" w:rsidRPr="00CA0A34" w:rsidRDefault="001436B7" w:rsidP="001436B7">
      <w:pPr>
        <w:widowControl w:val="0"/>
        <w:ind w:left="567"/>
        <w:jc w:val="both"/>
        <w:rPr>
          <w:rFonts w:asciiTheme="minorHAnsi" w:hAnsiTheme="minorHAnsi" w:cstheme="minorHAnsi"/>
          <w:i/>
        </w:rPr>
      </w:pPr>
      <w:r w:rsidRPr="00CA0A34">
        <w:rPr>
          <w:rFonts w:asciiTheme="minorHAnsi" w:hAnsiTheme="minorHAnsi" w:cstheme="minorHAnsi"/>
          <w:i/>
        </w:rPr>
        <w:t>Ponudnik/partner/podizvajalec potrdi izpolnjevanje tega pogoja s predložitvijo izpolnjenega ESPD obrazca.</w:t>
      </w:r>
    </w:p>
    <w:p w14:paraId="63C29EAB" w14:textId="77777777" w:rsidR="001436B7" w:rsidRDefault="001436B7" w:rsidP="001436B7">
      <w:pPr>
        <w:widowControl w:val="0"/>
        <w:ind w:left="567"/>
        <w:jc w:val="both"/>
        <w:rPr>
          <w:rFonts w:asciiTheme="minorHAnsi" w:hAnsiTheme="minorHAnsi" w:cstheme="minorHAnsi"/>
          <w:i/>
        </w:rPr>
      </w:pPr>
    </w:p>
    <w:p w14:paraId="3C4DE368" w14:textId="2E64957F" w:rsidR="001436B7" w:rsidRDefault="001436B7" w:rsidP="001436B7">
      <w:pPr>
        <w:widowControl w:val="0"/>
        <w:ind w:left="567"/>
        <w:jc w:val="both"/>
        <w:rPr>
          <w:rFonts w:asciiTheme="minorHAnsi" w:hAnsiTheme="minorHAnsi" w:cstheme="minorHAnsi"/>
          <w:i/>
        </w:rPr>
      </w:pPr>
      <w:r w:rsidRPr="000759DC">
        <w:rPr>
          <w:rFonts w:asciiTheme="minorHAnsi" w:hAnsiTheme="minorHAnsi" w:cstheme="minorHAnsi"/>
          <w:i/>
        </w:rPr>
        <w:t xml:space="preserve">Naročnik lahko naknadno od gospodarskega subjekta zahteva </w:t>
      </w:r>
      <w:r>
        <w:rPr>
          <w:rFonts w:asciiTheme="minorHAnsi" w:hAnsiTheme="minorHAnsi" w:cstheme="minorHAnsi"/>
          <w:i/>
        </w:rPr>
        <w:t>dokazila o izpolnjevanju omenjenega pogoja ( pogodbo, dokazila o izvedenih plačilih itd.)</w:t>
      </w:r>
    </w:p>
    <w:p w14:paraId="48A41A77" w14:textId="5A982E08" w:rsidR="000759DC" w:rsidRPr="000759DC" w:rsidRDefault="000759DC" w:rsidP="000759DC">
      <w:pPr>
        <w:widowControl w:val="0"/>
        <w:spacing w:line="266" w:lineRule="exact"/>
        <w:ind w:left="567"/>
        <w:jc w:val="both"/>
        <w:rPr>
          <w:rFonts w:asciiTheme="minorHAnsi" w:hAnsiTheme="minorHAnsi" w:cstheme="minorHAnsi"/>
          <w:b/>
        </w:rPr>
      </w:pPr>
    </w:p>
    <w:p w14:paraId="1B2ACAD7" w14:textId="5F374DBA" w:rsidR="000759DC" w:rsidRPr="000759DC" w:rsidRDefault="000759DC" w:rsidP="000759DC">
      <w:pPr>
        <w:widowControl w:val="0"/>
        <w:spacing w:line="266" w:lineRule="exact"/>
        <w:ind w:left="567"/>
        <w:jc w:val="both"/>
        <w:rPr>
          <w:rFonts w:asciiTheme="minorHAnsi" w:hAnsiTheme="minorHAnsi" w:cstheme="minorHAnsi"/>
          <w:b/>
        </w:rPr>
      </w:pPr>
      <w:r w:rsidRPr="000759DC">
        <w:rPr>
          <w:rFonts w:asciiTheme="minorHAnsi" w:hAnsiTheme="minorHAnsi" w:cstheme="minorHAnsi"/>
          <w:b/>
        </w:rPr>
        <w:t>OSTALO</w:t>
      </w:r>
    </w:p>
    <w:p w14:paraId="08D87B7C" w14:textId="77777777" w:rsidR="002D6804" w:rsidRDefault="002D6804" w:rsidP="002D6804">
      <w:pPr>
        <w:widowControl w:val="0"/>
        <w:suppressAutoHyphens/>
        <w:spacing w:line="266" w:lineRule="exact"/>
        <w:jc w:val="both"/>
        <w:rPr>
          <w:rFonts w:asciiTheme="minorHAnsi" w:hAnsiTheme="minorHAnsi" w:cstheme="minorHAnsi"/>
          <w:b/>
        </w:rPr>
      </w:pPr>
    </w:p>
    <w:p w14:paraId="079C3718" w14:textId="6E9795D3" w:rsidR="008370BA" w:rsidRPr="00CA0A34"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CA0A34">
        <w:rPr>
          <w:rFonts w:asciiTheme="minorHAnsi" w:hAnsiTheme="minorHAnsi" w:cstheme="minorHAnsi"/>
          <w:b/>
        </w:rPr>
        <w:t>Naročniki v zadnji treh (3) letih od objave tega javnega naročila zoper gospodarske subjekte niso upravičeno vlagali reklamacij glede kakovosti storitev in/ali dobavljenega blaga, kakovosti, pravočasnosti in zanesljivosti dobav in storitev ter nespoštovanja drugih pogodbenih obveznosti.</w:t>
      </w:r>
    </w:p>
    <w:p w14:paraId="0EFA5A61" w14:textId="77777777" w:rsidR="008370BA" w:rsidRPr="00CA0A34" w:rsidRDefault="008370BA" w:rsidP="008370BA">
      <w:pPr>
        <w:widowControl w:val="0"/>
        <w:ind w:left="567"/>
        <w:jc w:val="both"/>
        <w:rPr>
          <w:rFonts w:asciiTheme="minorHAnsi" w:hAnsiTheme="minorHAnsi" w:cstheme="minorHAnsi"/>
          <w:i/>
        </w:rPr>
      </w:pPr>
    </w:p>
    <w:p w14:paraId="356A053B" w14:textId="77777777" w:rsidR="008370BA" w:rsidRPr="00CA0A34" w:rsidRDefault="008370BA" w:rsidP="008370BA">
      <w:pPr>
        <w:widowControl w:val="0"/>
        <w:ind w:left="567"/>
        <w:jc w:val="both"/>
        <w:rPr>
          <w:rFonts w:asciiTheme="minorHAnsi" w:hAnsiTheme="minorHAnsi" w:cstheme="minorHAnsi"/>
          <w:i/>
        </w:rPr>
      </w:pPr>
      <w:r w:rsidRPr="00CA0A34">
        <w:rPr>
          <w:rFonts w:asciiTheme="minorHAnsi" w:hAnsiTheme="minorHAnsi" w:cstheme="minorHAnsi"/>
          <w:i/>
        </w:rPr>
        <w:t>Ponudnik/partner/podizvajalec potrdi izpolnjevanje tega pogoja s predložitvijo izpolnjenega ESPD obrazca.</w:t>
      </w:r>
    </w:p>
    <w:p w14:paraId="3F577D4A" w14:textId="77777777" w:rsidR="008370BA" w:rsidRPr="00CA0A34" w:rsidRDefault="008370BA" w:rsidP="008370BA">
      <w:pPr>
        <w:widowControl w:val="0"/>
        <w:ind w:left="567"/>
        <w:jc w:val="both"/>
        <w:rPr>
          <w:rFonts w:asciiTheme="minorHAnsi" w:hAnsiTheme="minorHAnsi" w:cstheme="minorHAnsi"/>
          <w:i/>
        </w:rPr>
      </w:pPr>
    </w:p>
    <w:p w14:paraId="26F911FE" w14:textId="0A1EE43A" w:rsidR="008370BA" w:rsidRPr="00CA0A34" w:rsidRDefault="008370BA" w:rsidP="00BE6133">
      <w:pPr>
        <w:widowControl w:val="0"/>
        <w:ind w:left="567"/>
        <w:jc w:val="both"/>
        <w:rPr>
          <w:rFonts w:asciiTheme="minorHAnsi" w:hAnsiTheme="minorHAnsi" w:cstheme="minorHAnsi"/>
        </w:rPr>
      </w:pPr>
      <w:r w:rsidRPr="00CA0A34">
        <w:rPr>
          <w:rFonts w:asciiTheme="minorHAnsi" w:hAnsiTheme="minorHAnsi" w:cstheme="minorHAnsi"/>
        </w:rPr>
        <w:t>V kolikor naročnik razpolaga z dokazili o nespoštovanju zgoraj naštetih pogodbenih obveznosti, lahko ponudnika izloči iz postopka ocenjevanja prejetih ponudb.</w:t>
      </w:r>
    </w:p>
    <w:p w14:paraId="3C33F58C" w14:textId="77777777" w:rsidR="008370BA" w:rsidRPr="00CA0A34" w:rsidRDefault="008370BA" w:rsidP="008370BA">
      <w:pPr>
        <w:widowControl w:val="0"/>
        <w:spacing w:line="266" w:lineRule="exact"/>
        <w:ind w:left="567"/>
        <w:jc w:val="both"/>
        <w:rPr>
          <w:rFonts w:asciiTheme="minorHAnsi" w:hAnsiTheme="minorHAnsi" w:cstheme="minorHAnsi"/>
        </w:rPr>
      </w:pPr>
    </w:p>
    <w:p w14:paraId="305FBF25" w14:textId="77777777" w:rsidR="008370BA" w:rsidRPr="00CA0A34"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CA0A34">
        <w:rPr>
          <w:rFonts w:asciiTheme="minorHAnsi" w:hAnsiTheme="minorHAnsi" w:cstheme="minorHAnsi"/>
          <w:b/>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CA0A34" w:rsidRDefault="008370BA" w:rsidP="008370BA">
      <w:pPr>
        <w:widowControl w:val="0"/>
        <w:spacing w:line="266" w:lineRule="exact"/>
        <w:ind w:left="567"/>
        <w:jc w:val="both"/>
        <w:rPr>
          <w:rFonts w:asciiTheme="minorHAnsi" w:hAnsiTheme="minorHAnsi" w:cstheme="minorHAnsi"/>
        </w:rPr>
      </w:pPr>
    </w:p>
    <w:p w14:paraId="589AFC53" w14:textId="77777777" w:rsidR="008370BA" w:rsidRPr="00CA0A34" w:rsidRDefault="008370BA" w:rsidP="008370BA">
      <w:pPr>
        <w:widowControl w:val="0"/>
        <w:spacing w:line="266" w:lineRule="exact"/>
        <w:ind w:left="567"/>
        <w:jc w:val="both"/>
        <w:rPr>
          <w:rFonts w:asciiTheme="minorHAnsi" w:hAnsiTheme="minorHAnsi" w:cstheme="minorHAnsi"/>
          <w:i/>
        </w:rPr>
      </w:pPr>
      <w:r w:rsidRPr="00CA0A34">
        <w:rPr>
          <w:rFonts w:asciiTheme="minorHAnsi" w:hAnsiTheme="minorHAnsi" w:cstheme="minorHAnsi"/>
          <w:i/>
        </w:rPr>
        <w:t>Ponudnik /partner/podizvajalec potrdi izpolnjevanje tega pogoja s predložitvijo izpolnjenega ESPD obrazca.</w:t>
      </w:r>
    </w:p>
    <w:p w14:paraId="4CCEF310" w14:textId="77777777" w:rsidR="008370BA" w:rsidRPr="00CA0A34" w:rsidRDefault="008370BA" w:rsidP="008370BA">
      <w:pPr>
        <w:widowControl w:val="0"/>
        <w:spacing w:line="266" w:lineRule="exact"/>
        <w:ind w:left="567"/>
        <w:jc w:val="both"/>
        <w:rPr>
          <w:rFonts w:asciiTheme="minorHAnsi" w:hAnsiTheme="minorHAnsi" w:cstheme="minorHAnsi"/>
          <w:i/>
        </w:rPr>
      </w:pPr>
    </w:p>
    <w:p w14:paraId="3A4F90C4" w14:textId="77777777" w:rsidR="008370BA" w:rsidRPr="00CA0A34"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CA0A34">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77777777" w:rsidR="008370BA" w:rsidRPr="00CA0A34" w:rsidRDefault="008370BA" w:rsidP="008370BA">
      <w:pPr>
        <w:widowControl w:val="0"/>
        <w:suppressAutoHyphens/>
        <w:spacing w:line="266" w:lineRule="exact"/>
        <w:ind w:left="567"/>
        <w:jc w:val="both"/>
        <w:rPr>
          <w:rFonts w:asciiTheme="minorHAnsi" w:hAnsiTheme="minorHAnsi" w:cstheme="minorHAnsi"/>
          <w:b/>
        </w:rPr>
      </w:pPr>
      <w:r w:rsidRPr="00CA0A34">
        <w:rPr>
          <w:rFonts w:asciiTheme="minorHAnsi" w:hAnsiTheme="minorHAnsi" w:cstheme="minorHAnsi"/>
          <w:b/>
        </w:rPr>
        <w:t xml:space="preserve">Gospodarski subjekt prav tako v </w:t>
      </w:r>
      <w:bookmarkStart w:id="12" w:name="_Hlk53656694"/>
      <w:r w:rsidRPr="00CA0A34">
        <w:rPr>
          <w:rFonts w:asciiTheme="minorHAnsi" w:hAnsiTheme="minorHAnsi" w:cstheme="minorHAnsi"/>
          <w:b/>
        </w:rPr>
        <w:t>celoti soglaša z vzorcem pogodbe (OBR-5).</w:t>
      </w:r>
    </w:p>
    <w:bookmarkEnd w:id="12"/>
    <w:p w14:paraId="3569683C" w14:textId="77777777" w:rsidR="008370BA" w:rsidRPr="00CA0A34" w:rsidRDefault="008370BA" w:rsidP="008370BA">
      <w:pPr>
        <w:widowControl w:val="0"/>
        <w:suppressAutoHyphens/>
        <w:spacing w:line="266" w:lineRule="exact"/>
        <w:jc w:val="both"/>
        <w:rPr>
          <w:rFonts w:asciiTheme="minorHAnsi" w:hAnsiTheme="minorHAnsi" w:cstheme="minorHAnsi"/>
        </w:rPr>
      </w:pPr>
    </w:p>
    <w:p w14:paraId="27D0A03D" w14:textId="77777777" w:rsidR="008370BA" w:rsidRPr="00CA0A34" w:rsidRDefault="008370BA" w:rsidP="008370BA">
      <w:pPr>
        <w:widowControl w:val="0"/>
        <w:spacing w:line="266" w:lineRule="exact"/>
        <w:ind w:left="567"/>
        <w:jc w:val="both"/>
        <w:rPr>
          <w:rFonts w:asciiTheme="minorHAnsi" w:hAnsiTheme="minorHAnsi" w:cstheme="minorHAnsi"/>
          <w:i/>
        </w:rPr>
      </w:pPr>
      <w:r w:rsidRPr="00CA0A34">
        <w:rPr>
          <w:rFonts w:asciiTheme="minorHAnsi" w:hAnsiTheme="minorHAnsi" w:cstheme="minorHAnsi"/>
          <w:i/>
        </w:rPr>
        <w:t>Ponudnik /partner/podizvajalec potrdi izpolnjevanje tega pogoja s predložitvijo izpolnjenega ESPD obrazca.</w:t>
      </w:r>
    </w:p>
    <w:p w14:paraId="09A000DB" w14:textId="77777777" w:rsidR="008370BA" w:rsidRPr="00CA0A34" w:rsidRDefault="008370BA" w:rsidP="008370BA">
      <w:pPr>
        <w:widowControl w:val="0"/>
        <w:spacing w:line="266" w:lineRule="exact"/>
        <w:jc w:val="both"/>
        <w:rPr>
          <w:rFonts w:asciiTheme="minorHAnsi" w:hAnsiTheme="minorHAnsi" w:cstheme="minorHAnsi"/>
          <w:b/>
          <w:i/>
        </w:rPr>
      </w:pPr>
    </w:p>
    <w:p w14:paraId="0641F709" w14:textId="31316622" w:rsidR="0034656B" w:rsidRPr="00CA0A34" w:rsidRDefault="008370BA" w:rsidP="0034656B">
      <w:pPr>
        <w:widowControl w:val="0"/>
        <w:numPr>
          <w:ilvl w:val="0"/>
          <w:numId w:val="11"/>
        </w:numPr>
        <w:suppressAutoHyphens/>
        <w:spacing w:line="266" w:lineRule="exact"/>
        <w:ind w:left="567" w:hanging="283"/>
        <w:jc w:val="both"/>
        <w:rPr>
          <w:rFonts w:asciiTheme="minorHAnsi" w:hAnsiTheme="minorHAnsi" w:cstheme="minorHAnsi"/>
          <w:b/>
        </w:rPr>
      </w:pPr>
      <w:bookmarkStart w:id="13" w:name="_Hlk65234221"/>
      <w:r w:rsidRPr="00CA0A34">
        <w:rPr>
          <w:rFonts w:asciiTheme="minorHAnsi" w:hAnsiTheme="minorHAnsi" w:cstheme="minorHAnsi"/>
          <w:b/>
        </w:rPr>
        <w:t xml:space="preserve"> </w:t>
      </w:r>
      <w:bookmarkEnd w:id="13"/>
      <w:r w:rsidR="0034656B" w:rsidRPr="00CA0A34">
        <w:rPr>
          <w:rFonts w:asciiTheme="minorHAnsi" w:hAnsiTheme="minorHAnsi" w:cstheme="minorHAnsi"/>
          <w:b/>
        </w:rPr>
        <w:t>Gospodarski subjekt bo predložil izjavo o udeležbi fizičnih in pravnih oseb v lastništvu ponudnika ter izjavo v sklad</w:t>
      </w:r>
      <w:r w:rsidR="00BE6133" w:rsidRPr="00CA0A34">
        <w:rPr>
          <w:rFonts w:asciiTheme="minorHAnsi" w:hAnsiTheme="minorHAnsi" w:cstheme="minorHAnsi"/>
          <w:b/>
        </w:rPr>
        <w:t>u</w:t>
      </w:r>
      <w:r w:rsidR="0034656B" w:rsidRPr="00CA0A34">
        <w:rPr>
          <w:rFonts w:asciiTheme="minorHAnsi" w:hAnsiTheme="minorHAnsi" w:cstheme="minorHAnsi"/>
          <w:b/>
        </w:rPr>
        <w:t xml:space="preserve"> s 35. členom Zakona o integriteti in preprečevanju korupcije.</w:t>
      </w:r>
    </w:p>
    <w:p w14:paraId="2BAED7B5" w14:textId="77777777" w:rsidR="0034656B" w:rsidRPr="00CA0A34" w:rsidRDefault="0034656B" w:rsidP="0034656B">
      <w:pPr>
        <w:widowControl w:val="0"/>
        <w:ind w:left="567"/>
        <w:jc w:val="both"/>
        <w:rPr>
          <w:rFonts w:asciiTheme="minorHAnsi" w:hAnsiTheme="minorHAnsi" w:cstheme="minorHAnsi"/>
          <w:b/>
        </w:rPr>
      </w:pPr>
    </w:p>
    <w:p w14:paraId="6D960082" w14:textId="349CAB9C" w:rsidR="0034656B" w:rsidRPr="00CA0A34" w:rsidRDefault="00122CEF" w:rsidP="004B5ACD">
      <w:pPr>
        <w:widowControl w:val="0"/>
        <w:spacing w:line="266" w:lineRule="exact"/>
        <w:ind w:left="567"/>
        <w:jc w:val="both"/>
        <w:rPr>
          <w:rFonts w:asciiTheme="minorHAnsi" w:hAnsiTheme="minorHAnsi" w:cstheme="minorHAnsi"/>
          <w:i/>
        </w:rPr>
      </w:pPr>
      <w:r w:rsidRPr="00CA0A34">
        <w:rPr>
          <w:rFonts w:asciiTheme="minorHAnsi" w:hAnsiTheme="minorHAnsi" w:cstheme="minorHAnsi"/>
          <w:i/>
        </w:rPr>
        <w:t>Ponudnik /partner/podizvajalec</w:t>
      </w:r>
      <w:r w:rsidR="0034656B" w:rsidRPr="00CA0A34">
        <w:rPr>
          <w:rFonts w:asciiTheme="minorHAnsi" w:hAnsiTheme="minorHAnsi" w:cstheme="minorHAnsi"/>
          <w:i/>
        </w:rPr>
        <w:t xml:space="preserve"> predloži izpolnjeno izjavo o udeležbi fizičnih in pravnih oseb v lastništvu ponudnika na predloženem obrazcu (OBR-11) </w:t>
      </w:r>
      <w:r w:rsidR="00D75B02" w:rsidRPr="00CA0A34">
        <w:rPr>
          <w:rFonts w:asciiTheme="minorHAnsi" w:hAnsiTheme="minorHAnsi" w:cstheme="minorHAnsi"/>
          <w:i/>
        </w:rPr>
        <w:t>in/</w:t>
      </w:r>
      <w:r w:rsidR="0034656B" w:rsidRPr="00CA0A34">
        <w:rPr>
          <w:rFonts w:asciiTheme="minorHAnsi" w:hAnsiTheme="minorHAnsi" w:cstheme="minorHAnsi"/>
          <w:i/>
        </w:rPr>
        <w:t>ali z lastno izjavo, ki vsebuje bistvene sestavine obrazca OBR-11.</w:t>
      </w:r>
    </w:p>
    <w:p w14:paraId="15B78A3D" w14:textId="2E9E7F8D" w:rsidR="008370BA" w:rsidRPr="00CA0A34" w:rsidRDefault="008370BA" w:rsidP="0034656B">
      <w:pPr>
        <w:widowControl w:val="0"/>
        <w:suppressAutoHyphens/>
        <w:spacing w:line="266" w:lineRule="exact"/>
        <w:ind w:left="567"/>
        <w:jc w:val="both"/>
        <w:rPr>
          <w:rFonts w:asciiTheme="minorHAnsi" w:hAnsiTheme="minorHAnsi" w:cstheme="minorHAnsi"/>
          <w:i/>
        </w:rPr>
      </w:pPr>
    </w:p>
    <w:p w14:paraId="3D3EF045" w14:textId="77777777" w:rsidR="008370BA" w:rsidRPr="00CA0A34" w:rsidRDefault="008370BA" w:rsidP="008370BA">
      <w:pPr>
        <w:widowControl w:val="0"/>
        <w:numPr>
          <w:ilvl w:val="0"/>
          <w:numId w:val="11"/>
        </w:numPr>
        <w:suppressAutoHyphens/>
        <w:spacing w:line="266" w:lineRule="exact"/>
        <w:ind w:left="709" w:hanging="425"/>
        <w:jc w:val="both"/>
        <w:rPr>
          <w:rFonts w:asciiTheme="minorHAnsi" w:hAnsiTheme="minorHAnsi" w:cstheme="minorHAnsi"/>
          <w:b/>
        </w:rPr>
      </w:pPr>
      <w:r w:rsidRPr="00CA0A34">
        <w:rPr>
          <w:rFonts w:asciiTheme="minorHAnsi" w:hAnsiTheme="minorHAnsi" w:cstheme="minorHAnsi"/>
          <w:b/>
        </w:rPr>
        <w:t>Gospodarski subjekt z oddajo ponudbe soglaša, da lahko naročnik v skladu s 7. odstavkom 89. člena ZJN-3:</w:t>
      </w:r>
    </w:p>
    <w:p w14:paraId="3294640E" w14:textId="77777777" w:rsidR="008370BA" w:rsidRPr="00CA0A34" w:rsidRDefault="008370BA" w:rsidP="00CF74C1">
      <w:pPr>
        <w:pStyle w:val="Odstavekseznama"/>
        <w:widowControl w:val="0"/>
        <w:numPr>
          <w:ilvl w:val="0"/>
          <w:numId w:val="19"/>
        </w:numPr>
        <w:suppressAutoHyphens/>
        <w:spacing w:line="266" w:lineRule="exact"/>
        <w:jc w:val="both"/>
        <w:rPr>
          <w:rFonts w:asciiTheme="minorHAnsi" w:hAnsiTheme="minorHAnsi" w:cstheme="minorHAnsi"/>
          <w:b/>
        </w:rPr>
      </w:pPr>
      <w:r w:rsidRPr="00CA0A34">
        <w:rPr>
          <w:rFonts w:asciiTheme="minorHAnsi" w:hAnsiTheme="minorHAnsi" w:cstheme="minorHAnsi"/>
          <w:b/>
        </w:rPr>
        <w:t>popravi računske napake, ki jih odkrije pri pregledu in ocenjevanju ponudb, pri tem se količina in cena na enoto brez DDV ne smeta spreminjati;</w:t>
      </w:r>
    </w:p>
    <w:p w14:paraId="01CF3087" w14:textId="77777777" w:rsidR="008370BA" w:rsidRPr="00CA0A34" w:rsidRDefault="008370BA" w:rsidP="00CF74C1">
      <w:pPr>
        <w:pStyle w:val="Odstavekseznama"/>
        <w:widowControl w:val="0"/>
        <w:numPr>
          <w:ilvl w:val="0"/>
          <w:numId w:val="19"/>
        </w:numPr>
        <w:suppressAutoHyphens/>
        <w:spacing w:line="266" w:lineRule="exact"/>
        <w:jc w:val="both"/>
        <w:rPr>
          <w:rFonts w:asciiTheme="minorHAnsi" w:hAnsiTheme="minorHAnsi" w:cstheme="minorHAnsi"/>
          <w:b/>
        </w:rPr>
      </w:pPr>
      <w:r w:rsidRPr="00CA0A34">
        <w:rPr>
          <w:rFonts w:asciiTheme="minorHAnsi" w:hAnsiTheme="minorHAnsi" w:cstheme="minorHAnsi"/>
          <w:b/>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04854A71" w14:textId="77777777" w:rsidR="008370BA" w:rsidRPr="00CA0A34" w:rsidRDefault="008370BA" w:rsidP="00CF74C1">
      <w:pPr>
        <w:pStyle w:val="Odstavekseznama"/>
        <w:widowControl w:val="0"/>
        <w:numPr>
          <w:ilvl w:val="0"/>
          <w:numId w:val="19"/>
        </w:numPr>
        <w:suppressAutoHyphens/>
        <w:spacing w:line="266" w:lineRule="exact"/>
        <w:jc w:val="both"/>
        <w:rPr>
          <w:rFonts w:asciiTheme="minorHAnsi" w:hAnsiTheme="minorHAnsi" w:cstheme="minorHAnsi"/>
          <w:b/>
        </w:rPr>
      </w:pPr>
      <w:r w:rsidRPr="00CA0A34">
        <w:rPr>
          <w:rFonts w:asciiTheme="minorHAnsi" w:hAnsiTheme="minorHAnsi" w:cstheme="minorHAnsi"/>
          <w:b/>
        </w:rPr>
        <w:t>popravi napačno zapisano stopnjo DDV v pravilno.</w:t>
      </w:r>
    </w:p>
    <w:p w14:paraId="088588A7" w14:textId="77777777" w:rsidR="008370BA" w:rsidRPr="00CA0A34" w:rsidRDefault="008370BA" w:rsidP="008370BA">
      <w:pPr>
        <w:widowControl w:val="0"/>
        <w:suppressAutoHyphens/>
        <w:spacing w:line="266" w:lineRule="exact"/>
        <w:jc w:val="both"/>
        <w:rPr>
          <w:rFonts w:asciiTheme="minorHAnsi" w:hAnsiTheme="minorHAnsi" w:cstheme="minorHAnsi"/>
          <w:b/>
        </w:rPr>
      </w:pPr>
    </w:p>
    <w:p w14:paraId="05D83099" w14:textId="77777777" w:rsidR="008370BA" w:rsidRPr="00CA0A34" w:rsidRDefault="008370BA" w:rsidP="008370BA">
      <w:pPr>
        <w:widowControl w:val="0"/>
        <w:spacing w:line="266" w:lineRule="exact"/>
        <w:ind w:left="567"/>
        <w:jc w:val="both"/>
        <w:rPr>
          <w:rFonts w:asciiTheme="minorHAnsi" w:hAnsiTheme="minorHAnsi" w:cstheme="minorHAnsi"/>
          <w:i/>
        </w:rPr>
      </w:pPr>
      <w:r w:rsidRPr="00CA0A34">
        <w:rPr>
          <w:rFonts w:asciiTheme="minorHAnsi" w:hAnsiTheme="minorHAnsi" w:cstheme="minorHAnsi"/>
          <w:i/>
        </w:rPr>
        <w:t>Ponudnik potrdi izpolnjevanje tega pogoja s predložitvijo izpolnjenega ESPD obrazca.</w:t>
      </w:r>
    </w:p>
    <w:p w14:paraId="51CD222B" w14:textId="77777777" w:rsidR="008370BA" w:rsidRPr="00CA0A34" w:rsidRDefault="008370BA" w:rsidP="008370BA">
      <w:pPr>
        <w:widowControl w:val="0"/>
        <w:suppressAutoHyphens/>
        <w:spacing w:line="266" w:lineRule="exact"/>
        <w:jc w:val="both"/>
        <w:rPr>
          <w:rFonts w:asciiTheme="minorHAnsi" w:hAnsiTheme="minorHAnsi" w:cstheme="minorHAnsi"/>
          <w:b/>
        </w:rPr>
      </w:pPr>
    </w:p>
    <w:p w14:paraId="45A4B496" w14:textId="77777777" w:rsidR="008370BA" w:rsidRPr="00CA0A34" w:rsidRDefault="008370BA" w:rsidP="008370BA">
      <w:pPr>
        <w:widowControl w:val="0"/>
        <w:spacing w:line="266" w:lineRule="exact"/>
        <w:ind w:left="567"/>
        <w:jc w:val="both"/>
        <w:rPr>
          <w:rFonts w:asciiTheme="minorHAnsi" w:hAnsiTheme="minorHAnsi" w:cstheme="minorHAnsi"/>
        </w:rPr>
      </w:pPr>
    </w:p>
    <w:p w14:paraId="5AB0BB67" w14:textId="77777777" w:rsidR="008370BA" w:rsidRPr="00CA0A34" w:rsidRDefault="008370BA" w:rsidP="008370BA">
      <w:pPr>
        <w:widowControl w:val="0"/>
        <w:ind w:left="284"/>
        <w:jc w:val="both"/>
        <w:rPr>
          <w:rFonts w:asciiTheme="minorHAnsi" w:hAnsiTheme="minorHAnsi" w:cstheme="minorHAnsi"/>
        </w:rPr>
      </w:pPr>
      <w:r w:rsidRPr="00CA0A34">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CA0A34"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CA0A34" w:rsidRDefault="008370BA" w:rsidP="008370BA">
      <w:pPr>
        <w:widowControl w:val="0"/>
        <w:ind w:left="284"/>
        <w:jc w:val="both"/>
        <w:rPr>
          <w:rFonts w:asciiTheme="minorHAnsi" w:hAnsiTheme="minorHAnsi" w:cstheme="minorHAnsi"/>
        </w:rPr>
      </w:pPr>
      <w:r w:rsidRPr="00CA0A34">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CA0A34" w:rsidRDefault="008370BA" w:rsidP="008370BA">
      <w:pPr>
        <w:widowControl w:val="0"/>
        <w:ind w:left="284"/>
        <w:jc w:val="both"/>
        <w:rPr>
          <w:rFonts w:asciiTheme="minorHAnsi" w:hAnsiTheme="minorHAnsi" w:cstheme="minorHAnsi"/>
        </w:rPr>
      </w:pPr>
      <w:r w:rsidRPr="00CA0A34">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CA0A34" w:rsidRDefault="008370BA" w:rsidP="008370BA">
      <w:pPr>
        <w:widowControl w:val="0"/>
        <w:ind w:left="284"/>
        <w:jc w:val="both"/>
        <w:rPr>
          <w:rFonts w:asciiTheme="minorHAnsi" w:hAnsiTheme="minorHAnsi" w:cstheme="minorHAnsi"/>
        </w:rPr>
      </w:pPr>
      <w:r w:rsidRPr="00CA0A34">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CA0A34" w:rsidRDefault="008370BA" w:rsidP="008370BA">
      <w:pPr>
        <w:widowControl w:val="0"/>
        <w:ind w:left="284"/>
        <w:jc w:val="both"/>
        <w:rPr>
          <w:rFonts w:asciiTheme="minorHAnsi" w:hAnsiTheme="minorHAnsi" w:cstheme="minorHAnsi"/>
          <w:color w:val="FF0000"/>
        </w:rPr>
      </w:pPr>
    </w:p>
    <w:p w14:paraId="5355DEE1" w14:textId="77777777" w:rsidR="008370BA" w:rsidRPr="00CA0A34" w:rsidRDefault="008370BA" w:rsidP="008370BA">
      <w:pPr>
        <w:widowControl w:val="0"/>
        <w:ind w:left="284"/>
        <w:jc w:val="both"/>
        <w:rPr>
          <w:rFonts w:asciiTheme="minorHAnsi" w:hAnsiTheme="minorHAnsi" w:cstheme="minorHAnsi"/>
        </w:rPr>
      </w:pPr>
      <w:r w:rsidRPr="00CA0A34">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CA0A34" w:rsidRDefault="008370BA" w:rsidP="008370BA">
      <w:pPr>
        <w:widowControl w:val="0"/>
        <w:ind w:left="284"/>
        <w:jc w:val="both"/>
        <w:rPr>
          <w:rFonts w:asciiTheme="minorHAnsi" w:hAnsiTheme="minorHAnsi" w:cstheme="minorHAnsi"/>
        </w:rPr>
      </w:pPr>
    </w:p>
    <w:p w14:paraId="5BDD73C7" w14:textId="77777777" w:rsidR="008370BA" w:rsidRPr="00CA0A34" w:rsidRDefault="008370BA" w:rsidP="008370BA">
      <w:pPr>
        <w:widowControl w:val="0"/>
        <w:ind w:left="284"/>
        <w:jc w:val="both"/>
        <w:rPr>
          <w:rFonts w:asciiTheme="minorHAnsi" w:hAnsiTheme="minorHAnsi" w:cstheme="minorHAnsi"/>
        </w:rPr>
      </w:pPr>
      <w:r w:rsidRPr="00CA0A34">
        <w:rPr>
          <w:rFonts w:asciiTheme="minorHAnsi" w:hAnsiTheme="minorHAnsi" w:cstheme="minorHAnsi"/>
        </w:rPr>
        <w:t xml:space="preserve">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CA0A34" w:rsidRDefault="008370BA" w:rsidP="008370BA">
      <w:pPr>
        <w:widowControl w:val="0"/>
        <w:ind w:left="284"/>
        <w:jc w:val="both"/>
        <w:rPr>
          <w:rFonts w:asciiTheme="minorHAnsi" w:hAnsiTheme="minorHAnsi" w:cstheme="minorHAnsi"/>
        </w:rPr>
      </w:pPr>
    </w:p>
    <w:p w14:paraId="3C2E2206" w14:textId="77777777" w:rsidR="008370BA" w:rsidRPr="00CA0A34" w:rsidRDefault="008370BA" w:rsidP="008370BA">
      <w:pPr>
        <w:widowControl w:val="0"/>
        <w:ind w:left="284"/>
        <w:jc w:val="both"/>
        <w:rPr>
          <w:rFonts w:asciiTheme="minorHAnsi" w:hAnsiTheme="minorHAnsi" w:cstheme="minorHAnsi"/>
        </w:rPr>
      </w:pPr>
      <w:r w:rsidRPr="00CA0A34">
        <w:rPr>
          <w:rFonts w:asciiTheme="minorHAnsi" w:hAnsiTheme="minorHAnsi" w:cstheme="minorHAnsi"/>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50DC07E3" w14:textId="77777777" w:rsidR="008370BA" w:rsidRPr="00CA0A34" w:rsidRDefault="008370BA" w:rsidP="008370BA">
      <w:pPr>
        <w:widowControl w:val="0"/>
        <w:spacing w:line="266" w:lineRule="exact"/>
        <w:ind w:left="284"/>
        <w:jc w:val="both"/>
        <w:rPr>
          <w:rFonts w:asciiTheme="minorHAnsi" w:hAnsiTheme="minorHAnsi" w:cstheme="minorHAnsi"/>
        </w:rPr>
      </w:pPr>
    </w:p>
    <w:p w14:paraId="242762CA" w14:textId="77777777" w:rsidR="008370BA" w:rsidRPr="00CA0A3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4" w:name="_Toc99519612"/>
      <w:r w:rsidRPr="00CA0A34">
        <w:rPr>
          <w:rFonts w:asciiTheme="minorHAnsi" w:hAnsiTheme="minorHAnsi" w:cstheme="minorHAnsi"/>
          <w:sz w:val="24"/>
          <w:szCs w:val="24"/>
        </w:rPr>
        <w:t>1.8 Zaupnost</w:t>
      </w:r>
      <w:bookmarkEnd w:id="14"/>
    </w:p>
    <w:p w14:paraId="16059243" w14:textId="77777777" w:rsidR="008370BA" w:rsidRPr="00CA0A34"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CA0A34">
        <w:rPr>
          <w:rStyle w:val="Slog1"/>
          <w:rFonts w:asciiTheme="minorHAnsi" w:eastAsia="Calibri" w:hAnsiTheme="minorHAnsi" w:cstheme="minorHAnsi"/>
          <w:sz w:val="24"/>
          <w:szCs w:val="24"/>
        </w:rPr>
        <w:t>8. člen</w:t>
      </w:r>
    </w:p>
    <w:p w14:paraId="6EC8D4A0" w14:textId="77777777" w:rsidR="008370BA" w:rsidRPr="00CA0A34"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CA0A34" w:rsidRDefault="008370BA" w:rsidP="008370BA">
      <w:pPr>
        <w:widowControl w:val="0"/>
        <w:spacing w:line="266" w:lineRule="exact"/>
        <w:ind w:left="284"/>
        <w:jc w:val="both"/>
        <w:rPr>
          <w:rFonts w:asciiTheme="minorHAnsi" w:hAnsiTheme="minorHAnsi" w:cstheme="minorHAnsi"/>
        </w:rPr>
      </w:pPr>
      <w:r w:rsidRPr="00CA0A34">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CA0A34" w:rsidRDefault="008370BA" w:rsidP="008370BA">
      <w:pPr>
        <w:widowControl w:val="0"/>
        <w:spacing w:line="266" w:lineRule="exact"/>
        <w:ind w:left="284"/>
        <w:jc w:val="both"/>
        <w:rPr>
          <w:rFonts w:asciiTheme="minorHAnsi" w:hAnsiTheme="minorHAnsi" w:cstheme="minorHAnsi"/>
        </w:rPr>
      </w:pPr>
      <w:r w:rsidRPr="00CA0A34">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CA0A3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5" w:name="_Toc99519613"/>
      <w:r w:rsidRPr="00CA0A34">
        <w:rPr>
          <w:rFonts w:asciiTheme="minorHAnsi" w:hAnsiTheme="minorHAnsi" w:cstheme="minorHAnsi"/>
          <w:sz w:val="24"/>
          <w:szCs w:val="24"/>
        </w:rPr>
        <w:t>1.9 Jezik</w:t>
      </w:r>
      <w:bookmarkEnd w:id="15"/>
      <w:r w:rsidRPr="00CA0A34">
        <w:rPr>
          <w:rFonts w:asciiTheme="minorHAnsi" w:hAnsiTheme="minorHAnsi" w:cstheme="minorHAnsi"/>
          <w:sz w:val="24"/>
          <w:szCs w:val="24"/>
        </w:rPr>
        <w:t xml:space="preserve"> </w:t>
      </w:r>
    </w:p>
    <w:p w14:paraId="30FACD51" w14:textId="77777777" w:rsidR="008370BA" w:rsidRPr="00CA0A34"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CA0A34">
        <w:rPr>
          <w:rStyle w:val="Slog1"/>
          <w:rFonts w:asciiTheme="minorHAnsi" w:eastAsia="Calibri" w:hAnsiTheme="minorHAnsi" w:cstheme="minorHAnsi"/>
          <w:sz w:val="24"/>
          <w:szCs w:val="24"/>
        </w:rPr>
        <w:t>9. člen</w:t>
      </w:r>
    </w:p>
    <w:p w14:paraId="20A36EB3" w14:textId="77777777" w:rsidR="008370BA" w:rsidRPr="00CA0A34" w:rsidRDefault="008370BA" w:rsidP="008370BA">
      <w:pPr>
        <w:widowControl w:val="0"/>
        <w:autoSpaceDE w:val="0"/>
        <w:spacing w:line="306" w:lineRule="exact"/>
        <w:ind w:left="4986"/>
        <w:rPr>
          <w:rFonts w:asciiTheme="minorHAnsi" w:hAnsiTheme="minorHAnsi" w:cstheme="minorHAnsi"/>
        </w:rPr>
      </w:pPr>
    </w:p>
    <w:p w14:paraId="38DA8D70" w14:textId="77777777" w:rsidR="008370BA" w:rsidRPr="00CA0A34" w:rsidRDefault="008370BA" w:rsidP="008370BA">
      <w:pPr>
        <w:widowControl w:val="0"/>
        <w:autoSpaceDE w:val="0"/>
        <w:autoSpaceDN w:val="0"/>
        <w:adjustRightInd w:val="0"/>
        <w:ind w:left="284"/>
        <w:jc w:val="both"/>
        <w:rPr>
          <w:rFonts w:asciiTheme="minorHAnsi" w:hAnsiTheme="minorHAnsi" w:cstheme="minorHAnsi"/>
        </w:rPr>
      </w:pPr>
      <w:r w:rsidRPr="00CA0A34">
        <w:rPr>
          <w:rFonts w:asciiTheme="minorHAnsi" w:hAnsiTheme="minorHAnsi" w:cstheme="minorHAnsi"/>
        </w:rPr>
        <w:t xml:space="preserve">Vsi dokumenti, dokazila in podatki v prijavi morajo biti napisani v slovenskem jeziku. </w:t>
      </w:r>
    </w:p>
    <w:p w14:paraId="3370D54F" w14:textId="77777777" w:rsidR="008370BA" w:rsidRPr="00CA0A34" w:rsidRDefault="008370BA" w:rsidP="008370BA">
      <w:pPr>
        <w:widowControl w:val="0"/>
        <w:autoSpaceDE w:val="0"/>
        <w:autoSpaceDN w:val="0"/>
        <w:adjustRightInd w:val="0"/>
        <w:ind w:left="284"/>
        <w:jc w:val="both"/>
        <w:rPr>
          <w:rFonts w:asciiTheme="minorHAnsi" w:hAnsiTheme="minorHAnsi" w:cstheme="minorHAnsi"/>
        </w:rPr>
      </w:pPr>
      <w:r w:rsidRPr="00CA0A34">
        <w:rPr>
          <w:rFonts w:asciiTheme="minorHAnsi" w:hAnsiTheme="minorHAnsi" w:cstheme="minorHAnsi"/>
        </w:rPr>
        <w:t>Za presojo spornih vprašanj se vedno uporablja ponudba v slovenskem jeziku.</w:t>
      </w:r>
    </w:p>
    <w:p w14:paraId="0AB40674" w14:textId="77777777" w:rsidR="008370BA" w:rsidRPr="00CA0A34" w:rsidRDefault="008370BA" w:rsidP="008370BA">
      <w:pPr>
        <w:widowControl w:val="0"/>
        <w:autoSpaceDE w:val="0"/>
        <w:spacing w:line="266" w:lineRule="exact"/>
        <w:ind w:left="284"/>
        <w:jc w:val="both"/>
        <w:rPr>
          <w:rFonts w:asciiTheme="minorHAnsi" w:hAnsiTheme="minorHAnsi" w:cstheme="minorHAnsi"/>
        </w:rPr>
      </w:pPr>
    </w:p>
    <w:p w14:paraId="37683FF2" w14:textId="77777777" w:rsidR="008370BA" w:rsidRPr="00CA0A3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6" w:name="_Toc99519614"/>
      <w:r w:rsidRPr="00CA0A34">
        <w:rPr>
          <w:rFonts w:asciiTheme="minorHAnsi" w:hAnsiTheme="minorHAnsi" w:cstheme="minorHAnsi"/>
          <w:sz w:val="24"/>
          <w:szCs w:val="24"/>
        </w:rPr>
        <w:t>1.10 Rok za predložitev prijav</w:t>
      </w:r>
      <w:bookmarkEnd w:id="16"/>
      <w:r w:rsidRPr="00CA0A34">
        <w:rPr>
          <w:rFonts w:asciiTheme="minorHAnsi" w:hAnsiTheme="minorHAnsi" w:cstheme="minorHAnsi"/>
          <w:sz w:val="24"/>
          <w:szCs w:val="24"/>
        </w:rPr>
        <w:t xml:space="preserve"> </w:t>
      </w:r>
    </w:p>
    <w:p w14:paraId="3569FC69" w14:textId="77777777" w:rsidR="008370BA" w:rsidRPr="00CA0A34"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CA0A34">
        <w:rPr>
          <w:rStyle w:val="Slog1"/>
          <w:rFonts w:asciiTheme="minorHAnsi" w:eastAsia="Calibri" w:hAnsiTheme="minorHAnsi" w:cstheme="minorHAnsi"/>
          <w:sz w:val="24"/>
          <w:szCs w:val="24"/>
        </w:rPr>
        <w:t xml:space="preserve">10. člen </w:t>
      </w:r>
    </w:p>
    <w:p w14:paraId="3E050549" w14:textId="77777777" w:rsidR="008370BA" w:rsidRPr="00CA0A34"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CA0A34" w:rsidRDefault="008370BA" w:rsidP="008370BA">
      <w:pPr>
        <w:widowControl w:val="0"/>
        <w:autoSpaceDE w:val="0"/>
        <w:autoSpaceDN w:val="0"/>
        <w:adjustRightInd w:val="0"/>
        <w:ind w:left="284"/>
        <w:jc w:val="both"/>
        <w:rPr>
          <w:rFonts w:asciiTheme="minorHAnsi" w:hAnsiTheme="minorHAnsi" w:cstheme="minorHAnsi"/>
        </w:rPr>
      </w:pPr>
      <w:r w:rsidRPr="00CA0A34">
        <w:rPr>
          <w:rFonts w:asciiTheme="minorHAnsi" w:hAnsiTheme="minorHAnsi" w:cstheme="minorHAnsi"/>
        </w:rPr>
        <w:t xml:space="preserve">Ponudniki morajo ponudbe predložiti v informacijski sistem e-JN na spletnem naslovu </w:t>
      </w:r>
      <w:hyperlink r:id="rId22" w:history="1">
        <w:r w:rsidRPr="00CA0A34">
          <w:rPr>
            <w:rStyle w:val="Hiperpovezava"/>
            <w:rFonts w:asciiTheme="minorHAnsi" w:hAnsiTheme="minorHAnsi" w:cstheme="minorHAnsi"/>
          </w:rPr>
          <w:t>https://ejn.gov.si/eJN2</w:t>
        </w:r>
      </w:hyperlink>
      <w:r w:rsidRPr="00CA0A34">
        <w:rPr>
          <w:rFonts w:asciiTheme="minorHAnsi" w:hAnsiTheme="minorHAnsi" w:cstheme="minorHAnsi"/>
        </w:rPr>
        <w:t xml:space="preserve"> najkasneje do roka, ki je naveden v objavi predmetnega javnega naročila na portalu javnih naročil.</w:t>
      </w:r>
    </w:p>
    <w:p w14:paraId="1D9EDB9D" w14:textId="77777777" w:rsidR="008370BA" w:rsidRPr="00CA0A34" w:rsidRDefault="008370BA" w:rsidP="008370BA">
      <w:pPr>
        <w:ind w:left="709" w:right="1455"/>
        <w:jc w:val="both"/>
        <w:rPr>
          <w:rFonts w:asciiTheme="minorHAnsi" w:hAnsiTheme="minorHAnsi" w:cstheme="minorHAnsi"/>
        </w:rPr>
      </w:pPr>
    </w:p>
    <w:p w14:paraId="725BC7DC" w14:textId="77777777" w:rsidR="008370BA" w:rsidRPr="00CA0A34"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7" w:name="_Toc99519615"/>
      <w:r w:rsidRPr="00CA0A34">
        <w:rPr>
          <w:rFonts w:asciiTheme="minorHAnsi" w:hAnsiTheme="minorHAnsi" w:cstheme="minorHAnsi"/>
          <w:sz w:val="24"/>
          <w:szCs w:val="24"/>
        </w:rPr>
        <w:t>1.11 Stroški priprave prijave</w:t>
      </w:r>
      <w:bookmarkEnd w:id="17"/>
      <w:r w:rsidRPr="00CA0A34">
        <w:rPr>
          <w:rFonts w:asciiTheme="minorHAnsi" w:hAnsiTheme="minorHAnsi" w:cstheme="minorHAnsi"/>
          <w:sz w:val="24"/>
          <w:szCs w:val="24"/>
        </w:rPr>
        <w:t xml:space="preserve"> </w:t>
      </w:r>
    </w:p>
    <w:p w14:paraId="460F3B1B" w14:textId="41D896C5" w:rsidR="008370BA" w:rsidRPr="00CA0A34"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CA0A34">
        <w:rPr>
          <w:rStyle w:val="Slog1"/>
          <w:rFonts w:asciiTheme="minorHAnsi" w:eastAsia="Calibri" w:hAnsiTheme="minorHAnsi" w:cstheme="minorHAnsi"/>
          <w:sz w:val="24"/>
          <w:szCs w:val="24"/>
        </w:rPr>
        <w:t xml:space="preserve">11. člen </w:t>
      </w:r>
    </w:p>
    <w:p w14:paraId="2D1CD085" w14:textId="77777777" w:rsidR="00B223E7" w:rsidRPr="00CA0A34"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Udeleženec nosi vse stroške povezane s pripravo in predložitvijo prijave.</w:t>
      </w:r>
    </w:p>
    <w:p w14:paraId="39D09EB3" w14:textId="77777777" w:rsidR="008370BA" w:rsidRPr="00CA0A34"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CA0A3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8" w:name="_Toc99519616"/>
      <w:r w:rsidRPr="00CA0A34">
        <w:rPr>
          <w:rFonts w:asciiTheme="minorHAnsi" w:hAnsiTheme="minorHAnsi" w:cstheme="minorHAnsi"/>
          <w:sz w:val="24"/>
          <w:szCs w:val="24"/>
        </w:rPr>
        <w:t>1.12  Izločitev prijav</w:t>
      </w:r>
      <w:bookmarkEnd w:id="18"/>
      <w:r w:rsidRPr="00CA0A34">
        <w:rPr>
          <w:rFonts w:asciiTheme="minorHAnsi" w:hAnsiTheme="minorHAnsi" w:cstheme="minorHAnsi"/>
          <w:sz w:val="24"/>
          <w:szCs w:val="24"/>
        </w:rPr>
        <w:t xml:space="preserve"> </w:t>
      </w:r>
    </w:p>
    <w:p w14:paraId="2591F758" w14:textId="77777777" w:rsidR="008370BA" w:rsidRPr="00CA0A34" w:rsidRDefault="008370BA" w:rsidP="008370BA">
      <w:pPr>
        <w:widowControl w:val="0"/>
        <w:autoSpaceDE w:val="0"/>
        <w:spacing w:line="306" w:lineRule="exact"/>
        <w:ind w:left="4986"/>
        <w:rPr>
          <w:rFonts w:asciiTheme="minorHAnsi" w:hAnsiTheme="minorHAnsi" w:cstheme="minorHAnsi"/>
        </w:rPr>
      </w:pPr>
      <w:r w:rsidRPr="00CA0A34">
        <w:rPr>
          <w:rStyle w:val="Slog1"/>
          <w:rFonts w:asciiTheme="minorHAnsi" w:eastAsia="Calibri" w:hAnsiTheme="minorHAnsi" w:cstheme="minorHAnsi"/>
          <w:sz w:val="24"/>
          <w:szCs w:val="24"/>
        </w:rPr>
        <w:t xml:space="preserve">12. člen </w:t>
      </w:r>
    </w:p>
    <w:p w14:paraId="6BCAA2A3" w14:textId="77777777" w:rsidR="008370BA" w:rsidRPr="00CA0A34"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CA0A3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9" w:name="_Toc99519617"/>
      <w:r w:rsidRPr="00CA0A34">
        <w:rPr>
          <w:rFonts w:asciiTheme="minorHAnsi" w:hAnsiTheme="minorHAnsi" w:cstheme="minorHAnsi"/>
          <w:sz w:val="24"/>
          <w:szCs w:val="24"/>
        </w:rPr>
        <w:t>1.13 Zavarovanja</w:t>
      </w:r>
      <w:bookmarkEnd w:id="19"/>
      <w:r w:rsidRPr="00CA0A34">
        <w:rPr>
          <w:rFonts w:asciiTheme="minorHAnsi" w:hAnsiTheme="minorHAnsi" w:cstheme="minorHAnsi"/>
          <w:sz w:val="24"/>
          <w:szCs w:val="24"/>
        </w:rPr>
        <w:t xml:space="preserve"> </w:t>
      </w:r>
    </w:p>
    <w:p w14:paraId="6598AEEC" w14:textId="77777777" w:rsidR="008370BA" w:rsidRPr="00CA0A34" w:rsidRDefault="008370BA" w:rsidP="008370BA">
      <w:pPr>
        <w:widowControl w:val="0"/>
        <w:autoSpaceDE w:val="0"/>
        <w:spacing w:line="306" w:lineRule="exact"/>
        <w:ind w:left="4986"/>
        <w:rPr>
          <w:rFonts w:asciiTheme="minorHAnsi" w:hAnsiTheme="minorHAnsi" w:cstheme="minorHAnsi"/>
        </w:rPr>
      </w:pPr>
      <w:r w:rsidRPr="00CA0A34">
        <w:rPr>
          <w:rStyle w:val="Slog1"/>
          <w:rFonts w:asciiTheme="minorHAnsi" w:eastAsia="Calibri" w:hAnsiTheme="minorHAnsi" w:cstheme="minorHAnsi"/>
          <w:sz w:val="24"/>
          <w:szCs w:val="24"/>
        </w:rPr>
        <w:t xml:space="preserve">13. člen </w:t>
      </w:r>
    </w:p>
    <w:p w14:paraId="2D7B7837" w14:textId="77777777" w:rsidR="008370BA" w:rsidRPr="00CA0A34" w:rsidRDefault="008370BA" w:rsidP="008370BA">
      <w:pPr>
        <w:widowControl w:val="0"/>
        <w:autoSpaceDE w:val="0"/>
        <w:spacing w:line="230" w:lineRule="exact"/>
        <w:ind w:left="1417"/>
        <w:jc w:val="both"/>
        <w:rPr>
          <w:rFonts w:asciiTheme="minorHAnsi" w:hAnsiTheme="minorHAnsi" w:cstheme="minorHAnsi"/>
        </w:rPr>
      </w:pPr>
    </w:p>
    <w:p w14:paraId="7A76CEAF" w14:textId="57FBD390" w:rsidR="00B223E7" w:rsidRPr="00CA0A34" w:rsidRDefault="00B223E7" w:rsidP="00B223E7">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Izbrani ponudnik mora najkasneje v </w:t>
      </w:r>
      <w:r w:rsidR="00B3083B">
        <w:rPr>
          <w:rFonts w:asciiTheme="minorHAnsi" w:hAnsiTheme="minorHAnsi" w:cstheme="minorHAnsi"/>
        </w:rPr>
        <w:t>desetih</w:t>
      </w:r>
      <w:r w:rsidRPr="00CA0A34">
        <w:rPr>
          <w:rFonts w:asciiTheme="minorHAnsi" w:hAnsiTheme="minorHAnsi" w:cstheme="minorHAnsi"/>
        </w:rPr>
        <w:t xml:space="preserve"> (1</w:t>
      </w:r>
      <w:r w:rsidR="00B3083B">
        <w:rPr>
          <w:rFonts w:asciiTheme="minorHAnsi" w:hAnsiTheme="minorHAnsi" w:cstheme="minorHAnsi"/>
        </w:rPr>
        <w:t>0</w:t>
      </w:r>
      <w:r w:rsidRPr="00CA0A34">
        <w:rPr>
          <w:rFonts w:asciiTheme="minorHAnsi" w:hAnsiTheme="minorHAnsi" w:cstheme="minorHAnsi"/>
        </w:rPr>
        <w:t>) dneh od sklenitve pogodbe, naročniku izročiti bianco menico</w:t>
      </w:r>
      <w:r w:rsidR="00DF327E" w:rsidRPr="00CA0A34">
        <w:rPr>
          <w:rFonts w:asciiTheme="minorHAnsi" w:hAnsiTheme="minorHAnsi" w:cstheme="minorHAnsi"/>
        </w:rPr>
        <w:t xml:space="preserve"> (2x)</w:t>
      </w:r>
      <w:r w:rsidRPr="00CA0A34">
        <w:rPr>
          <w:rFonts w:asciiTheme="minorHAnsi" w:hAnsiTheme="minorHAnsi" w:cstheme="minorHAnsi"/>
        </w:rPr>
        <w:t xml:space="preserve"> </w:t>
      </w:r>
      <w:r w:rsidR="00B43BB6">
        <w:rPr>
          <w:rFonts w:asciiTheme="minorHAnsi" w:hAnsiTheme="minorHAnsi" w:cstheme="minorHAnsi"/>
        </w:rPr>
        <w:t>z menično izjavo</w:t>
      </w:r>
      <w:r w:rsidRPr="00CA0A34">
        <w:rPr>
          <w:rFonts w:asciiTheme="minorHAnsi" w:hAnsiTheme="minorHAnsi" w:cstheme="minorHAnsi"/>
        </w:rPr>
        <w:t xml:space="preserve"> kot finančno zavarovanje za dobro izvedbo pogodbenih obveznosti</w:t>
      </w:r>
      <w:r w:rsidR="007E2133" w:rsidRPr="00CA0A34">
        <w:rPr>
          <w:rFonts w:asciiTheme="minorHAnsi" w:hAnsiTheme="minorHAnsi" w:cstheme="minorHAnsi"/>
        </w:rPr>
        <w:t xml:space="preserve"> v vrednosti </w:t>
      </w:r>
      <w:r w:rsidR="00B43BB6">
        <w:rPr>
          <w:rFonts w:asciiTheme="minorHAnsi" w:hAnsiTheme="minorHAnsi" w:cstheme="minorHAnsi"/>
        </w:rPr>
        <w:t>5</w:t>
      </w:r>
      <w:r w:rsidR="007E2133" w:rsidRPr="00CA0A34">
        <w:rPr>
          <w:rFonts w:asciiTheme="minorHAnsi" w:hAnsiTheme="minorHAnsi" w:cstheme="minorHAnsi"/>
        </w:rPr>
        <w:t xml:space="preserve">% od skupne pogodbene vrednosti z DDV. </w:t>
      </w:r>
    </w:p>
    <w:p w14:paraId="65EB0D9D" w14:textId="77777777" w:rsidR="007A068F" w:rsidRPr="00CA0A34" w:rsidRDefault="007A068F" w:rsidP="00B223E7">
      <w:pPr>
        <w:widowControl w:val="0"/>
        <w:autoSpaceDE w:val="0"/>
        <w:spacing w:line="266" w:lineRule="exact"/>
        <w:ind w:left="284"/>
        <w:jc w:val="both"/>
        <w:rPr>
          <w:rFonts w:asciiTheme="minorHAnsi" w:hAnsiTheme="minorHAnsi" w:cstheme="minorHAnsi"/>
        </w:rPr>
      </w:pPr>
    </w:p>
    <w:p w14:paraId="765ED8C3" w14:textId="3E247177" w:rsidR="008370BA" w:rsidRPr="00CA0A3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99519618"/>
      <w:r w:rsidRPr="00CA0A34">
        <w:rPr>
          <w:rFonts w:asciiTheme="minorHAnsi" w:hAnsiTheme="minorHAnsi" w:cstheme="minorHAnsi"/>
          <w:sz w:val="24"/>
          <w:szCs w:val="24"/>
        </w:rPr>
        <w:t>1.14 Merilo za izbiro</w:t>
      </w:r>
      <w:bookmarkEnd w:id="20"/>
      <w:r w:rsidRPr="00CA0A34">
        <w:rPr>
          <w:rFonts w:asciiTheme="minorHAnsi" w:hAnsiTheme="minorHAnsi" w:cstheme="minorHAnsi"/>
          <w:sz w:val="24"/>
          <w:szCs w:val="24"/>
        </w:rPr>
        <w:t xml:space="preserve"> </w:t>
      </w:r>
    </w:p>
    <w:p w14:paraId="2FAEB457" w14:textId="77777777" w:rsidR="008370BA" w:rsidRPr="00CA0A34" w:rsidRDefault="008370BA" w:rsidP="008370BA">
      <w:pPr>
        <w:widowControl w:val="0"/>
        <w:autoSpaceDE w:val="0"/>
        <w:spacing w:line="306" w:lineRule="exact"/>
        <w:ind w:left="4986"/>
        <w:rPr>
          <w:rFonts w:asciiTheme="minorHAnsi" w:hAnsiTheme="minorHAnsi" w:cstheme="minorHAnsi"/>
        </w:rPr>
      </w:pPr>
      <w:r w:rsidRPr="00CA0A34">
        <w:rPr>
          <w:rStyle w:val="Slog1"/>
          <w:rFonts w:asciiTheme="minorHAnsi" w:eastAsia="Calibri" w:hAnsiTheme="minorHAnsi" w:cstheme="minorHAnsi"/>
          <w:sz w:val="24"/>
          <w:szCs w:val="24"/>
        </w:rPr>
        <w:t xml:space="preserve">14. člen </w:t>
      </w:r>
    </w:p>
    <w:p w14:paraId="5C493F0D" w14:textId="77777777" w:rsidR="008370BA" w:rsidRPr="00CA0A34"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CA0A34" w:rsidRDefault="008370BA" w:rsidP="008370BA">
      <w:pPr>
        <w:widowControl w:val="0"/>
        <w:autoSpaceDE w:val="0"/>
        <w:spacing w:line="266" w:lineRule="exact"/>
        <w:ind w:left="284"/>
        <w:jc w:val="both"/>
        <w:rPr>
          <w:rFonts w:asciiTheme="minorHAnsi" w:hAnsiTheme="minorHAnsi" w:cstheme="minorHAnsi"/>
        </w:rPr>
      </w:pPr>
    </w:p>
    <w:p w14:paraId="177F84D3" w14:textId="46D3DBEE" w:rsidR="00F768B5" w:rsidRPr="00CA0A34" w:rsidRDefault="00F768B5" w:rsidP="0001189B">
      <w:pPr>
        <w:widowControl w:val="0"/>
        <w:autoSpaceDE w:val="0"/>
        <w:spacing w:line="266" w:lineRule="exact"/>
        <w:ind w:left="284"/>
        <w:jc w:val="both"/>
        <w:rPr>
          <w:rFonts w:asciiTheme="minorHAnsi" w:hAnsiTheme="minorHAnsi" w:cstheme="minorHAnsi"/>
        </w:rPr>
      </w:pPr>
      <w:r w:rsidRPr="0001189B">
        <w:rPr>
          <w:rFonts w:asciiTheme="minorHAnsi" w:hAnsiTheme="minorHAnsi" w:cstheme="minorHAnsi"/>
        </w:rPr>
        <w:t xml:space="preserve">Merilo za izbor najugodnejšega ponudnika je </w:t>
      </w:r>
      <w:r w:rsidR="0001189B">
        <w:rPr>
          <w:rFonts w:asciiTheme="minorHAnsi" w:hAnsiTheme="minorHAnsi" w:cstheme="minorHAnsi"/>
        </w:rPr>
        <w:t>najnižja skupna ponudbena vrednost brez DDV.</w:t>
      </w:r>
    </w:p>
    <w:p w14:paraId="473BB43A" w14:textId="77777777" w:rsidR="008370BA" w:rsidRPr="00CA0A34" w:rsidRDefault="008370BA" w:rsidP="009523F5">
      <w:pPr>
        <w:widowControl w:val="0"/>
        <w:autoSpaceDE w:val="0"/>
        <w:spacing w:line="266" w:lineRule="exact"/>
        <w:jc w:val="both"/>
        <w:rPr>
          <w:rFonts w:asciiTheme="minorHAnsi" w:hAnsiTheme="minorHAnsi" w:cstheme="minorHAnsi"/>
        </w:rPr>
      </w:pPr>
    </w:p>
    <w:p w14:paraId="587DF67A" w14:textId="77777777" w:rsidR="008370BA" w:rsidRPr="00CA0A3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99519619"/>
      <w:r w:rsidRPr="00CA0A34">
        <w:rPr>
          <w:rFonts w:asciiTheme="minorHAnsi" w:hAnsiTheme="minorHAnsi" w:cstheme="minorHAnsi"/>
          <w:sz w:val="24"/>
          <w:szCs w:val="24"/>
        </w:rPr>
        <w:t>1.15 Izbira v primeru enakih najugodnejših ponudb</w:t>
      </w:r>
      <w:bookmarkEnd w:id="21"/>
      <w:r w:rsidRPr="00CA0A34">
        <w:rPr>
          <w:rFonts w:asciiTheme="minorHAnsi" w:hAnsiTheme="minorHAnsi" w:cstheme="minorHAnsi"/>
          <w:sz w:val="24"/>
          <w:szCs w:val="24"/>
        </w:rPr>
        <w:t xml:space="preserve"> </w:t>
      </w:r>
    </w:p>
    <w:p w14:paraId="73658540" w14:textId="77777777" w:rsidR="008370BA" w:rsidRPr="00CA0A34" w:rsidRDefault="008370BA" w:rsidP="008370BA">
      <w:pPr>
        <w:widowControl w:val="0"/>
        <w:autoSpaceDE w:val="0"/>
        <w:spacing w:line="306" w:lineRule="exact"/>
        <w:ind w:left="4986"/>
        <w:rPr>
          <w:rFonts w:asciiTheme="minorHAnsi" w:hAnsiTheme="minorHAnsi" w:cstheme="minorHAnsi"/>
        </w:rPr>
      </w:pPr>
    </w:p>
    <w:p w14:paraId="18B5EDC6" w14:textId="77777777" w:rsidR="008370BA" w:rsidRPr="00CA0A34"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CA0A34">
        <w:rPr>
          <w:rStyle w:val="Slog1"/>
          <w:rFonts w:asciiTheme="minorHAnsi" w:eastAsia="Calibri" w:hAnsiTheme="minorHAnsi" w:cstheme="minorHAnsi"/>
          <w:sz w:val="24"/>
          <w:szCs w:val="24"/>
        </w:rPr>
        <w:t xml:space="preserve">15. člen </w:t>
      </w:r>
    </w:p>
    <w:p w14:paraId="166F92C8" w14:textId="77777777" w:rsidR="008370BA" w:rsidRPr="00CA0A34" w:rsidRDefault="008370BA" w:rsidP="008370BA">
      <w:pPr>
        <w:widowControl w:val="0"/>
        <w:autoSpaceDE w:val="0"/>
        <w:spacing w:line="306" w:lineRule="exact"/>
        <w:ind w:left="4986"/>
        <w:rPr>
          <w:rFonts w:asciiTheme="minorHAnsi" w:hAnsiTheme="minorHAnsi" w:cstheme="minorHAnsi"/>
        </w:rPr>
      </w:pPr>
    </w:p>
    <w:p w14:paraId="65B939CC" w14:textId="039F5448" w:rsidR="00F768B5" w:rsidRDefault="00F768B5" w:rsidP="00F768B5">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V kolikor bosta najmanj dva ponudnika </w:t>
      </w:r>
      <w:r w:rsidR="0001189B">
        <w:rPr>
          <w:rFonts w:asciiTheme="minorHAnsi" w:hAnsiTheme="minorHAnsi" w:cstheme="minorHAnsi"/>
        </w:rPr>
        <w:t>ponudila enako najnižjo skupno ponudbeno vrednost brez DDD bo izbran ponudnik, ki bo ponudbo v sisitem e-JN oddal prej.</w:t>
      </w:r>
    </w:p>
    <w:p w14:paraId="3DA8780B" w14:textId="77777777" w:rsidR="008370BA" w:rsidRPr="00CA0A34" w:rsidRDefault="008370BA" w:rsidP="00FD4BB7">
      <w:pPr>
        <w:widowControl w:val="0"/>
        <w:autoSpaceDE w:val="0"/>
        <w:spacing w:line="266" w:lineRule="exact"/>
        <w:jc w:val="both"/>
        <w:rPr>
          <w:rFonts w:asciiTheme="minorHAnsi" w:hAnsiTheme="minorHAnsi" w:cstheme="minorHAnsi"/>
        </w:rPr>
      </w:pPr>
    </w:p>
    <w:p w14:paraId="03121D02" w14:textId="77777777" w:rsidR="008370BA" w:rsidRPr="00CA0A3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2" w:name="_Toc99519620"/>
      <w:r w:rsidRPr="00CA0A34">
        <w:rPr>
          <w:rFonts w:asciiTheme="minorHAnsi" w:hAnsiTheme="minorHAnsi" w:cstheme="minorHAnsi"/>
          <w:sz w:val="24"/>
          <w:szCs w:val="24"/>
        </w:rPr>
        <w:t>1.16 Javno odpiranje ponudb</w:t>
      </w:r>
      <w:bookmarkEnd w:id="22"/>
      <w:r w:rsidRPr="00CA0A34">
        <w:rPr>
          <w:rFonts w:asciiTheme="minorHAnsi" w:hAnsiTheme="minorHAnsi" w:cstheme="minorHAnsi"/>
          <w:sz w:val="24"/>
          <w:szCs w:val="24"/>
        </w:rPr>
        <w:t xml:space="preserve"> </w:t>
      </w:r>
    </w:p>
    <w:p w14:paraId="68EF957D" w14:textId="77777777" w:rsidR="008370BA" w:rsidRPr="00CA0A34" w:rsidRDefault="008370BA" w:rsidP="008370BA">
      <w:pPr>
        <w:widowControl w:val="0"/>
        <w:autoSpaceDE w:val="0"/>
        <w:spacing w:line="306" w:lineRule="exact"/>
        <w:ind w:left="4986"/>
        <w:rPr>
          <w:rFonts w:asciiTheme="minorHAnsi" w:hAnsiTheme="minorHAnsi" w:cstheme="minorHAnsi"/>
        </w:rPr>
      </w:pPr>
      <w:r w:rsidRPr="00CA0A34">
        <w:rPr>
          <w:rStyle w:val="Slog1"/>
          <w:rFonts w:asciiTheme="minorHAnsi" w:eastAsia="Calibri" w:hAnsiTheme="minorHAnsi" w:cstheme="minorHAnsi"/>
          <w:sz w:val="24"/>
          <w:szCs w:val="24"/>
        </w:rPr>
        <w:t xml:space="preserve">16. člen </w:t>
      </w:r>
    </w:p>
    <w:p w14:paraId="4A46CC5B"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Odpiranje ponudb je javno. </w:t>
      </w:r>
    </w:p>
    <w:p w14:paraId="191A97C7"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2C3D632B" w14:textId="77777777" w:rsidR="008370BA" w:rsidRPr="00CA0A3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3" w:name="_Toc99519621"/>
      <w:r w:rsidRPr="00CA0A34">
        <w:rPr>
          <w:rFonts w:asciiTheme="minorHAnsi" w:hAnsiTheme="minorHAnsi" w:cstheme="minorHAnsi"/>
          <w:sz w:val="24"/>
          <w:szCs w:val="24"/>
        </w:rPr>
        <w:t>1.17 Variante</w:t>
      </w:r>
      <w:bookmarkEnd w:id="23"/>
      <w:r w:rsidRPr="00CA0A34">
        <w:rPr>
          <w:rFonts w:asciiTheme="minorHAnsi" w:hAnsiTheme="minorHAnsi" w:cstheme="minorHAnsi"/>
          <w:sz w:val="24"/>
          <w:szCs w:val="24"/>
        </w:rPr>
        <w:t xml:space="preserve"> </w:t>
      </w:r>
    </w:p>
    <w:p w14:paraId="4A123319" w14:textId="77777777" w:rsidR="008370BA" w:rsidRPr="00CA0A34"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CA0A34">
        <w:rPr>
          <w:rStyle w:val="Slog1"/>
          <w:rFonts w:asciiTheme="minorHAnsi" w:eastAsia="Calibri" w:hAnsiTheme="minorHAnsi" w:cstheme="minorHAnsi"/>
          <w:sz w:val="24"/>
          <w:szCs w:val="24"/>
        </w:rPr>
        <w:t xml:space="preserve">17. člen </w:t>
      </w:r>
    </w:p>
    <w:p w14:paraId="373F350D" w14:textId="77777777" w:rsidR="008370BA" w:rsidRPr="00CA0A34" w:rsidRDefault="008370BA" w:rsidP="008370BA">
      <w:pPr>
        <w:widowControl w:val="0"/>
        <w:autoSpaceDE w:val="0"/>
        <w:spacing w:line="306" w:lineRule="exact"/>
        <w:ind w:left="4986"/>
        <w:rPr>
          <w:rFonts w:asciiTheme="minorHAnsi" w:hAnsiTheme="minorHAnsi" w:cstheme="minorHAnsi"/>
        </w:rPr>
      </w:pPr>
    </w:p>
    <w:p w14:paraId="0EE30DF1"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Variantne prijave in ponudbe niso dopustne in ne bodo upoštevane. </w:t>
      </w:r>
    </w:p>
    <w:p w14:paraId="379A7E57" w14:textId="77777777" w:rsidR="008370BA" w:rsidRPr="00CA0A34" w:rsidRDefault="008370BA" w:rsidP="008370BA">
      <w:pPr>
        <w:pStyle w:val="Naslov3"/>
        <w:spacing w:before="240"/>
        <w:ind w:left="284"/>
        <w:rPr>
          <w:rFonts w:asciiTheme="minorHAnsi" w:hAnsiTheme="minorHAnsi" w:cstheme="minorHAnsi"/>
          <w:sz w:val="24"/>
          <w:szCs w:val="24"/>
        </w:rPr>
      </w:pPr>
      <w:bookmarkStart w:id="24" w:name="_Toc99519622"/>
      <w:r w:rsidRPr="00CA0A34">
        <w:rPr>
          <w:rFonts w:asciiTheme="minorHAnsi" w:hAnsiTheme="minorHAnsi" w:cstheme="minorHAnsi"/>
          <w:sz w:val="24"/>
          <w:szCs w:val="24"/>
        </w:rPr>
        <w:t>1.18 Pogodba</w:t>
      </w:r>
      <w:bookmarkEnd w:id="24"/>
    </w:p>
    <w:p w14:paraId="3CED9464" w14:textId="77777777" w:rsidR="008370BA" w:rsidRPr="00CA0A34"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CA0A34">
        <w:rPr>
          <w:rStyle w:val="Slog1"/>
          <w:rFonts w:asciiTheme="minorHAnsi" w:eastAsia="Calibri" w:hAnsiTheme="minorHAnsi" w:cstheme="minorHAnsi"/>
          <w:sz w:val="24"/>
          <w:szCs w:val="24"/>
        </w:rPr>
        <w:t xml:space="preserve">18. člen </w:t>
      </w:r>
    </w:p>
    <w:p w14:paraId="0162906E" w14:textId="77777777" w:rsidR="008370BA" w:rsidRPr="00CA0A34" w:rsidRDefault="008370BA" w:rsidP="008370BA">
      <w:pPr>
        <w:widowControl w:val="0"/>
        <w:autoSpaceDE w:val="0"/>
        <w:spacing w:line="306" w:lineRule="exact"/>
        <w:ind w:left="4986"/>
        <w:rPr>
          <w:rFonts w:asciiTheme="minorHAnsi" w:hAnsiTheme="minorHAnsi" w:cstheme="minorHAnsi"/>
        </w:rPr>
      </w:pPr>
    </w:p>
    <w:p w14:paraId="3D4B861B"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Izbran ponudnik je dolžan podpisati pogodbe v roku 8 dni po prejemu le-te, sicer bo naročnik menil, da z naročnikom posla ne želi skleniti. </w:t>
      </w:r>
    </w:p>
    <w:p w14:paraId="156491DA" w14:textId="77777777" w:rsidR="008370BA" w:rsidRPr="00CA0A34" w:rsidRDefault="008370BA" w:rsidP="00D71E03">
      <w:pPr>
        <w:pStyle w:val="Naslov3"/>
        <w:keepNext/>
        <w:suppressAutoHyphens/>
        <w:spacing w:before="240" w:beforeAutospacing="0" w:after="60" w:afterAutospacing="0"/>
        <w:ind w:left="284"/>
        <w:rPr>
          <w:rFonts w:asciiTheme="minorHAnsi" w:hAnsiTheme="minorHAnsi" w:cstheme="minorHAnsi"/>
          <w:sz w:val="24"/>
          <w:szCs w:val="24"/>
        </w:rPr>
      </w:pPr>
      <w:bookmarkStart w:id="25" w:name="_Toc99519623"/>
      <w:r w:rsidRPr="00CA0A34">
        <w:rPr>
          <w:rFonts w:asciiTheme="minorHAnsi" w:hAnsiTheme="minorHAnsi" w:cstheme="minorHAnsi"/>
          <w:sz w:val="24"/>
          <w:szCs w:val="24"/>
        </w:rPr>
        <w:t>1.19 Ustavitev postopka, zavrnitev ponudb in odstop od izvedbe oddaje naročila</w:t>
      </w:r>
      <w:bookmarkEnd w:id="25"/>
    </w:p>
    <w:p w14:paraId="4E3C278B" w14:textId="77777777" w:rsidR="008370BA" w:rsidRPr="00CA0A34"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77777777" w:rsidR="008370BA" w:rsidRPr="00CA0A34"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CA0A34">
        <w:rPr>
          <w:rStyle w:val="Slog1"/>
          <w:rFonts w:asciiTheme="minorHAnsi" w:eastAsia="Calibri" w:hAnsiTheme="minorHAnsi" w:cstheme="minorHAnsi"/>
          <w:sz w:val="24"/>
          <w:szCs w:val="24"/>
        </w:rPr>
        <w:t xml:space="preserve">19. člen </w:t>
      </w:r>
    </w:p>
    <w:p w14:paraId="673D923F" w14:textId="77777777" w:rsidR="008370BA" w:rsidRPr="00CA0A34"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Naročnik lahko v skladu s 1. odstavkom 90. člena ZJN-3 do roka za oddajo ponudb kadar koli ustavi postopek oddaje javnega naročila. </w:t>
      </w:r>
    </w:p>
    <w:p w14:paraId="3547DF42"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6FB75B5" w14:textId="0157C4ED" w:rsidR="008370BA" w:rsidRPr="00CA0A34" w:rsidRDefault="008370BA" w:rsidP="00D71E03">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47DF5547" w14:textId="77777777" w:rsidR="008370BA" w:rsidRPr="00CA0A3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6" w:name="_Toc99519624"/>
      <w:r w:rsidRPr="00CA0A34">
        <w:rPr>
          <w:rFonts w:asciiTheme="minorHAnsi" w:hAnsiTheme="minorHAnsi" w:cstheme="minorHAnsi"/>
          <w:sz w:val="24"/>
          <w:szCs w:val="24"/>
        </w:rPr>
        <w:t>1.20 Protikorupcijsko obvestilo</w:t>
      </w:r>
      <w:bookmarkEnd w:id="26"/>
    </w:p>
    <w:p w14:paraId="5DD76B4B" w14:textId="77777777" w:rsidR="008370BA" w:rsidRPr="00CA0A34" w:rsidRDefault="008370BA" w:rsidP="008370BA">
      <w:pPr>
        <w:widowControl w:val="0"/>
        <w:autoSpaceDE w:val="0"/>
        <w:spacing w:line="306" w:lineRule="exact"/>
        <w:ind w:left="4986"/>
        <w:rPr>
          <w:rFonts w:asciiTheme="minorHAnsi" w:hAnsiTheme="minorHAnsi" w:cstheme="minorHAnsi"/>
        </w:rPr>
      </w:pPr>
      <w:r w:rsidRPr="00CA0A34">
        <w:rPr>
          <w:rStyle w:val="Slog1"/>
          <w:rFonts w:asciiTheme="minorHAnsi" w:eastAsia="Calibri" w:hAnsiTheme="minorHAnsi" w:cstheme="minorHAnsi"/>
          <w:sz w:val="24"/>
          <w:szCs w:val="24"/>
        </w:rPr>
        <w:t xml:space="preserve">20. člen </w:t>
      </w:r>
    </w:p>
    <w:p w14:paraId="2C3C08AB" w14:textId="77777777" w:rsidR="008370BA" w:rsidRPr="00CA0A34"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32379708"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19A9EC52"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CA0A34"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7" w:name="_Toc99519625"/>
      <w:r w:rsidRPr="00CA0A34">
        <w:rPr>
          <w:rFonts w:asciiTheme="minorHAnsi" w:hAnsiTheme="minorHAnsi" w:cstheme="minorHAnsi"/>
          <w:sz w:val="24"/>
          <w:szCs w:val="24"/>
        </w:rPr>
        <w:t>1.21 Pravno varstvo</w:t>
      </w:r>
      <w:bookmarkEnd w:id="27"/>
    </w:p>
    <w:p w14:paraId="559BC02B" w14:textId="77777777" w:rsidR="008370BA" w:rsidRPr="00CA0A34" w:rsidRDefault="008370BA" w:rsidP="008370BA">
      <w:pPr>
        <w:widowControl w:val="0"/>
        <w:autoSpaceDE w:val="0"/>
        <w:spacing w:line="306" w:lineRule="exact"/>
        <w:ind w:left="4986"/>
        <w:rPr>
          <w:rFonts w:asciiTheme="minorHAnsi" w:hAnsiTheme="minorHAnsi" w:cstheme="minorHAnsi"/>
        </w:rPr>
      </w:pPr>
      <w:r w:rsidRPr="00CA0A34">
        <w:rPr>
          <w:rStyle w:val="Slog1"/>
          <w:rFonts w:asciiTheme="minorHAnsi" w:eastAsia="Calibri" w:hAnsiTheme="minorHAnsi" w:cstheme="minorHAnsi"/>
          <w:sz w:val="24"/>
          <w:szCs w:val="24"/>
        </w:rPr>
        <w:t xml:space="preserve">21. člen </w:t>
      </w:r>
    </w:p>
    <w:p w14:paraId="532816B3" w14:textId="77777777" w:rsidR="008370BA" w:rsidRPr="00CA0A34" w:rsidRDefault="008370BA" w:rsidP="008370BA">
      <w:pPr>
        <w:widowControl w:val="0"/>
        <w:autoSpaceDE w:val="0"/>
        <w:spacing w:line="306" w:lineRule="exact"/>
        <w:ind w:left="4986"/>
        <w:rPr>
          <w:rFonts w:asciiTheme="minorHAnsi" w:hAnsiTheme="minorHAnsi" w:cstheme="minorHAnsi"/>
        </w:rPr>
      </w:pPr>
    </w:p>
    <w:p w14:paraId="43FBAC24"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Zahtevek za revizijo v predrevizijskem postopku lahko v skladu z Zakonom o pravnem varstvu v postopkih javnega naročanja Zakon o pravnem varstvu v postopkih javnega naročanja (Uradni list RS, št. </w:t>
      </w:r>
      <w:hyperlink r:id="rId23" w:anchor="_blank" w:history="1">
        <w:r w:rsidRPr="00CA0A34">
          <w:rPr>
            <w:rStyle w:val="Hiperpovezava"/>
            <w:rFonts w:asciiTheme="minorHAnsi" w:hAnsiTheme="minorHAnsi" w:cstheme="minorHAnsi"/>
          </w:rPr>
          <w:t>43/11</w:t>
        </w:r>
      </w:hyperlink>
      <w:r w:rsidRPr="00CA0A34">
        <w:rPr>
          <w:rFonts w:asciiTheme="minorHAnsi" w:hAnsiTheme="minorHAnsi" w:cstheme="minorHAnsi"/>
        </w:rPr>
        <w:t xml:space="preserve">, </w:t>
      </w:r>
      <w:hyperlink r:id="rId24" w:anchor="_blank" w:history="1">
        <w:r w:rsidRPr="00CA0A34">
          <w:rPr>
            <w:rStyle w:val="Hiperpovezava"/>
            <w:rFonts w:asciiTheme="minorHAnsi" w:hAnsiTheme="minorHAnsi" w:cstheme="minorHAnsi"/>
          </w:rPr>
          <w:t>60/11</w:t>
        </w:r>
      </w:hyperlink>
      <w:r w:rsidRPr="00CA0A34">
        <w:rPr>
          <w:rFonts w:asciiTheme="minorHAnsi" w:hAnsiTheme="minorHAnsi" w:cstheme="minorHAnsi"/>
        </w:rPr>
        <w:t xml:space="preserve"> – ZTP-D, </w:t>
      </w:r>
      <w:hyperlink r:id="rId25" w:anchor="_blank" w:history="1">
        <w:r w:rsidRPr="00CA0A34">
          <w:rPr>
            <w:rStyle w:val="Hiperpovezava"/>
            <w:rFonts w:asciiTheme="minorHAnsi" w:hAnsiTheme="minorHAnsi" w:cstheme="minorHAnsi"/>
          </w:rPr>
          <w:t>63/13</w:t>
        </w:r>
      </w:hyperlink>
      <w:r w:rsidRPr="00CA0A34">
        <w:rPr>
          <w:rFonts w:asciiTheme="minorHAnsi" w:hAnsiTheme="minorHAnsi" w:cstheme="minorHAnsi"/>
        </w:rPr>
        <w:t xml:space="preserve">, </w:t>
      </w:r>
      <w:hyperlink r:id="rId26" w:anchor="_blank" w:history="1">
        <w:r w:rsidRPr="00CA0A34">
          <w:rPr>
            <w:rStyle w:val="Hiperpovezava"/>
            <w:rFonts w:asciiTheme="minorHAnsi" w:hAnsiTheme="minorHAnsi" w:cstheme="minorHAnsi"/>
          </w:rPr>
          <w:t>90/14</w:t>
        </w:r>
      </w:hyperlink>
      <w:r w:rsidRPr="00CA0A34">
        <w:rPr>
          <w:rFonts w:asciiTheme="minorHAnsi" w:hAnsiTheme="minorHAnsi" w:cstheme="minorHAnsi"/>
        </w:rPr>
        <w:t xml:space="preserve"> – ZDU-1I in </w:t>
      </w:r>
      <w:hyperlink r:id="rId27" w:anchor="_blank" w:history="1">
        <w:r w:rsidRPr="00CA0A34">
          <w:rPr>
            <w:rStyle w:val="Hiperpovezava"/>
            <w:rFonts w:asciiTheme="minorHAnsi" w:hAnsiTheme="minorHAnsi" w:cstheme="minorHAnsi"/>
          </w:rPr>
          <w:t>60/17</w:t>
        </w:r>
      </w:hyperlink>
      <w:r w:rsidRPr="00CA0A34">
        <w:rPr>
          <w:rFonts w:asciiTheme="minorHAnsi" w:hAnsiTheme="minorHAnsi" w:cstheme="minorHAnsi"/>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2907B620" w14:textId="77777777" w:rsidR="008370BA" w:rsidRPr="00CA0A34" w:rsidRDefault="008370BA" w:rsidP="008370BA">
      <w:pPr>
        <w:widowControl w:val="0"/>
        <w:autoSpaceDE w:val="0"/>
        <w:spacing w:line="266" w:lineRule="exact"/>
        <w:ind w:left="284"/>
        <w:jc w:val="both"/>
        <w:rPr>
          <w:rFonts w:asciiTheme="minorHAnsi" w:hAnsiTheme="minorHAnsi" w:cstheme="minorHAnsi"/>
        </w:rPr>
      </w:pPr>
      <w:r w:rsidRPr="00CA0A34">
        <w:rPr>
          <w:rFonts w:asciiTheme="minorHAnsi" w:hAnsiTheme="minorHAnsi" w:cstheme="minorHAnsi"/>
        </w:rPr>
        <w:t xml:space="preserve">Podrobnejša navodila za uveljavljanje pravnega varstva so dostopna na spletni strani </w:t>
      </w:r>
      <w:hyperlink r:id="rId28" w:history="1">
        <w:r w:rsidRPr="00CA0A34">
          <w:rPr>
            <w:rStyle w:val="Hiperpovezava"/>
            <w:rFonts w:asciiTheme="minorHAnsi" w:hAnsiTheme="minorHAnsi" w:cstheme="minorHAnsi"/>
          </w:rPr>
          <w:t>http://www.djn.mju.gov.si/sistem-javnega-narocanja/pravno-varstvo</w:t>
        </w:r>
      </w:hyperlink>
      <w:r w:rsidRPr="00CA0A34">
        <w:rPr>
          <w:rFonts w:asciiTheme="minorHAnsi" w:hAnsiTheme="minorHAnsi" w:cstheme="minorHAnsi"/>
        </w:rPr>
        <w:t xml:space="preserve"> .</w:t>
      </w:r>
    </w:p>
    <w:p w14:paraId="27E2A352" w14:textId="77777777" w:rsidR="008370BA" w:rsidRPr="00CA0A34"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8" w:name="_Toc99519626"/>
      <w:r w:rsidRPr="00CA0A34">
        <w:rPr>
          <w:rFonts w:asciiTheme="minorHAnsi" w:hAnsiTheme="minorHAnsi" w:cstheme="minorHAnsi"/>
          <w:sz w:val="24"/>
          <w:szCs w:val="24"/>
        </w:rPr>
        <w:t>C) OBRAZCI IN PRILOGE:</w:t>
      </w:r>
      <w:bookmarkEnd w:id="28"/>
    </w:p>
    <w:p w14:paraId="3CA05562" w14:textId="77777777" w:rsidR="008370BA" w:rsidRPr="00CA0A34" w:rsidRDefault="008370BA" w:rsidP="008370BA">
      <w:pPr>
        <w:rPr>
          <w:rFonts w:asciiTheme="minorHAnsi" w:hAnsiTheme="minorHAnsi" w:cstheme="minorHAnsi"/>
        </w:rPr>
      </w:pPr>
      <w:r w:rsidRPr="00CA0A34">
        <w:rPr>
          <w:rFonts w:asciiTheme="minorHAnsi" w:hAnsiTheme="minorHAnsi" w:cstheme="minorHAnsi"/>
        </w:rPr>
        <w:br w:type="page"/>
      </w:r>
      <w:bookmarkStart w:id="29" w:name="_Hlk61943058"/>
      <w:r w:rsidRPr="00CA0A34">
        <w:rPr>
          <w:rFonts w:asciiTheme="minorHAnsi" w:hAnsiTheme="minorHAnsi" w:cstheme="minorHAnsi"/>
          <w:b/>
          <w:i/>
        </w:rPr>
        <w:t>OBR-1</w:t>
      </w:r>
    </w:p>
    <w:p w14:paraId="6DF86D36" w14:textId="77777777" w:rsidR="008370BA" w:rsidRPr="00CA0A34" w:rsidRDefault="008370BA" w:rsidP="008370BA">
      <w:pPr>
        <w:pStyle w:val="Odstavekseznama"/>
        <w:tabs>
          <w:tab w:val="left" w:pos="330"/>
          <w:tab w:val="left" w:pos="5954"/>
          <w:tab w:val="right" w:pos="9073"/>
        </w:tabs>
        <w:ind w:left="0"/>
        <w:rPr>
          <w:rFonts w:asciiTheme="minorHAnsi" w:hAnsiTheme="minorHAnsi" w:cstheme="minorHAnsi"/>
          <w:b/>
        </w:rPr>
      </w:pPr>
      <w:r w:rsidRPr="00CA0A34">
        <w:rPr>
          <w:rFonts w:asciiTheme="minorHAnsi" w:hAnsiTheme="minorHAnsi" w:cstheme="minorHAnsi"/>
          <w:b/>
        </w:rPr>
        <w:tab/>
      </w:r>
      <w:r w:rsidRPr="00CA0A34">
        <w:rPr>
          <w:rFonts w:asciiTheme="minorHAnsi" w:hAnsiTheme="minorHAnsi" w:cstheme="minorHAnsi"/>
          <w:b/>
        </w:rPr>
        <w:tab/>
      </w:r>
    </w:p>
    <w:p w14:paraId="6E829DEF" w14:textId="77777777" w:rsidR="008370BA" w:rsidRPr="00CA0A34" w:rsidRDefault="008370BA" w:rsidP="008370BA">
      <w:pPr>
        <w:rPr>
          <w:rFonts w:asciiTheme="minorHAnsi" w:hAnsiTheme="minorHAnsi" w:cstheme="minorHAnsi"/>
          <w:sz w:val="20"/>
          <w:szCs w:val="20"/>
        </w:rPr>
      </w:pPr>
      <w:bookmarkStart w:id="30" w:name="_Hlk63616689"/>
      <w:r w:rsidRPr="00CA0A34">
        <w:rPr>
          <w:rFonts w:asciiTheme="minorHAnsi" w:hAnsiTheme="minorHAnsi" w:cstheme="minorHAnsi"/>
          <w:sz w:val="20"/>
          <w:szCs w:val="20"/>
        </w:rPr>
        <w:t xml:space="preserve">PONUDNIK: </w:t>
      </w:r>
      <w:r w:rsidRPr="00CA0A34">
        <w:rPr>
          <w:rFonts w:asciiTheme="minorHAnsi" w:hAnsiTheme="minorHAnsi" w:cstheme="minorHAnsi"/>
          <w:sz w:val="20"/>
          <w:szCs w:val="20"/>
        </w:rPr>
        <w:tab/>
      </w:r>
    </w:p>
    <w:p w14:paraId="23F1DAA1" w14:textId="77777777" w:rsidR="008370BA" w:rsidRPr="00CA0A34" w:rsidRDefault="00991F1F" w:rsidP="008370BA">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highlight w:val="lightGray"/>
          </w:rPr>
          <w:id w:val="279687625"/>
          <w:placeholder>
            <w:docPart w:val="F9E10BFF7A054CECA4862EA7CE9FB0AE"/>
          </w:placeholder>
          <w:showingPlcHdr/>
          <w:text/>
        </w:sdtPr>
        <w:sdtEndPr/>
        <w:sdtContent>
          <w:r w:rsidR="008370BA" w:rsidRPr="00214604">
            <w:rPr>
              <w:rStyle w:val="Besedilooznabemesta"/>
              <w:rFonts w:asciiTheme="minorHAnsi" w:eastAsiaTheme="minorHAnsi" w:hAnsiTheme="minorHAnsi" w:cstheme="minorHAnsi"/>
              <w:highlight w:val="lightGray"/>
            </w:rPr>
            <w:t>Kliknite ali tapnite tukaj, če želite vnesti besedilo.</w:t>
          </w:r>
        </w:sdtContent>
      </w:sdt>
      <w:r w:rsidR="008370BA" w:rsidRPr="00CA0A34">
        <w:rPr>
          <w:rFonts w:asciiTheme="minorHAnsi" w:hAnsiTheme="minorHAnsi" w:cstheme="minorHAnsi"/>
          <w:b/>
        </w:rPr>
        <w:tab/>
      </w:r>
      <w:r w:rsidR="008370BA" w:rsidRPr="00CA0A34">
        <w:rPr>
          <w:rFonts w:asciiTheme="minorHAnsi" w:hAnsiTheme="minorHAnsi" w:cstheme="minorHAnsi"/>
          <w:b/>
        </w:rPr>
        <w:tab/>
      </w:r>
    </w:p>
    <w:p w14:paraId="105D0F42" w14:textId="7696A9CF" w:rsidR="008370BA" w:rsidRPr="00CA0A34" w:rsidRDefault="00D24CE9" w:rsidP="008370BA">
      <w:pPr>
        <w:pStyle w:val="Naslov1"/>
        <w:keepLines w:val="0"/>
        <w:jc w:val="center"/>
        <w:rPr>
          <w:rFonts w:asciiTheme="minorHAnsi" w:hAnsiTheme="minorHAnsi" w:cstheme="minorHAnsi"/>
          <w:sz w:val="22"/>
          <w:szCs w:val="22"/>
        </w:rPr>
      </w:pPr>
      <w:bookmarkStart w:id="31" w:name="_Toc163952960"/>
      <w:bookmarkStart w:id="32" w:name="_Toc225047727"/>
      <w:bookmarkStart w:id="33" w:name="_Toc225049262"/>
      <w:bookmarkStart w:id="34" w:name="_Toc262712306"/>
      <w:bookmarkStart w:id="35" w:name="_Toc58565053"/>
      <w:bookmarkStart w:id="36" w:name="_Toc99519627"/>
      <w:r w:rsidRPr="00CA0A34">
        <w:rPr>
          <w:rFonts w:asciiTheme="minorHAnsi" w:hAnsiTheme="minorHAnsi" w:cstheme="minorHAnsi"/>
          <w:sz w:val="22"/>
          <w:szCs w:val="22"/>
        </w:rPr>
        <w:t xml:space="preserve">PONUDBENI </w:t>
      </w:r>
      <w:bookmarkEnd w:id="31"/>
      <w:bookmarkEnd w:id="32"/>
      <w:bookmarkEnd w:id="33"/>
      <w:bookmarkEnd w:id="34"/>
      <w:bookmarkEnd w:id="35"/>
      <w:r w:rsidRPr="00CA0A34">
        <w:rPr>
          <w:rFonts w:asciiTheme="minorHAnsi" w:hAnsiTheme="minorHAnsi" w:cstheme="minorHAnsi"/>
          <w:sz w:val="22"/>
          <w:szCs w:val="22"/>
        </w:rPr>
        <w:t>PREDRAČUN</w:t>
      </w:r>
      <w:bookmarkEnd w:id="36"/>
    </w:p>
    <w:p w14:paraId="01F4E01C" w14:textId="4B0CE0CA" w:rsidR="008370BA" w:rsidRPr="00CA0A34" w:rsidRDefault="00244276" w:rsidP="00233FAC">
      <w:pPr>
        <w:jc w:val="center"/>
        <w:rPr>
          <w:rFonts w:asciiTheme="minorHAnsi" w:hAnsiTheme="minorHAnsi" w:cstheme="minorHAnsi"/>
          <w:b/>
        </w:rPr>
      </w:pPr>
      <w:r w:rsidRPr="00CA0A34">
        <w:rPr>
          <w:rFonts w:asciiTheme="minorHAnsi" w:hAnsiTheme="minorHAnsi" w:cstheme="minorHAnsi"/>
          <w:bCs/>
        </w:rPr>
        <w:t>ŠT</w:t>
      </w:r>
      <w:r w:rsidRPr="00CA0A34">
        <w:rPr>
          <w:rFonts w:asciiTheme="minorHAnsi" w:hAnsiTheme="minorHAnsi" w:cstheme="minorHAnsi"/>
          <w:b/>
        </w:rPr>
        <w:t xml:space="preserve">. </w:t>
      </w:r>
      <w:sdt>
        <w:sdtPr>
          <w:rPr>
            <w:rFonts w:asciiTheme="minorHAnsi" w:hAnsiTheme="minorHAnsi" w:cstheme="minorHAnsi"/>
            <w:b/>
          </w:rPr>
          <w:id w:val="614025677"/>
          <w:placeholder>
            <w:docPart w:val="DefaultPlaceholder_-1854013440"/>
          </w:placeholder>
          <w:showingPlcHdr/>
          <w:text/>
        </w:sdtPr>
        <w:sdtEndPr/>
        <w:sdtContent>
          <w:r w:rsidRPr="00CA0A34">
            <w:rPr>
              <w:rStyle w:val="Besedilooznabemesta"/>
              <w:rFonts w:asciiTheme="minorHAnsi" w:eastAsiaTheme="majorEastAsia" w:hAnsiTheme="minorHAnsi" w:cstheme="minorHAnsi"/>
            </w:rPr>
            <w:t>Kliknite ali tapnite tukaj, če želite vnesti besedilo.</w:t>
          </w:r>
        </w:sdtContent>
      </w:sdt>
    </w:p>
    <w:p w14:paraId="2DBD0A4E" w14:textId="77777777" w:rsidR="00D960CD" w:rsidRPr="00CA0A34" w:rsidRDefault="00D960CD" w:rsidP="00233FAC">
      <w:pPr>
        <w:jc w:val="center"/>
        <w:rPr>
          <w:rFonts w:asciiTheme="minorHAnsi" w:hAnsiTheme="minorHAnsi" w:cstheme="minorHAnsi"/>
        </w:rPr>
      </w:pPr>
    </w:p>
    <w:p w14:paraId="2FEDA73F" w14:textId="4F83CB66" w:rsidR="00BB4757" w:rsidRDefault="008370BA" w:rsidP="00CF74C1">
      <w:pPr>
        <w:numPr>
          <w:ilvl w:val="0"/>
          <w:numId w:val="18"/>
        </w:numPr>
        <w:tabs>
          <w:tab w:val="center" w:pos="4536"/>
          <w:tab w:val="right" w:pos="9072"/>
        </w:tabs>
        <w:spacing w:after="180"/>
        <w:jc w:val="both"/>
        <w:rPr>
          <w:rFonts w:asciiTheme="minorHAnsi" w:hAnsiTheme="minorHAnsi" w:cstheme="minorHAnsi"/>
        </w:rPr>
      </w:pPr>
      <w:r w:rsidRPr="00CA0A34">
        <w:rPr>
          <w:rFonts w:asciiTheme="minorHAnsi" w:hAnsiTheme="minorHAnsi" w:cstheme="minorHAnsi"/>
        </w:rPr>
        <w:t xml:space="preserve">Ponudbena </w:t>
      </w:r>
      <w:r w:rsidR="00E375FC">
        <w:rPr>
          <w:rFonts w:asciiTheme="minorHAnsi" w:hAnsiTheme="minorHAnsi" w:cstheme="minorHAnsi"/>
        </w:rPr>
        <w:t>vrednost</w:t>
      </w:r>
      <w:r w:rsidRPr="00CA0A34">
        <w:rPr>
          <w:rFonts w:asciiTheme="minorHAnsi" w:hAnsiTheme="minorHAnsi" w:cstheme="minorHAnsi"/>
        </w:rPr>
        <w:t xml:space="preserve"> </w:t>
      </w:r>
      <w:r w:rsidR="00480E8A">
        <w:rPr>
          <w:rFonts w:asciiTheme="minorHAnsi" w:hAnsiTheme="minorHAnsi" w:cstheme="minorHAnsi"/>
        </w:rPr>
        <w:t>sanitetnega material</w:t>
      </w:r>
      <w:r w:rsidR="0042180D">
        <w:rPr>
          <w:rFonts w:asciiTheme="minorHAnsi" w:hAnsiTheme="minorHAnsi" w:cstheme="minorHAnsi"/>
        </w:rPr>
        <w:t>a</w:t>
      </w:r>
      <w:r w:rsidR="00244276" w:rsidRPr="00CA0A34">
        <w:rPr>
          <w:rFonts w:asciiTheme="minorHAnsi" w:hAnsiTheme="minorHAnsi" w:cstheme="minorHAnsi"/>
        </w:rPr>
        <w:t>:</w:t>
      </w:r>
    </w:p>
    <w:tbl>
      <w:tblPr>
        <w:tblStyle w:val="Tabelamrea"/>
        <w:tblW w:w="0" w:type="auto"/>
        <w:tblInd w:w="-5" w:type="dxa"/>
        <w:tblLook w:val="04A0" w:firstRow="1" w:lastRow="0" w:firstColumn="1" w:lastColumn="0" w:noHBand="0" w:noVBand="1"/>
      </w:tblPr>
      <w:tblGrid>
        <w:gridCol w:w="2977"/>
        <w:gridCol w:w="2049"/>
        <w:gridCol w:w="1920"/>
        <w:gridCol w:w="2127"/>
      </w:tblGrid>
      <w:tr w:rsidR="00EA4196" w:rsidRPr="002716BD" w14:paraId="01A48173" w14:textId="1A48C9BE" w:rsidTr="00EA4196">
        <w:tc>
          <w:tcPr>
            <w:tcW w:w="2977" w:type="dxa"/>
            <w:shd w:val="clear" w:color="auto" w:fill="A8D08D" w:themeFill="accent6" w:themeFillTint="99"/>
            <w:vAlign w:val="center"/>
          </w:tcPr>
          <w:p w14:paraId="1730C890" w14:textId="1D269007" w:rsidR="00EA4196" w:rsidRPr="002716BD" w:rsidRDefault="00EA4196" w:rsidP="0042180D">
            <w:pPr>
              <w:tabs>
                <w:tab w:val="center" w:pos="4536"/>
                <w:tab w:val="right" w:pos="9072"/>
              </w:tabs>
              <w:spacing w:after="180"/>
              <w:jc w:val="center"/>
              <w:rPr>
                <w:rFonts w:asciiTheme="minorHAnsi" w:hAnsiTheme="minorHAnsi" w:cstheme="minorHAnsi"/>
                <w:i/>
                <w:iCs/>
                <w:sz w:val="20"/>
                <w:szCs w:val="20"/>
              </w:rPr>
            </w:pPr>
            <w:r w:rsidRPr="002716BD">
              <w:rPr>
                <w:rFonts w:asciiTheme="minorHAnsi" w:hAnsiTheme="minorHAnsi" w:cstheme="minorHAnsi"/>
                <w:i/>
                <w:iCs/>
                <w:sz w:val="20"/>
                <w:szCs w:val="20"/>
              </w:rPr>
              <w:t>NAZIV SKLOPA</w:t>
            </w:r>
          </w:p>
        </w:tc>
        <w:tc>
          <w:tcPr>
            <w:tcW w:w="2049" w:type="dxa"/>
            <w:shd w:val="clear" w:color="auto" w:fill="A8D08D" w:themeFill="accent6" w:themeFillTint="99"/>
            <w:vAlign w:val="center"/>
          </w:tcPr>
          <w:p w14:paraId="458B0751" w14:textId="5D556F6D" w:rsidR="00EA4196" w:rsidRPr="002716BD" w:rsidRDefault="001A7719" w:rsidP="0042180D">
            <w:pPr>
              <w:tabs>
                <w:tab w:val="center" w:pos="4536"/>
                <w:tab w:val="right" w:pos="9072"/>
              </w:tabs>
              <w:spacing w:after="180"/>
              <w:jc w:val="center"/>
              <w:rPr>
                <w:rFonts w:asciiTheme="minorHAnsi" w:hAnsiTheme="minorHAnsi" w:cstheme="minorHAnsi"/>
                <w:i/>
                <w:iCs/>
                <w:sz w:val="20"/>
                <w:szCs w:val="20"/>
              </w:rPr>
            </w:pPr>
            <w:r w:rsidRPr="001A7719">
              <w:rPr>
                <w:rFonts w:asciiTheme="minorHAnsi" w:hAnsiTheme="minorHAnsi" w:cstheme="minorHAnsi"/>
                <w:i/>
                <w:iCs/>
                <w:sz w:val="20"/>
                <w:szCs w:val="20"/>
              </w:rPr>
              <w:t>SKUPNA VREDNOST V EUR BREZ DDV</w:t>
            </w:r>
          </w:p>
        </w:tc>
        <w:tc>
          <w:tcPr>
            <w:tcW w:w="1920" w:type="dxa"/>
            <w:shd w:val="clear" w:color="auto" w:fill="A8D08D" w:themeFill="accent6" w:themeFillTint="99"/>
            <w:vAlign w:val="center"/>
          </w:tcPr>
          <w:p w14:paraId="4E6F26D2" w14:textId="10633D2D" w:rsidR="00EA4196" w:rsidRPr="002716BD" w:rsidRDefault="001A7719" w:rsidP="0042180D">
            <w:pPr>
              <w:tabs>
                <w:tab w:val="center" w:pos="4536"/>
                <w:tab w:val="right" w:pos="9072"/>
              </w:tabs>
              <w:spacing w:after="180"/>
              <w:jc w:val="center"/>
              <w:rPr>
                <w:rFonts w:asciiTheme="minorHAnsi" w:hAnsiTheme="minorHAnsi" w:cstheme="minorHAnsi"/>
                <w:i/>
                <w:iCs/>
                <w:sz w:val="20"/>
                <w:szCs w:val="20"/>
              </w:rPr>
            </w:pPr>
            <w:r w:rsidRPr="001A7719">
              <w:rPr>
                <w:rFonts w:asciiTheme="minorHAnsi" w:hAnsiTheme="minorHAnsi" w:cstheme="minorHAnsi"/>
                <w:i/>
                <w:iCs/>
                <w:sz w:val="20"/>
                <w:szCs w:val="20"/>
              </w:rPr>
              <w:t>VREDNOST DDV V EUR</w:t>
            </w:r>
          </w:p>
        </w:tc>
        <w:tc>
          <w:tcPr>
            <w:tcW w:w="2127" w:type="dxa"/>
            <w:shd w:val="clear" w:color="auto" w:fill="A8D08D" w:themeFill="accent6" w:themeFillTint="99"/>
            <w:vAlign w:val="center"/>
          </w:tcPr>
          <w:p w14:paraId="75703EAF" w14:textId="2885DD5A" w:rsidR="00EA4196" w:rsidRDefault="001A7719" w:rsidP="0042180D">
            <w:pPr>
              <w:tabs>
                <w:tab w:val="center" w:pos="4536"/>
                <w:tab w:val="right" w:pos="9072"/>
              </w:tabs>
              <w:spacing w:after="180"/>
              <w:jc w:val="center"/>
              <w:rPr>
                <w:rFonts w:asciiTheme="minorHAnsi" w:hAnsiTheme="minorHAnsi" w:cstheme="minorHAnsi"/>
                <w:i/>
                <w:iCs/>
                <w:sz w:val="20"/>
                <w:szCs w:val="20"/>
              </w:rPr>
            </w:pPr>
            <w:r w:rsidRPr="001A7719">
              <w:rPr>
                <w:rFonts w:asciiTheme="minorHAnsi" w:hAnsiTheme="minorHAnsi" w:cstheme="minorHAnsi"/>
                <w:i/>
                <w:iCs/>
                <w:sz w:val="20"/>
                <w:szCs w:val="20"/>
              </w:rPr>
              <w:t>SKUPNA VREDNOST V EUR Z DDV</w:t>
            </w:r>
          </w:p>
        </w:tc>
      </w:tr>
      <w:tr w:rsidR="00EA4196" w:rsidRPr="002716BD" w14:paraId="4D007DF9" w14:textId="6E21B668" w:rsidTr="00EA4196">
        <w:tc>
          <w:tcPr>
            <w:tcW w:w="2977" w:type="dxa"/>
            <w:shd w:val="clear" w:color="auto" w:fill="FFFFFF" w:themeFill="background1"/>
            <w:vAlign w:val="center"/>
          </w:tcPr>
          <w:p w14:paraId="2C0E6676" w14:textId="3D37AD30" w:rsidR="00EA4196" w:rsidRPr="00047A56" w:rsidRDefault="00EA4196" w:rsidP="00EA4196">
            <w:pPr>
              <w:pStyle w:val="Odstavekseznama"/>
              <w:numPr>
                <w:ilvl w:val="2"/>
                <w:numId w:val="18"/>
              </w:numPr>
              <w:tabs>
                <w:tab w:val="center" w:pos="4536"/>
                <w:tab w:val="right" w:pos="9072"/>
              </w:tabs>
              <w:spacing w:after="180"/>
              <w:ind w:left="321" w:hanging="284"/>
              <w:rPr>
                <w:rFonts w:asciiTheme="minorHAnsi" w:hAnsiTheme="minorHAnsi" w:cstheme="minorHAnsi"/>
                <w:sz w:val="20"/>
                <w:szCs w:val="20"/>
              </w:rPr>
            </w:pPr>
            <w:r w:rsidRPr="00047A56">
              <w:rPr>
                <w:rFonts w:asciiTheme="minorHAnsi" w:hAnsiTheme="minorHAnsi" w:cstheme="minorHAnsi"/>
                <w:i/>
                <w:sz w:val="20"/>
                <w:szCs w:val="20"/>
              </w:rPr>
              <w:t>OBVEZILNI MATERIAL</w:t>
            </w:r>
          </w:p>
        </w:tc>
        <w:sdt>
          <w:sdtPr>
            <w:rPr>
              <w:rFonts w:asciiTheme="minorHAnsi" w:hAnsiTheme="minorHAnsi" w:cstheme="minorHAnsi"/>
              <w:sz w:val="20"/>
              <w:szCs w:val="20"/>
            </w:rPr>
            <w:id w:val="-770697270"/>
            <w:placeholder>
              <w:docPart w:val="785DE83A4B82492480D7CD313C9C0216"/>
            </w:placeholder>
            <w:showingPlcHdr/>
          </w:sdtPr>
          <w:sdtEndPr/>
          <w:sdtContent>
            <w:tc>
              <w:tcPr>
                <w:tcW w:w="2049" w:type="dxa"/>
                <w:shd w:val="clear" w:color="auto" w:fill="D9D9D9" w:themeFill="background1" w:themeFillShade="D9"/>
                <w:vAlign w:val="center"/>
              </w:tcPr>
              <w:p w14:paraId="3F7D8267" w14:textId="79FC520B" w:rsidR="00EA4196" w:rsidRPr="00047A56" w:rsidRDefault="00EA4196" w:rsidP="0042180D">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056001544"/>
            <w:placeholder>
              <w:docPart w:val="DefaultPlaceholder_-1854013440"/>
            </w:placeholder>
            <w:showingPlcHdr/>
            <w:text/>
          </w:sdtPr>
          <w:sdtEndPr/>
          <w:sdtContent>
            <w:tc>
              <w:tcPr>
                <w:tcW w:w="1920" w:type="dxa"/>
                <w:shd w:val="clear" w:color="auto" w:fill="D9D9D9" w:themeFill="background1" w:themeFillShade="D9"/>
                <w:vAlign w:val="center"/>
              </w:tcPr>
              <w:p w14:paraId="0F67C41C" w14:textId="3AAB008F" w:rsidR="00EA4196" w:rsidRPr="00047A56" w:rsidRDefault="00EA4196" w:rsidP="0042180D">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628011804"/>
            <w:placeholder>
              <w:docPart w:val="DefaultPlaceholder_-1854013440"/>
            </w:placeholder>
            <w:showingPlcHdr/>
            <w:text/>
          </w:sdtPr>
          <w:sdtEndPr/>
          <w:sdtContent>
            <w:tc>
              <w:tcPr>
                <w:tcW w:w="2127" w:type="dxa"/>
                <w:shd w:val="clear" w:color="auto" w:fill="D9D9D9" w:themeFill="background1" w:themeFillShade="D9"/>
                <w:vAlign w:val="center"/>
              </w:tcPr>
              <w:p w14:paraId="1E5FB748" w14:textId="12891B70" w:rsidR="00EA4196" w:rsidRPr="00047A56" w:rsidRDefault="00EA4196" w:rsidP="0042180D">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tr>
      <w:tr w:rsidR="00EA4196" w:rsidRPr="002716BD" w14:paraId="583590D1" w14:textId="5907169A" w:rsidTr="00EA4196">
        <w:tc>
          <w:tcPr>
            <w:tcW w:w="2977" w:type="dxa"/>
            <w:shd w:val="clear" w:color="auto" w:fill="FFFFFF" w:themeFill="background1"/>
            <w:vAlign w:val="center"/>
          </w:tcPr>
          <w:p w14:paraId="133CEFE4" w14:textId="281B0437" w:rsidR="00EA4196" w:rsidRPr="00047A56" w:rsidRDefault="00EA4196" w:rsidP="00EA4196">
            <w:pPr>
              <w:pStyle w:val="Odstavekseznama"/>
              <w:numPr>
                <w:ilvl w:val="2"/>
                <w:numId w:val="18"/>
              </w:numPr>
              <w:tabs>
                <w:tab w:val="center" w:pos="4536"/>
                <w:tab w:val="right" w:pos="9072"/>
              </w:tabs>
              <w:spacing w:after="180"/>
              <w:ind w:left="321" w:hanging="284"/>
              <w:rPr>
                <w:rFonts w:asciiTheme="minorHAnsi" w:hAnsiTheme="minorHAnsi" w:cstheme="minorHAnsi"/>
                <w:i/>
                <w:sz w:val="20"/>
                <w:szCs w:val="20"/>
              </w:rPr>
            </w:pPr>
            <w:r w:rsidRPr="00047A56">
              <w:rPr>
                <w:rFonts w:asciiTheme="minorHAnsi" w:hAnsiTheme="minorHAnsi" w:cstheme="minorHAnsi"/>
                <w:i/>
                <w:sz w:val="20"/>
                <w:szCs w:val="20"/>
              </w:rPr>
              <w:t>SREDSTVA ZA DEZINFEKCIJO</w:t>
            </w:r>
          </w:p>
        </w:tc>
        <w:sdt>
          <w:sdtPr>
            <w:rPr>
              <w:rFonts w:asciiTheme="minorHAnsi" w:hAnsiTheme="minorHAnsi" w:cstheme="minorHAnsi"/>
              <w:sz w:val="20"/>
              <w:szCs w:val="20"/>
            </w:rPr>
            <w:id w:val="1924072885"/>
            <w:placeholder>
              <w:docPart w:val="785DE83A4B82492480D7CD313C9C0216"/>
            </w:placeholder>
            <w:showingPlcHdr/>
          </w:sdtPr>
          <w:sdtEndPr/>
          <w:sdtContent>
            <w:tc>
              <w:tcPr>
                <w:tcW w:w="2049" w:type="dxa"/>
                <w:shd w:val="clear" w:color="auto" w:fill="D9D9D9" w:themeFill="background1" w:themeFillShade="D9"/>
                <w:vAlign w:val="center"/>
              </w:tcPr>
              <w:p w14:paraId="23CBB042" w14:textId="2614506D" w:rsidR="00EA4196" w:rsidRPr="00047A56" w:rsidRDefault="00EA4196" w:rsidP="0042180D">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636692511"/>
            <w:placeholder>
              <w:docPart w:val="DefaultPlaceholder_-1854013440"/>
            </w:placeholder>
            <w:showingPlcHdr/>
            <w:text/>
          </w:sdtPr>
          <w:sdtEndPr/>
          <w:sdtContent>
            <w:tc>
              <w:tcPr>
                <w:tcW w:w="1920" w:type="dxa"/>
                <w:shd w:val="clear" w:color="auto" w:fill="D9D9D9" w:themeFill="background1" w:themeFillShade="D9"/>
                <w:vAlign w:val="center"/>
              </w:tcPr>
              <w:p w14:paraId="612C15B8" w14:textId="3FE899B8" w:rsidR="00EA4196" w:rsidRPr="00047A56" w:rsidRDefault="00EA4196" w:rsidP="0042180D">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21935244"/>
            <w:placeholder>
              <w:docPart w:val="DefaultPlaceholder_-1854013440"/>
            </w:placeholder>
            <w:showingPlcHdr/>
            <w:text/>
          </w:sdtPr>
          <w:sdtEndPr/>
          <w:sdtContent>
            <w:tc>
              <w:tcPr>
                <w:tcW w:w="2127" w:type="dxa"/>
                <w:shd w:val="clear" w:color="auto" w:fill="D9D9D9" w:themeFill="background1" w:themeFillShade="D9"/>
                <w:vAlign w:val="center"/>
              </w:tcPr>
              <w:p w14:paraId="7FFAFCCA" w14:textId="5DB04C2A" w:rsidR="00EA4196" w:rsidRPr="00047A56" w:rsidRDefault="00EA4196" w:rsidP="0042180D">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tr>
      <w:tr w:rsidR="00EA4196" w:rsidRPr="002716BD" w14:paraId="08F57300" w14:textId="5AC0D255" w:rsidTr="00EA4196">
        <w:tc>
          <w:tcPr>
            <w:tcW w:w="2977" w:type="dxa"/>
            <w:shd w:val="clear" w:color="auto" w:fill="FFFFFF" w:themeFill="background1"/>
            <w:vAlign w:val="center"/>
          </w:tcPr>
          <w:p w14:paraId="2F8155F5" w14:textId="1335D6D3" w:rsidR="00EA4196" w:rsidRPr="00047A56" w:rsidRDefault="00EA4196" w:rsidP="00EA4196">
            <w:pPr>
              <w:pStyle w:val="Odstavekseznama"/>
              <w:numPr>
                <w:ilvl w:val="2"/>
                <w:numId w:val="18"/>
              </w:numPr>
              <w:tabs>
                <w:tab w:val="center" w:pos="4536"/>
                <w:tab w:val="right" w:pos="9072"/>
              </w:tabs>
              <w:spacing w:after="180"/>
              <w:ind w:left="321" w:hanging="284"/>
              <w:rPr>
                <w:rFonts w:asciiTheme="minorHAnsi" w:hAnsiTheme="minorHAnsi" w:cstheme="minorHAnsi"/>
                <w:i/>
                <w:sz w:val="20"/>
                <w:szCs w:val="20"/>
              </w:rPr>
            </w:pPr>
            <w:r w:rsidRPr="00047A56">
              <w:rPr>
                <w:rFonts w:asciiTheme="minorHAnsi" w:hAnsiTheme="minorHAnsi" w:cstheme="minorHAnsi"/>
                <w:i/>
                <w:sz w:val="20"/>
                <w:szCs w:val="20"/>
              </w:rPr>
              <w:t>BRIZGE, IGLE IN KANILE</w:t>
            </w:r>
          </w:p>
        </w:tc>
        <w:sdt>
          <w:sdtPr>
            <w:rPr>
              <w:rFonts w:asciiTheme="minorHAnsi" w:hAnsiTheme="minorHAnsi" w:cstheme="minorHAnsi"/>
              <w:sz w:val="20"/>
              <w:szCs w:val="20"/>
            </w:rPr>
            <w:id w:val="871115456"/>
            <w:placeholder>
              <w:docPart w:val="785DE83A4B82492480D7CD313C9C0216"/>
            </w:placeholder>
            <w:showingPlcHdr/>
          </w:sdtPr>
          <w:sdtEndPr/>
          <w:sdtContent>
            <w:tc>
              <w:tcPr>
                <w:tcW w:w="2049" w:type="dxa"/>
                <w:shd w:val="clear" w:color="auto" w:fill="D9D9D9" w:themeFill="background1" w:themeFillShade="D9"/>
                <w:vAlign w:val="center"/>
              </w:tcPr>
              <w:p w14:paraId="0FCB652F" w14:textId="2E56F125" w:rsidR="00EA4196" w:rsidRPr="00047A56" w:rsidRDefault="00EA4196" w:rsidP="0042180D">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473721536"/>
            <w:placeholder>
              <w:docPart w:val="DefaultPlaceholder_-1854013440"/>
            </w:placeholder>
            <w:showingPlcHdr/>
            <w:text/>
          </w:sdtPr>
          <w:sdtEndPr/>
          <w:sdtContent>
            <w:tc>
              <w:tcPr>
                <w:tcW w:w="1920" w:type="dxa"/>
                <w:shd w:val="clear" w:color="auto" w:fill="D9D9D9" w:themeFill="background1" w:themeFillShade="D9"/>
                <w:vAlign w:val="center"/>
              </w:tcPr>
              <w:p w14:paraId="7C54B4B9" w14:textId="4EFDBB8D" w:rsidR="00EA4196" w:rsidRPr="00047A56" w:rsidRDefault="00EA4196" w:rsidP="0042180D">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65252726"/>
            <w:placeholder>
              <w:docPart w:val="DefaultPlaceholder_-1854013440"/>
            </w:placeholder>
            <w:showingPlcHdr/>
            <w:text/>
          </w:sdtPr>
          <w:sdtEndPr/>
          <w:sdtContent>
            <w:tc>
              <w:tcPr>
                <w:tcW w:w="2127" w:type="dxa"/>
                <w:shd w:val="clear" w:color="auto" w:fill="D9D9D9" w:themeFill="background1" w:themeFillShade="D9"/>
                <w:vAlign w:val="center"/>
              </w:tcPr>
              <w:p w14:paraId="3251F7F2" w14:textId="3D0BC635" w:rsidR="00EA4196" w:rsidRPr="00047A56" w:rsidRDefault="00EA4196" w:rsidP="0042180D">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tr>
      <w:tr w:rsidR="00047A56" w:rsidRPr="002716BD" w14:paraId="0B5B2367" w14:textId="77777777" w:rsidTr="00EA4196">
        <w:tc>
          <w:tcPr>
            <w:tcW w:w="2977" w:type="dxa"/>
            <w:shd w:val="clear" w:color="auto" w:fill="FFFFFF" w:themeFill="background1"/>
            <w:vAlign w:val="center"/>
          </w:tcPr>
          <w:p w14:paraId="3CE963DA" w14:textId="77777777" w:rsidR="00047A56" w:rsidRPr="00047A56" w:rsidRDefault="00047A56" w:rsidP="00047A56">
            <w:pPr>
              <w:pStyle w:val="Odstavekseznama"/>
              <w:tabs>
                <w:tab w:val="center" w:pos="4536"/>
                <w:tab w:val="right" w:pos="9072"/>
              </w:tabs>
              <w:spacing w:after="180"/>
              <w:ind w:left="321"/>
              <w:rPr>
                <w:rFonts w:asciiTheme="minorHAnsi" w:hAnsiTheme="minorHAnsi" w:cstheme="minorHAnsi"/>
                <w:i/>
                <w:sz w:val="20"/>
                <w:szCs w:val="20"/>
              </w:rPr>
            </w:pPr>
          </w:p>
          <w:p w14:paraId="1F6890E2" w14:textId="3C3AF583" w:rsidR="00047A56" w:rsidRPr="00047A56" w:rsidRDefault="00047A56" w:rsidP="00EA4196">
            <w:pPr>
              <w:pStyle w:val="Odstavekseznama"/>
              <w:numPr>
                <w:ilvl w:val="2"/>
                <w:numId w:val="18"/>
              </w:numPr>
              <w:tabs>
                <w:tab w:val="center" w:pos="4536"/>
                <w:tab w:val="right" w:pos="9072"/>
              </w:tabs>
              <w:spacing w:after="180"/>
              <w:ind w:left="321" w:hanging="284"/>
              <w:rPr>
                <w:rFonts w:asciiTheme="minorHAnsi" w:hAnsiTheme="minorHAnsi" w:cstheme="minorHAnsi"/>
                <w:i/>
                <w:sz w:val="20"/>
                <w:szCs w:val="20"/>
              </w:rPr>
            </w:pPr>
            <w:r w:rsidRPr="00047A56">
              <w:rPr>
                <w:rFonts w:asciiTheme="minorHAnsi" w:hAnsiTheme="minorHAnsi" w:cstheme="minorHAnsi"/>
                <w:i/>
                <w:sz w:val="20"/>
                <w:szCs w:val="20"/>
              </w:rPr>
              <w:t>ROKAVICE</w:t>
            </w:r>
          </w:p>
          <w:p w14:paraId="573601DB" w14:textId="0CB88F92" w:rsidR="00047A56" w:rsidRPr="00047A56" w:rsidRDefault="00047A56" w:rsidP="00047A56">
            <w:pPr>
              <w:pStyle w:val="Odstavekseznama"/>
              <w:tabs>
                <w:tab w:val="center" w:pos="4536"/>
                <w:tab w:val="right" w:pos="9072"/>
              </w:tabs>
              <w:spacing w:after="180"/>
              <w:ind w:left="321"/>
              <w:rPr>
                <w:rFonts w:asciiTheme="minorHAnsi" w:hAnsiTheme="minorHAnsi" w:cstheme="minorHAnsi"/>
                <w:i/>
                <w:sz w:val="20"/>
                <w:szCs w:val="20"/>
              </w:rPr>
            </w:pPr>
          </w:p>
        </w:tc>
        <w:sdt>
          <w:sdtPr>
            <w:rPr>
              <w:rFonts w:asciiTheme="minorHAnsi" w:hAnsiTheme="minorHAnsi" w:cstheme="minorHAnsi"/>
              <w:sz w:val="20"/>
              <w:szCs w:val="20"/>
            </w:rPr>
            <w:id w:val="-917628268"/>
            <w:placeholder>
              <w:docPart w:val="DefaultPlaceholder_-1854013440"/>
            </w:placeholder>
            <w:showingPlcHdr/>
            <w:text/>
          </w:sdtPr>
          <w:sdtEndPr/>
          <w:sdtContent>
            <w:tc>
              <w:tcPr>
                <w:tcW w:w="2049" w:type="dxa"/>
                <w:shd w:val="clear" w:color="auto" w:fill="D9D9D9" w:themeFill="background1" w:themeFillShade="D9"/>
                <w:vAlign w:val="center"/>
              </w:tcPr>
              <w:p w14:paraId="4DF21369" w14:textId="773267CA" w:rsidR="00047A56" w:rsidRPr="00047A56" w:rsidRDefault="00047A56" w:rsidP="0042180D">
                <w:pPr>
                  <w:tabs>
                    <w:tab w:val="center" w:pos="4536"/>
                    <w:tab w:val="right" w:pos="9072"/>
                  </w:tabs>
                  <w:spacing w:after="180"/>
                  <w:jc w:val="center"/>
                  <w:rPr>
                    <w:rFonts w:asciiTheme="minorHAnsi" w:hAnsiTheme="minorHAnsi" w:cstheme="minorHAnsi"/>
                    <w:sz w:val="20"/>
                    <w:szCs w:val="20"/>
                  </w:rPr>
                </w:pPr>
                <w:r w:rsidRPr="00047A56">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929394183"/>
            <w:placeholder>
              <w:docPart w:val="DefaultPlaceholder_-1854013440"/>
            </w:placeholder>
            <w:showingPlcHdr/>
            <w:text/>
          </w:sdtPr>
          <w:sdtEndPr/>
          <w:sdtContent>
            <w:tc>
              <w:tcPr>
                <w:tcW w:w="1920" w:type="dxa"/>
                <w:shd w:val="clear" w:color="auto" w:fill="D9D9D9" w:themeFill="background1" w:themeFillShade="D9"/>
                <w:vAlign w:val="center"/>
              </w:tcPr>
              <w:p w14:paraId="5ADF8FB7" w14:textId="26AEC128" w:rsidR="00047A56" w:rsidRPr="00047A56" w:rsidRDefault="00047A56" w:rsidP="0042180D">
                <w:pPr>
                  <w:tabs>
                    <w:tab w:val="center" w:pos="4536"/>
                    <w:tab w:val="right" w:pos="9072"/>
                  </w:tabs>
                  <w:spacing w:after="180"/>
                  <w:jc w:val="center"/>
                  <w:rPr>
                    <w:rFonts w:asciiTheme="minorHAnsi" w:hAnsiTheme="minorHAnsi" w:cstheme="minorHAnsi"/>
                    <w:sz w:val="20"/>
                    <w:szCs w:val="20"/>
                  </w:rPr>
                </w:pPr>
                <w:r w:rsidRPr="00047A56">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100456346"/>
            <w:placeholder>
              <w:docPart w:val="DefaultPlaceholder_-1854013440"/>
            </w:placeholder>
            <w:showingPlcHdr/>
            <w:text/>
          </w:sdtPr>
          <w:sdtEndPr/>
          <w:sdtContent>
            <w:tc>
              <w:tcPr>
                <w:tcW w:w="2127" w:type="dxa"/>
                <w:shd w:val="clear" w:color="auto" w:fill="D9D9D9" w:themeFill="background1" w:themeFillShade="D9"/>
                <w:vAlign w:val="center"/>
              </w:tcPr>
              <w:p w14:paraId="4D9940E3" w14:textId="53EB88FF" w:rsidR="00047A56" w:rsidRPr="00047A56" w:rsidRDefault="00047A56" w:rsidP="0042180D">
                <w:pPr>
                  <w:tabs>
                    <w:tab w:val="center" w:pos="4536"/>
                    <w:tab w:val="right" w:pos="9072"/>
                  </w:tabs>
                  <w:spacing w:after="180"/>
                  <w:jc w:val="center"/>
                  <w:rPr>
                    <w:rFonts w:asciiTheme="minorHAnsi" w:hAnsiTheme="minorHAnsi" w:cstheme="minorHAnsi"/>
                    <w:sz w:val="20"/>
                    <w:szCs w:val="20"/>
                  </w:rPr>
                </w:pPr>
                <w:r w:rsidRPr="00047A56">
                  <w:rPr>
                    <w:rStyle w:val="Besedilooznabemesta"/>
                    <w:rFonts w:eastAsiaTheme="majorEastAsia"/>
                    <w:sz w:val="20"/>
                    <w:szCs w:val="20"/>
                  </w:rPr>
                  <w:t>Kliknite ali tapnite tukaj, če želite vnesti besedilo.</w:t>
                </w:r>
              </w:p>
            </w:tc>
          </w:sdtContent>
        </w:sdt>
      </w:tr>
      <w:tr w:rsidR="00EA4196" w:rsidRPr="002716BD" w14:paraId="653FEBB6" w14:textId="0DA1DC6E" w:rsidTr="00EA4196">
        <w:tc>
          <w:tcPr>
            <w:tcW w:w="2977" w:type="dxa"/>
            <w:shd w:val="clear" w:color="auto" w:fill="FFFFFF" w:themeFill="background1"/>
            <w:vAlign w:val="center"/>
          </w:tcPr>
          <w:p w14:paraId="542ACBDB" w14:textId="7771C5D3" w:rsidR="00EA4196" w:rsidRPr="00047A56" w:rsidRDefault="00EA4196" w:rsidP="00EA4196">
            <w:pPr>
              <w:pStyle w:val="Odstavekseznama"/>
              <w:numPr>
                <w:ilvl w:val="2"/>
                <w:numId w:val="18"/>
              </w:numPr>
              <w:tabs>
                <w:tab w:val="center" w:pos="4536"/>
                <w:tab w:val="right" w:pos="9072"/>
              </w:tabs>
              <w:spacing w:after="180"/>
              <w:ind w:left="321" w:hanging="284"/>
              <w:rPr>
                <w:rFonts w:asciiTheme="minorHAnsi" w:hAnsiTheme="minorHAnsi" w:cstheme="minorHAnsi"/>
                <w:i/>
                <w:sz w:val="20"/>
                <w:szCs w:val="20"/>
              </w:rPr>
            </w:pPr>
            <w:r w:rsidRPr="00047A56">
              <w:rPr>
                <w:rFonts w:asciiTheme="minorHAnsi" w:hAnsiTheme="minorHAnsi" w:cstheme="minorHAnsi"/>
                <w:i/>
                <w:sz w:val="20"/>
                <w:szCs w:val="20"/>
              </w:rPr>
              <w:t>OSTALI SANITETNI MATERIAL</w:t>
            </w:r>
          </w:p>
        </w:tc>
        <w:sdt>
          <w:sdtPr>
            <w:rPr>
              <w:rFonts w:asciiTheme="minorHAnsi" w:hAnsiTheme="minorHAnsi" w:cstheme="minorHAnsi"/>
              <w:sz w:val="20"/>
              <w:szCs w:val="20"/>
            </w:rPr>
            <w:id w:val="1461852631"/>
            <w:placeholder>
              <w:docPart w:val="785DE83A4B82492480D7CD313C9C0216"/>
            </w:placeholder>
            <w:showingPlcHdr/>
          </w:sdtPr>
          <w:sdtEndPr/>
          <w:sdtContent>
            <w:tc>
              <w:tcPr>
                <w:tcW w:w="2049" w:type="dxa"/>
                <w:shd w:val="clear" w:color="auto" w:fill="D9D9D9" w:themeFill="background1" w:themeFillShade="D9"/>
                <w:vAlign w:val="center"/>
              </w:tcPr>
              <w:p w14:paraId="08DB6F0D" w14:textId="4652F2D3" w:rsidR="00EA4196" w:rsidRPr="00047A56" w:rsidRDefault="00EA4196" w:rsidP="0042180D">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711958930"/>
            <w:placeholder>
              <w:docPart w:val="DefaultPlaceholder_-1854013440"/>
            </w:placeholder>
            <w:showingPlcHdr/>
            <w:text/>
          </w:sdtPr>
          <w:sdtEndPr/>
          <w:sdtContent>
            <w:tc>
              <w:tcPr>
                <w:tcW w:w="1920" w:type="dxa"/>
                <w:shd w:val="clear" w:color="auto" w:fill="D9D9D9" w:themeFill="background1" w:themeFillShade="D9"/>
                <w:vAlign w:val="center"/>
              </w:tcPr>
              <w:p w14:paraId="7858902A" w14:textId="753E3308" w:rsidR="00EA4196" w:rsidRPr="00047A56" w:rsidRDefault="00EA4196" w:rsidP="0042180D">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31450753"/>
            <w:placeholder>
              <w:docPart w:val="DefaultPlaceholder_-1854013440"/>
            </w:placeholder>
            <w:showingPlcHdr/>
            <w:text/>
          </w:sdtPr>
          <w:sdtEndPr/>
          <w:sdtContent>
            <w:tc>
              <w:tcPr>
                <w:tcW w:w="2127" w:type="dxa"/>
                <w:shd w:val="clear" w:color="auto" w:fill="D9D9D9" w:themeFill="background1" w:themeFillShade="D9"/>
                <w:vAlign w:val="center"/>
              </w:tcPr>
              <w:p w14:paraId="15920F73" w14:textId="03BDE7FB" w:rsidR="00EA4196" w:rsidRPr="00047A56" w:rsidRDefault="00EA4196" w:rsidP="0042180D">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tr>
    </w:tbl>
    <w:p w14:paraId="2C66F45C" w14:textId="77777777" w:rsidR="00BE0AA3" w:rsidRPr="00CA0A34" w:rsidRDefault="00BE0AA3" w:rsidP="001329D9">
      <w:pPr>
        <w:suppressAutoHyphens/>
        <w:jc w:val="both"/>
        <w:rPr>
          <w:rFonts w:asciiTheme="minorHAnsi" w:hAnsiTheme="minorHAnsi" w:cstheme="minorHAnsi"/>
        </w:rPr>
      </w:pPr>
    </w:p>
    <w:p w14:paraId="6D174F17" w14:textId="00F6E789" w:rsidR="00390D10" w:rsidRDefault="00480E8A" w:rsidP="00CF74C1">
      <w:pPr>
        <w:numPr>
          <w:ilvl w:val="0"/>
          <w:numId w:val="18"/>
        </w:numPr>
        <w:suppressAutoHyphens/>
        <w:jc w:val="both"/>
        <w:rPr>
          <w:rFonts w:asciiTheme="minorHAnsi" w:hAnsiTheme="minorHAnsi" w:cstheme="minorHAnsi"/>
        </w:rPr>
      </w:pPr>
      <w:r>
        <w:rPr>
          <w:rFonts w:asciiTheme="minorHAnsi" w:hAnsiTheme="minorHAnsi" w:cstheme="minorHAnsi"/>
        </w:rPr>
        <w:t>Sestavni del tega ponudbenega predračuna je popis blaga</w:t>
      </w:r>
      <w:r>
        <w:rPr>
          <w:rStyle w:val="Sprotnaopomba-sklic"/>
          <w:rFonts w:asciiTheme="minorHAnsi" w:hAnsiTheme="minorHAnsi" w:cstheme="minorHAnsi"/>
        </w:rPr>
        <w:footnoteReference w:id="2"/>
      </w:r>
      <w:r>
        <w:rPr>
          <w:rFonts w:asciiTheme="minorHAnsi" w:hAnsiTheme="minorHAnsi" w:cstheme="minorHAnsi"/>
        </w:rPr>
        <w:t>.</w:t>
      </w:r>
    </w:p>
    <w:p w14:paraId="655AFD7C" w14:textId="609C73E7" w:rsidR="00BE0AA3" w:rsidRPr="00CA0A34" w:rsidRDefault="00BE0AA3" w:rsidP="00CF74C1">
      <w:pPr>
        <w:numPr>
          <w:ilvl w:val="0"/>
          <w:numId w:val="18"/>
        </w:numPr>
        <w:suppressAutoHyphens/>
        <w:jc w:val="both"/>
        <w:rPr>
          <w:rFonts w:asciiTheme="minorHAnsi" w:hAnsiTheme="minorHAnsi" w:cstheme="minorHAnsi"/>
        </w:rPr>
      </w:pPr>
      <w:r w:rsidRPr="00CA0A34">
        <w:rPr>
          <w:rFonts w:asciiTheme="minorHAnsi" w:hAnsiTheme="minorHAnsi" w:cstheme="minorHAnsi"/>
        </w:rPr>
        <w:t>Ponudba velja 90 dni od roka za oddajo ponudb.</w:t>
      </w:r>
    </w:p>
    <w:p w14:paraId="78D84223" w14:textId="77777777" w:rsidR="008370BA" w:rsidRPr="00CA0A34" w:rsidRDefault="008370BA" w:rsidP="00CF74C1">
      <w:pPr>
        <w:numPr>
          <w:ilvl w:val="0"/>
          <w:numId w:val="18"/>
        </w:numPr>
        <w:rPr>
          <w:rFonts w:asciiTheme="minorHAnsi" w:hAnsiTheme="minorHAnsi" w:cstheme="minorHAnsi"/>
        </w:rPr>
      </w:pPr>
      <w:r w:rsidRPr="00CA0A34">
        <w:rPr>
          <w:rFonts w:asciiTheme="minorHAnsi" w:hAnsiTheme="minorHAnsi" w:cstheme="minorHAnsi"/>
        </w:rPr>
        <w:t>Naročilo se obvezujemo izvesti v skladu z zahtevami iz razpisne dokumentacije.</w:t>
      </w:r>
    </w:p>
    <w:p w14:paraId="2E465906" w14:textId="5BD2062E" w:rsidR="00AD0DD4" w:rsidRPr="00CA0A34" w:rsidRDefault="00AD0DD4" w:rsidP="008370BA">
      <w:pPr>
        <w:jc w:val="both"/>
        <w:rPr>
          <w:rFonts w:asciiTheme="minorHAnsi" w:hAnsiTheme="minorHAnsi" w:cstheme="minorHAnsi"/>
        </w:rPr>
      </w:pPr>
    </w:p>
    <w:p w14:paraId="5DC03E60" w14:textId="77777777" w:rsidR="008370BA" w:rsidRPr="00CA0A34" w:rsidRDefault="008370BA" w:rsidP="008370BA">
      <w:pPr>
        <w:jc w:val="both"/>
        <w:rPr>
          <w:rFonts w:asciiTheme="minorHAnsi" w:hAnsiTheme="minorHAnsi" w:cstheme="minorHAnsi"/>
        </w:rPr>
      </w:pPr>
    </w:p>
    <w:p w14:paraId="4D5AB93E" w14:textId="77777777" w:rsidR="008370BA" w:rsidRPr="00CA0A34" w:rsidRDefault="008370BA" w:rsidP="008370BA">
      <w:pPr>
        <w:jc w:val="both"/>
        <w:rPr>
          <w:rFonts w:asciiTheme="minorHAnsi" w:hAnsiTheme="minorHAnsi" w:cstheme="minorHAnsi"/>
        </w:rPr>
      </w:pPr>
      <w:r w:rsidRPr="00CA0A34">
        <w:rPr>
          <w:rFonts w:asciiTheme="minorHAnsi" w:hAnsiTheme="minorHAnsi" w:cstheme="minorHAnsi"/>
        </w:rPr>
        <w:t>Datum:</w:t>
      </w:r>
      <w:sdt>
        <w:sdtPr>
          <w:rPr>
            <w:rFonts w:asciiTheme="minorHAnsi" w:hAnsiTheme="minorHAnsi" w:cstheme="minorHAnsi"/>
            <w:highlight w:val="lightGray"/>
          </w:rPr>
          <w:id w:val="-604035718"/>
          <w:placeholder>
            <w:docPart w:val="764269BEA3BA49169EC966C0744D2EC5"/>
          </w:placeholder>
          <w:showingPlcHdr/>
          <w:date>
            <w:dateFormat w:val="d. MM. yyyy"/>
            <w:lid w:val="sl-SI"/>
            <w:storeMappedDataAs w:val="dateTime"/>
            <w:calendar w:val="gregorian"/>
          </w:date>
        </w:sdtPr>
        <w:sdtEndPr/>
        <w:sdtContent>
          <w:r w:rsidRPr="00214604">
            <w:rPr>
              <w:rStyle w:val="Besedilooznabemesta"/>
              <w:rFonts w:asciiTheme="minorHAnsi" w:hAnsiTheme="minorHAnsi" w:cstheme="minorHAnsi"/>
              <w:highlight w:val="lightGray"/>
            </w:rPr>
            <w:t>Kliknite ali tapnite tukaj, če želite vnesti datum.</w:t>
          </w:r>
        </w:sdtContent>
      </w:sdt>
    </w:p>
    <w:p w14:paraId="7178FC9B" w14:textId="2A377F42" w:rsidR="00AD0DD4" w:rsidRDefault="00AD0DD4" w:rsidP="00CA0A34">
      <w:pPr>
        <w:rPr>
          <w:rFonts w:asciiTheme="minorHAnsi" w:hAnsiTheme="minorHAnsi" w:cstheme="minorHAnsi"/>
        </w:rPr>
      </w:pPr>
    </w:p>
    <w:p w14:paraId="033082A7" w14:textId="77777777" w:rsidR="00F11DFD" w:rsidRPr="00CA0A34" w:rsidRDefault="00F11DFD" w:rsidP="00CA0A34">
      <w:pPr>
        <w:rPr>
          <w:rFonts w:asciiTheme="minorHAnsi" w:hAnsiTheme="minorHAnsi" w:cstheme="minorHAnsi"/>
        </w:rPr>
      </w:pPr>
    </w:p>
    <w:p w14:paraId="4DCEE3D2" w14:textId="412D0FA9" w:rsidR="008370BA" w:rsidRPr="00CA0A34" w:rsidRDefault="008370BA" w:rsidP="00CA0A34">
      <w:pPr>
        <w:ind w:left="3540" w:firstLine="708"/>
        <w:jc w:val="center"/>
        <w:rPr>
          <w:rFonts w:asciiTheme="minorHAnsi" w:hAnsiTheme="minorHAnsi" w:cstheme="minorHAnsi"/>
          <w:i/>
          <w:iCs/>
        </w:rPr>
      </w:pPr>
      <w:r w:rsidRPr="00CA0A34">
        <w:rPr>
          <w:rFonts w:asciiTheme="minorHAnsi" w:hAnsiTheme="minorHAnsi" w:cstheme="minorHAnsi"/>
        </w:rPr>
        <w:t>Žig in podpis ponudnika:</w:t>
      </w:r>
    </w:p>
    <w:p w14:paraId="40BDA465" w14:textId="0490D874" w:rsidR="008370BA" w:rsidRPr="00CA0A34" w:rsidRDefault="008370BA" w:rsidP="008370BA">
      <w:pPr>
        <w:jc w:val="both"/>
        <w:rPr>
          <w:rFonts w:asciiTheme="minorHAnsi" w:hAnsiTheme="minorHAnsi" w:cstheme="minorHAnsi"/>
          <w:i/>
          <w:iCs/>
        </w:rPr>
      </w:pPr>
    </w:p>
    <w:p w14:paraId="4C246A0F" w14:textId="7710ECA6" w:rsidR="00AD0DD4" w:rsidRDefault="00AD0DD4" w:rsidP="008370BA">
      <w:pPr>
        <w:jc w:val="both"/>
        <w:rPr>
          <w:rFonts w:asciiTheme="minorHAnsi" w:hAnsiTheme="minorHAnsi" w:cstheme="minorHAnsi"/>
          <w:i/>
          <w:iCs/>
        </w:rPr>
      </w:pPr>
    </w:p>
    <w:p w14:paraId="4B0B89F3" w14:textId="77777777" w:rsidR="00047A56" w:rsidRDefault="00047A56" w:rsidP="008370BA">
      <w:pPr>
        <w:jc w:val="both"/>
        <w:rPr>
          <w:rFonts w:asciiTheme="minorHAnsi" w:hAnsiTheme="minorHAnsi" w:cstheme="minorHAnsi"/>
          <w:i/>
          <w:iCs/>
          <w:sz w:val="18"/>
          <w:szCs w:val="18"/>
        </w:rPr>
      </w:pPr>
    </w:p>
    <w:p w14:paraId="46587B2D" w14:textId="73C7977D" w:rsidR="008370BA" w:rsidRPr="00CA0A34" w:rsidRDefault="008370BA" w:rsidP="008370BA">
      <w:pPr>
        <w:jc w:val="both"/>
        <w:rPr>
          <w:rFonts w:asciiTheme="minorHAnsi" w:hAnsiTheme="minorHAnsi" w:cstheme="minorHAnsi"/>
          <w:b/>
          <w:i/>
          <w:iCs/>
          <w:sz w:val="18"/>
          <w:szCs w:val="18"/>
          <w:u w:val="single"/>
        </w:rPr>
      </w:pPr>
      <w:r w:rsidRPr="00CA0A34">
        <w:rPr>
          <w:rFonts w:asciiTheme="minorHAnsi" w:hAnsiTheme="minorHAnsi" w:cstheme="minorHAnsi"/>
          <w:i/>
          <w:iCs/>
          <w:sz w:val="18"/>
          <w:szCs w:val="18"/>
        </w:rPr>
        <w:t xml:space="preserve">OPOMBA: </w:t>
      </w:r>
      <w:r w:rsidR="00703262" w:rsidRPr="00CA0A34">
        <w:rPr>
          <w:rFonts w:asciiTheme="minorHAnsi" w:hAnsiTheme="minorHAnsi" w:cstheme="minorHAnsi"/>
          <w:i/>
          <w:iCs/>
          <w:sz w:val="18"/>
          <w:szCs w:val="18"/>
        </w:rPr>
        <w:t>Ponudbeni p</w:t>
      </w:r>
      <w:r w:rsidRPr="00CA0A34">
        <w:rPr>
          <w:rFonts w:asciiTheme="minorHAnsi" w:hAnsiTheme="minorHAnsi" w:cstheme="minorHAnsi"/>
          <w:i/>
          <w:iCs/>
          <w:sz w:val="18"/>
          <w:szCs w:val="18"/>
        </w:rPr>
        <w:t>redračun se izpolni tako, da se izpolnijo</w:t>
      </w:r>
      <w:r w:rsidRPr="008D0DF6">
        <w:rPr>
          <w:rFonts w:asciiTheme="minorHAnsi" w:hAnsiTheme="minorHAnsi" w:cstheme="minorHAnsi"/>
          <w:b/>
          <w:i/>
          <w:iCs/>
          <w:sz w:val="18"/>
          <w:szCs w:val="18"/>
          <w:u w:val="single"/>
        </w:rPr>
        <w:t xml:space="preserve"> VSE OSENČENE POSTAVKE</w:t>
      </w:r>
      <w:r w:rsidR="008D0DF6" w:rsidRPr="008D0DF6">
        <w:rPr>
          <w:rFonts w:asciiTheme="minorHAnsi" w:hAnsiTheme="minorHAnsi" w:cstheme="minorHAnsi"/>
          <w:b/>
          <w:i/>
          <w:iCs/>
          <w:sz w:val="18"/>
          <w:szCs w:val="18"/>
          <w:u w:val="single"/>
        </w:rPr>
        <w:t xml:space="preserve"> ZA SKLOP</w:t>
      </w:r>
      <w:r w:rsidR="00EA4196" w:rsidRPr="008D0DF6">
        <w:rPr>
          <w:rFonts w:asciiTheme="minorHAnsi" w:hAnsiTheme="minorHAnsi" w:cstheme="minorHAnsi"/>
          <w:b/>
          <w:i/>
          <w:iCs/>
          <w:sz w:val="18"/>
          <w:szCs w:val="18"/>
          <w:u w:val="single"/>
        </w:rPr>
        <w:t xml:space="preserve">, </w:t>
      </w:r>
      <w:r w:rsidR="00EA4196">
        <w:rPr>
          <w:rFonts w:asciiTheme="minorHAnsi" w:hAnsiTheme="minorHAnsi" w:cstheme="minorHAnsi"/>
          <w:bCs/>
          <w:sz w:val="18"/>
          <w:szCs w:val="18"/>
        </w:rPr>
        <w:t xml:space="preserve">za katerega ponudik oddaja ponudbo. </w:t>
      </w:r>
      <w:r w:rsidRPr="00CA0A34">
        <w:rPr>
          <w:rFonts w:asciiTheme="minorHAnsi" w:hAnsiTheme="minorHAnsi" w:cstheme="minorHAnsi"/>
          <w:i/>
          <w:iCs/>
          <w:sz w:val="18"/>
          <w:szCs w:val="18"/>
        </w:rPr>
        <w:t xml:space="preserve">Cene </w:t>
      </w:r>
      <w:r w:rsidR="00EA4196">
        <w:rPr>
          <w:rFonts w:asciiTheme="minorHAnsi" w:hAnsiTheme="minorHAnsi" w:cstheme="minorHAnsi"/>
          <w:i/>
          <w:iCs/>
          <w:sz w:val="18"/>
          <w:szCs w:val="18"/>
        </w:rPr>
        <w:t xml:space="preserve">morajo biti zapisane na </w:t>
      </w:r>
      <w:r w:rsidR="00C1042A">
        <w:rPr>
          <w:rFonts w:asciiTheme="minorHAnsi" w:hAnsiTheme="minorHAnsi" w:cstheme="minorHAnsi"/>
          <w:i/>
          <w:iCs/>
          <w:sz w:val="18"/>
          <w:szCs w:val="18"/>
        </w:rPr>
        <w:t>na dve</w:t>
      </w:r>
      <w:r w:rsidRPr="00CA0A34">
        <w:rPr>
          <w:rFonts w:asciiTheme="minorHAnsi" w:hAnsiTheme="minorHAnsi" w:cstheme="minorHAnsi"/>
          <w:i/>
          <w:iCs/>
          <w:sz w:val="18"/>
          <w:szCs w:val="18"/>
        </w:rPr>
        <w:t xml:space="preserve"> decimalki natančno. </w:t>
      </w:r>
    </w:p>
    <w:p w14:paraId="2D268CD1" w14:textId="77777777" w:rsidR="008370BA" w:rsidRPr="00CA0A34" w:rsidRDefault="008370BA" w:rsidP="008370BA">
      <w:pPr>
        <w:rPr>
          <w:rFonts w:asciiTheme="minorHAnsi" w:hAnsiTheme="minorHAnsi" w:cstheme="minorHAnsi"/>
          <w:b/>
          <w:i/>
        </w:rPr>
        <w:sectPr w:rsidR="008370BA" w:rsidRPr="00CA0A34" w:rsidSect="00805AB8">
          <w:pgSz w:w="11906" w:h="16838"/>
          <w:pgMar w:top="1985" w:right="1274" w:bottom="1440" w:left="1134" w:header="709" w:footer="709" w:gutter="0"/>
          <w:cols w:space="708"/>
          <w:docGrid w:linePitch="360"/>
        </w:sectPr>
      </w:pPr>
      <w:bookmarkStart w:id="37" w:name="_Hlk61942753"/>
      <w:bookmarkEnd w:id="29"/>
      <w:bookmarkEnd w:id="30"/>
    </w:p>
    <w:p w14:paraId="3AF50478" w14:textId="77777777" w:rsidR="008370BA" w:rsidRPr="00CA0A34" w:rsidRDefault="008370BA" w:rsidP="008370BA">
      <w:pPr>
        <w:rPr>
          <w:rFonts w:asciiTheme="minorHAnsi" w:hAnsiTheme="minorHAnsi" w:cstheme="minorHAnsi"/>
          <w:b/>
          <w:bCs/>
          <w:color w:val="000000"/>
        </w:rPr>
      </w:pPr>
      <w:r w:rsidRPr="00CA0A34">
        <w:rPr>
          <w:rFonts w:asciiTheme="minorHAnsi" w:hAnsiTheme="minorHAnsi" w:cstheme="minorHAnsi"/>
          <w:b/>
          <w:i/>
        </w:rPr>
        <w:t>OBR-PONUDBA</w:t>
      </w:r>
    </w:p>
    <w:p w14:paraId="64B94190" w14:textId="77777777" w:rsidR="008370BA" w:rsidRPr="00CA0A34" w:rsidRDefault="008370BA" w:rsidP="008370BA">
      <w:pPr>
        <w:jc w:val="center"/>
        <w:rPr>
          <w:rFonts w:asciiTheme="minorHAnsi" w:hAnsiTheme="minorHAnsi" w:cstheme="minorHAnsi"/>
          <w:b/>
        </w:rPr>
      </w:pPr>
      <w:r w:rsidRPr="00CA0A34">
        <w:rPr>
          <w:rFonts w:asciiTheme="minorHAnsi" w:hAnsiTheme="minorHAnsi" w:cstheme="minorHAnsi"/>
          <w:b/>
          <w:color w:val="000000"/>
        </w:rPr>
        <w:t xml:space="preserve">PONUDBA </w:t>
      </w:r>
    </w:p>
    <w:p w14:paraId="32152694" w14:textId="375D0046" w:rsidR="008370BA" w:rsidRPr="00CA0A34" w:rsidRDefault="008370BA" w:rsidP="008370BA">
      <w:pPr>
        <w:jc w:val="center"/>
        <w:rPr>
          <w:rFonts w:asciiTheme="minorHAnsi" w:hAnsiTheme="minorHAnsi" w:cstheme="minorHAnsi"/>
          <w:color w:val="000000"/>
        </w:rPr>
      </w:pPr>
      <w:r w:rsidRPr="00CA0A34">
        <w:rPr>
          <w:rFonts w:asciiTheme="minorHAnsi" w:hAnsiTheme="minorHAnsi" w:cstheme="minorHAnsi"/>
          <w:b/>
          <w:color w:val="000000"/>
        </w:rPr>
        <w:t>ŠT.</w:t>
      </w:r>
      <w:r w:rsidR="00034354" w:rsidRPr="00CA0A34">
        <w:rPr>
          <w:rFonts w:asciiTheme="minorHAnsi" w:hAnsiTheme="minorHAnsi" w:cstheme="minorHAnsi"/>
          <w:b/>
          <w:color w:val="000000"/>
        </w:rPr>
        <w:t xml:space="preserve"> </w:t>
      </w:r>
      <w:sdt>
        <w:sdtPr>
          <w:rPr>
            <w:rFonts w:asciiTheme="minorHAnsi" w:hAnsiTheme="minorHAnsi" w:cstheme="minorHAnsi"/>
            <w:b/>
          </w:rPr>
          <w:id w:val="-1640112046"/>
          <w:placeholder>
            <w:docPart w:val="DAF2AB471B8743B7A5C1E44E83EB21AF"/>
          </w:placeholder>
          <w:showingPlcHdr/>
          <w:text/>
        </w:sdtPr>
        <w:sdtEndPr/>
        <w:sdtContent>
          <w:r w:rsidR="00CA0A34" w:rsidRPr="00B74193">
            <w:rPr>
              <w:rStyle w:val="Besedilooznabemesta"/>
              <w:rFonts w:eastAsiaTheme="majorEastAsia"/>
            </w:rPr>
            <w:t>Kliknite ali tapnite tukaj, če želite vnesti besedilo.</w:t>
          </w:r>
        </w:sdtContent>
      </w:sdt>
    </w:p>
    <w:p w14:paraId="7075B981" w14:textId="77777777" w:rsidR="008370BA" w:rsidRPr="00CA0A34" w:rsidRDefault="008370BA" w:rsidP="008370BA">
      <w:pPr>
        <w:jc w:val="center"/>
        <w:rPr>
          <w:rFonts w:asciiTheme="minorHAnsi" w:hAnsiTheme="minorHAnsi" w:cstheme="minorHAnsi"/>
        </w:rPr>
      </w:pPr>
    </w:p>
    <w:p w14:paraId="6F5A7D7A" w14:textId="0500A97C" w:rsidR="008370BA" w:rsidRDefault="008370BA" w:rsidP="00154DFB">
      <w:pPr>
        <w:jc w:val="both"/>
        <w:rPr>
          <w:rFonts w:asciiTheme="minorHAnsi" w:hAnsiTheme="minorHAnsi" w:cstheme="minorHAnsi"/>
          <w:color w:val="000000"/>
        </w:rPr>
      </w:pPr>
      <w:r w:rsidRPr="00CA0A34">
        <w:rPr>
          <w:rFonts w:asciiTheme="minorHAnsi" w:hAnsiTheme="minorHAnsi" w:cstheme="minorHAnsi"/>
          <w:color w:val="000000"/>
        </w:rPr>
        <w:t>Na podlagi obvestila o javnem naročilu objavljenega na Portalu javnih naročil,</w:t>
      </w:r>
      <w:r w:rsidR="00154DFB" w:rsidRPr="00CA0A34">
        <w:rPr>
          <w:rFonts w:asciiTheme="minorHAnsi" w:hAnsiTheme="minorHAnsi" w:cstheme="minorHAnsi"/>
          <w:color w:val="000000"/>
        </w:rPr>
        <w:t xml:space="preserve"> </w:t>
      </w:r>
      <w:r w:rsidR="00154DFB" w:rsidRPr="00CA0A34">
        <w:rPr>
          <w:rFonts w:asciiTheme="minorHAnsi" w:hAnsiTheme="minorHAnsi" w:cstheme="minorHAnsi"/>
          <w:b/>
        </w:rPr>
        <w:t>»</w:t>
      </w:r>
      <w:r w:rsidR="00E87921">
        <w:rPr>
          <w:rFonts w:asciiTheme="minorHAnsi" w:hAnsiTheme="minorHAnsi" w:cstheme="minorHAnsi"/>
          <w:b/>
          <w:bCs/>
        </w:rPr>
        <w:t xml:space="preserve">DOBAVA SANITETNEGA </w:t>
      </w:r>
      <w:r w:rsidR="00C80A00">
        <w:rPr>
          <w:rFonts w:asciiTheme="minorHAnsi" w:hAnsiTheme="minorHAnsi" w:cstheme="minorHAnsi"/>
          <w:b/>
          <w:bCs/>
        </w:rPr>
        <w:t xml:space="preserve">IN OSTALEGA </w:t>
      </w:r>
      <w:r w:rsidR="00E87921">
        <w:rPr>
          <w:rFonts w:asciiTheme="minorHAnsi" w:hAnsiTheme="minorHAnsi" w:cstheme="minorHAnsi"/>
          <w:b/>
          <w:bCs/>
        </w:rPr>
        <w:t>MATERIALA</w:t>
      </w:r>
      <w:r w:rsidRPr="00CA0A34">
        <w:rPr>
          <w:rFonts w:asciiTheme="minorHAnsi" w:hAnsiTheme="minorHAnsi" w:cstheme="minorHAnsi"/>
          <w:b/>
        </w:rPr>
        <w:t>«</w:t>
      </w:r>
      <w:r w:rsidR="00154DFB" w:rsidRPr="00CA0A34">
        <w:rPr>
          <w:rFonts w:asciiTheme="minorHAnsi" w:hAnsiTheme="minorHAnsi" w:cstheme="minorHAnsi"/>
          <w:b/>
        </w:rPr>
        <w:t>,</w:t>
      </w:r>
      <w:r w:rsidRPr="00CA0A34">
        <w:rPr>
          <w:rFonts w:asciiTheme="minorHAnsi" w:hAnsiTheme="minorHAnsi" w:cstheme="minorHAnsi"/>
          <w:b/>
        </w:rPr>
        <w:t xml:space="preserve"> </w:t>
      </w:r>
      <w:r w:rsidRPr="00CA0A34">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EndPr/>
        <w:sdtContent>
          <w:r w:rsidRPr="00CA0A34">
            <w:rPr>
              <w:rStyle w:val="Besedilooznabemesta"/>
              <w:rFonts w:asciiTheme="minorHAnsi" w:hAnsiTheme="minorHAnsi" w:cstheme="minorHAnsi"/>
            </w:rPr>
            <w:t>Kliknite ali tapnite tukaj, če želite vnesti datum.</w:t>
          </w:r>
        </w:sdtContent>
      </w:sdt>
      <w:r w:rsidRPr="00CA0A34">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EndPr/>
        <w:sdtContent>
          <w:r w:rsidRPr="00CA0A34">
            <w:rPr>
              <w:rStyle w:val="Besedilooznabemesta"/>
              <w:rFonts w:asciiTheme="minorHAnsi" w:hAnsiTheme="minorHAnsi" w:cstheme="minorHAnsi"/>
            </w:rPr>
            <w:t>Kliknite ali tapnite tukaj, če želite vnesti besedilo.</w:t>
          </w:r>
        </w:sdtContent>
      </w:sdt>
      <w:r w:rsidRPr="00CA0A34">
        <w:rPr>
          <w:rFonts w:asciiTheme="minorHAnsi" w:hAnsiTheme="minorHAnsi" w:cstheme="minorHAnsi"/>
          <w:color w:val="000000"/>
        </w:rPr>
        <w:t>, oddajamo našo ponudbeno dokumentacijo v skladu z navodili za izdelavo ponudbe</w:t>
      </w:r>
      <w:r w:rsidR="00E0414A">
        <w:rPr>
          <w:rFonts w:asciiTheme="minorHAnsi" w:hAnsiTheme="minorHAnsi" w:cstheme="minorHAnsi"/>
          <w:color w:val="000000"/>
        </w:rPr>
        <w:t xml:space="preserve"> za naslednji sklop: </w:t>
      </w:r>
      <w:r w:rsidR="00E0414A" w:rsidRPr="00CA0A34">
        <w:rPr>
          <w:rFonts w:asciiTheme="minorHAnsi" w:hAnsiTheme="minorHAnsi" w:cstheme="minorHAnsi"/>
          <w:i/>
          <w:iCs/>
          <w:color w:val="000000"/>
        </w:rPr>
        <w:t>(ustrezno označite):</w:t>
      </w:r>
    </w:p>
    <w:p w14:paraId="5E25C60B" w14:textId="6A2B8669" w:rsidR="00E0414A" w:rsidRDefault="00E0414A" w:rsidP="00154DFB">
      <w:pPr>
        <w:jc w:val="both"/>
        <w:rPr>
          <w:rFonts w:asciiTheme="minorHAnsi" w:hAnsiTheme="minorHAnsi" w:cstheme="minorHAnsi"/>
          <w:color w:val="000000"/>
        </w:rPr>
      </w:pPr>
    </w:p>
    <w:p w14:paraId="2CE67409" w14:textId="3602F247" w:rsidR="00E0414A" w:rsidRPr="00E0414A" w:rsidRDefault="00991F1F" w:rsidP="00E0414A">
      <w:pPr>
        <w:pStyle w:val="Telobesedila"/>
        <w:ind w:left="360"/>
        <w:jc w:val="both"/>
        <w:rPr>
          <w:rFonts w:asciiTheme="minorHAnsi" w:hAnsiTheme="minorHAnsi" w:cstheme="minorHAnsi"/>
          <w:b/>
          <w:bCs/>
          <w:i w:val="0"/>
          <w:kern w:val="0"/>
          <w:sz w:val="24"/>
          <w:szCs w:val="24"/>
          <w:lang w:val="sl-SI" w:eastAsia="sl-SI" w:bidi="ar-SA"/>
        </w:rPr>
      </w:pPr>
      <w:sdt>
        <w:sdtPr>
          <w:rPr>
            <w:rFonts w:asciiTheme="minorHAnsi" w:hAnsiTheme="minorHAnsi" w:cstheme="minorHAnsi"/>
            <w:b/>
            <w:bCs/>
            <w:i w:val="0"/>
            <w:kern w:val="0"/>
            <w:sz w:val="24"/>
            <w:szCs w:val="24"/>
            <w:lang w:val="sl-SI" w:eastAsia="sl-SI" w:bidi="ar-SA"/>
          </w:rPr>
          <w:id w:val="-1653131567"/>
          <w14:checkbox>
            <w14:checked w14:val="0"/>
            <w14:checkedState w14:val="2612" w14:font="MS Gothic"/>
            <w14:uncheckedState w14:val="2610" w14:font="MS Gothic"/>
          </w14:checkbox>
        </w:sdtPr>
        <w:sdtEndPr/>
        <w:sdtContent>
          <w:r w:rsidR="00E0414A">
            <w:rPr>
              <w:rFonts w:ascii="MS Gothic" w:eastAsia="MS Gothic" w:hAnsi="MS Gothic" w:cstheme="minorHAnsi" w:hint="eastAsia"/>
              <w:b/>
              <w:bCs/>
              <w:i w:val="0"/>
              <w:kern w:val="0"/>
              <w:sz w:val="24"/>
              <w:szCs w:val="24"/>
              <w:lang w:val="sl-SI" w:eastAsia="sl-SI" w:bidi="ar-SA"/>
            </w:rPr>
            <w:t>☐</w:t>
          </w:r>
        </w:sdtContent>
      </w:sdt>
      <w:r w:rsidR="00E0414A">
        <w:rPr>
          <w:rFonts w:asciiTheme="minorHAnsi" w:hAnsiTheme="minorHAnsi" w:cstheme="minorHAnsi"/>
          <w:b/>
          <w:bCs/>
          <w:i w:val="0"/>
          <w:kern w:val="0"/>
          <w:sz w:val="24"/>
          <w:szCs w:val="24"/>
          <w:lang w:val="sl-SI" w:eastAsia="sl-SI" w:bidi="ar-SA"/>
        </w:rPr>
        <w:t xml:space="preserve"> </w:t>
      </w:r>
      <w:r w:rsidR="00E0414A" w:rsidRPr="00E0414A">
        <w:rPr>
          <w:rFonts w:asciiTheme="minorHAnsi" w:hAnsiTheme="minorHAnsi" w:cstheme="minorHAnsi"/>
          <w:b/>
          <w:bCs/>
          <w:i w:val="0"/>
          <w:kern w:val="0"/>
          <w:sz w:val="24"/>
          <w:szCs w:val="24"/>
          <w:lang w:val="sl-SI" w:eastAsia="sl-SI" w:bidi="ar-SA"/>
        </w:rPr>
        <w:t>OBVEZILNI MATERIAL;</w:t>
      </w:r>
    </w:p>
    <w:p w14:paraId="1FFE534A" w14:textId="09194429" w:rsidR="00E0414A" w:rsidRPr="00E0414A" w:rsidRDefault="00991F1F" w:rsidP="00E0414A">
      <w:pPr>
        <w:pStyle w:val="Telobesedila"/>
        <w:ind w:left="360"/>
        <w:jc w:val="both"/>
        <w:rPr>
          <w:rFonts w:asciiTheme="minorHAnsi" w:hAnsiTheme="minorHAnsi" w:cstheme="minorHAnsi"/>
          <w:b/>
          <w:bCs/>
          <w:i w:val="0"/>
          <w:kern w:val="0"/>
          <w:sz w:val="24"/>
          <w:szCs w:val="24"/>
          <w:lang w:val="sl-SI" w:eastAsia="sl-SI" w:bidi="ar-SA"/>
        </w:rPr>
      </w:pPr>
      <w:sdt>
        <w:sdtPr>
          <w:rPr>
            <w:rFonts w:asciiTheme="minorHAnsi" w:hAnsiTheme="minorHAnsi" w:cstheme="minorHAnsi"/>
            <w:b/>
            <w:bCs/>
            <w:i w:val="0"/>
            <w:kern w:val="0"/>
            <w:sz w:val="24"/>
            <w:szCs w:val="24"/>
            <w:lang w:val="sl-SI" w:eastAsia="sl-SI" w:bidi="ar-SA"/>
          </w:rPr>
          <w:id w:val="-1243867445"/>
          <w14:checkbox>
            <w14:checked w14:val="0"/>
            <w14:checkedState w14:val="2612" w14:font="MS Gothic"/>
            <w14:uncheckedState w14:val="2610" w14:font="MS Gothic"/>
          </w14:checkbox>
        </w:sdtPr>
        <w:sdtEndPr/>
        <w:sdtContent>
          <w:r w:rsidR="00E0414A">
            <w:rPr>
              <w:rFonts w:ascii="MS Gothic" w:eastAsia="MS Gothic" w:hAnsi="MS Gothic" w:cstheme="minorHAnsi" w:hint="eastAsia"/>
              <w:b/>
              <w:bCs/>
              <w:i w:val="0"/>
              <w:kern w:val="0"/>
              <w:sz w:val="24"/>
              <w:szCs w:val="24"/>
              <w:lang w:val="sl-SI" w:eastAsia="sl-SI" w:bidi="ar-SA"/>
            </w:rPr>
            <w:t>☐</w:t>
          </w:r>
        </w:sdtContent>
      </w:sdt>
      <w:r w:rsidR="00E0414A">
        <w:rPr>
          <w:rFonts w:asciiTheme="minorHAnsi" w:hAnsiTheme="minorHAnsi" w:cstheme="minorHAnsi"/>
          <w:b/>
          <w:bCs/>
          <w:i w:val="0"/>
          <w:kern w:val="0"/>
          <w:sz w:val="24"/>
          <w:szCs w:val="24"/>
          <w:lang w:val="sl-SI" w:eastAsia="sl-SI" w:bidi="ar-SA"/>
        </w:rPr>
        <w:t xml:space="preserve"> </w:t>
      </w:r>
      <w:r w:rsidR="00E0414A" w:rsidRPr="00E0414A">
        <w:rPr>
          <w:rFonts w:asciiTheme="minorHAnsi" w:hAnsiTheme="minorHAnsi" w:cstheme="minorHAnsi"/>
          <w:b/>
          <w:bCs/>
          <w:i w:val="0"/>
          <w:kern w:val="0"/>
          <w:sz w:val="24"/>
          <w:szCs w:val="24"/>
          <w:lang w:val="sl-SI" w:eastAsia="sl-SI" w:bidi="ar-SA"/>
        </w:rPr>
        <w:t>SREDSTVA ZA DEZINFEKCIJO;</w:t>
      </w:r>
    </w:p>
    <w:p w14:paraId="7ACE0570" w14:textId="76D6B17D" w:rsidR="00E0414A" w:rsidRDefault="00991F1F" w:rsidP="00E0414A">
      <w:pPr>
        <w:pStyle w:val="Telobesedila"/>
        <w:ind w:left="360"/>
        <w:jc w:val="both"/>
        <w:rPr>
          <w:rFonts w:asciiTheme="minorHAnsi" w:hAnsiTheme="minorHAnsi" w:cstheme="minorHAnsi"/>
          <w:b/>
          <w:bCs/>
          <w:i w:val="0"/>
          <w:kern w:val="0"/>
          <w:sz w:val="24"/>
          <w:szCs w:val="24"/>
          <w:lang w:val="sl-SI" w:eastAsia="sl-SI" w:bidi="ar-SA"/>
        </w:rPr>
      </w:pPr>
      <w:sdt>
        <w:sdtPr>
          <w:rPr>
            <w:rFonts w:asciiTheme="minorHAnsi" w:hAnsiTheme="minorHAnsi" w:cstheme="minorHAnsi"/>
            <w:b/>
            <w:bCs/>
            <w:i w:val="0"/>
            <w:kern w:val="0"/>
            <w:sz w:val="24"/>
            <w:szCs w:val="24"/>
            <w:lang w:val="sl-SI" w:eastAsia="sl-SI" w:bidi="ar-SA"/>
          </w:rPr>
          <w:id w:val="-1309708071"/>
          <w14:checkbox>
            <w14:checked w14:val="0"/>
            <w14:checkedState w14:val="2612" w14:font="MS Gothic"/>
            <w14:uncheckedState w14:val="2610" w14:font="MS Gothic"/>
          </w14:checkbox>
        </w:sdtPr>
        <w:sdtEndPr/>
        <w:sdtContent>
          <w:r w:rsidR="00E0414A">
            <w:rPr>
              <w:rFonts w:ascii="MS Gothic" w:eastAsia="MS Gothic" w:hAnsi="MS Gothic" w:cstheme="minorHAnsi" w:hint="eastAsia"/>
              <w:b/>
              <w:bCs/>
              <w:i w:val="0"/>
              <w:kern w:val="0"/>
              <w:sz w:val="24"/>
              <w:szCs w:val="24"/>
              <w:lang w:val="sl-SI" w:eastAsia="sl-SI" w:bidi="ar-SA"/>
            </w:rPr>
            <w:t>☐</w:t>
          </w:r>
        </w:sdtContent>
      </w:sdt>
      <w:r w:rsidR="00E0414A">
        <w:rPr>
          <w:rFonts w:asciiTheme="minorHAnsi" w:hAnsiTheme="minorHAnsi" w:cstheme="minorHAnsi"/>
          <w:b/>
          <w:bCs/>
          <w:i w:val="0"/>
          <w:kern w:val="0"/>
          <w:sz w:val="24"/>
          <w:szCs w:val="24"/>
          <w:lang w:val="sl-SI" w:eastAsia="sl-SI" w:bidi="ar-SA"/>
        </w:rPr>
        <w:t xml:space="preserve"> </w:t>
      </w:r>
      <w:r w:rsidR="00E0414A" w:rsidRPr="00E0414A">
        <w:rPr>
          <w:rFonts w:asciiTheme="minorHAnsi" w:hAnsiTheme="minorHAnsi" w:cstheme="minorHAnsi"/>
          <w:b/>
          <w:bCs/>
          <w:i w:val="0"/>
          <w:kern w:val="0"/>
          <w:sz w:val="24"/>
          <w:szCs w:val="24"/>
          <w:lang w:val="sl-SI" w:eastAsia="sl-SI" w:bidi="ar-SA"/>
        </w:rPr>
        <w:t>BRIZGE, IGLE IN KANILE;</w:t>
      </w:r>
    </w:p>
    <w:p w14:paraId="2563FA74" w14:textId="64844ABD" w:rsidR="00974901" w:rsidRPr="00E0414A" w:rsidRDefault="00991F1F" w:rsidP="00E0414A">
      <w:pPr>
        <w:pStyle w:val="Telobesedila"/>
        <w:ind w:left="360"/>
        <w:jc w:val="both"/>
        <w:rPr>
          <w:rFonts w:asciiTheme="minorHAnsi" w:hAnsiTheme="minorHAnsi" w:cstheme="minorHAnsi"/>
          <w:b/>
          <w:bCs/>
          <w:i w:val="0"/>
          <w:kern w:val="0"/>
          <w:sz w:val="24"/>
          <w:szCs w:val="24"/>
          <w:lang w:val="sl-SI" w:eastAsia="sl-SI" w:bidi="ar-SA"/>
        </w:rPr>
      </w:pPr>
      <w:sdt>
        <w:sdtPr>
          <w:rPr>
            <w:rFonts w:asciiTheme="minorHAnsi" w:hAnsiTheme="minorHAnsi" w:cstheme="minorHAnsi"/>
            <w:b/>
            <w:bCs/>
            <w:i w:val="0"/>
            <w:kern w:val="0"/>
            <w:sz w:val="24"/>
            <w:szCs w:val="24"/>
            <w:lang w:val="sl-SI" w:eastAsia="sl-SI" w:bidi="ar-SA"/>
          </w:rPr>
          <w:id w:val="1009488210"/>
          <w14:checkbox>
            <w14:checked w14:val="0"/>
            <w14:checkedState w14:val="2612" w14:font="MS Gothic"/>
            <w14:uncheckedState w14:val="2610" w14:font="MS Gothic"/>
          </w14:checkbox>
        </w:sdtPr>
        <w:sdtEndPr/>
        <w:sdtContent>
          <w:r w:rsidR="00974901">
            <w:rPr>
              <w:rFonts w:ascii="MS Gothic" w:eastAsia="MS Gothic" w:hAnsi="MS Gothic" w:cstheme="minorHAnsi" w:hint="eastAsia"/>
              <w:b/>
              <w:bCs/>
              <w:i w:val="0"/>
              <w:kern w:val="0"/>
              <w:sz w:val="24"/>
              <w:szCs w:val="24"/>
              <w:lang w:val="sl-SI" w:eastAsia="sl-SI" w:bidi="ar-SA"/>
            </w:rPr>
            <w:t>☐</w:t>
          </w:r>
        </w:sdtContent>
      </w:sdt>
      <w:r w:rsidR="00974901">
        <w:rPr>
          <w:rFonts w:asciiTheme="minorHAnsi" w:hAnsiTheme="minorHAnsi" w:cstheme="minorHAnsi"/>
          <w:b/>
          <w:bCs/>
          <w:i w:val="0"/>
          <w:kern w:val="0"/>
          <w:sz w:val="24"/>
          <w:szCs w:val="24"/>
          <w:lang w:val="sl-SI" w:eastAsia="sl-SI" w:bidi="ar-SA"/>
        </w:rPr>
        <w:t xml:space="preserve"> ROKAVICE;</w:t>
      </w:r>
    </w:p>
    <w:p w14:paraId="4CB3856F" w14:textId="42AC859A" w:rsidR="00E0414A" w:rsidRPr="00E0414A" w:rsidRDefault="00991F1F" w:rsidP="00E0414A">
      <w:pPr>
        <w:pStyle w:val="Telobesedila"/>
        <w:ind w:left="360"/>
        <w:jc w:val="both"/>
        <w:rPr>
          <w:rFonts w:asciiTheme="minorHAnsi" w:hAnsiTheme="minorHAnsi" w:cstheme="minorHAnsi"/>
          <w:b/>
          <w:bCs/>
          <w:i w:val="0"/>
          <w:kern w:val="0"/>
          <w:sz w:val="24"/>
          <w:szCs w:val="24"/>
          <w:lang w:val="sl-SI" w:eastAsia="sl-SI" w:bidi="ar-SA"/>
        </w:rPr>
      </w:pPr>
      <w:sdt>
        <w:sdtPr>
          <w:rPr>
            <w:rFonts w:asciiTheme="minorHAnsi" w:hAnsiTheme="minorHAnsi" w:cstheme="minorHAnsi"/>
            <w:b/>
            <w:bCs/>
            <w:i w:val="0"/>
            <w:kern w:val="0"/>
            <w:sz w:val="24"/>
            <w:szCs w:val="24"/>
            <w:lang w:val="sl-SI" w:eastAsia="sl-SI" w:bidi="ar-SA"/>
          </w:rPr>
          <w:id w:val="-526335454"/>
          <w14:checkbox>
            <w14:checked w14:val="0"/>
            <w14:checkedState w14:val="2612" w14:font="MS Gothic"/>
            <w14:uncheckedState w14:val="2610" w14:font="MS Gothic"/>
          </w14:checkbox>
        </w:sdtPr>
        <w:sdtEndPr/>
        <w:sdtContent>
          <w:r w:rsidR="00E0414A">
            <w:rPr>
              <w:rFonts w:ascii="MS Gothic" w:eastAsia="MS Gothic" w:hAnsi="MS Gothic" w:cstheme="minorHAnsi" w:hint="eastAsia"/>
              <w:b/>
              <w:bCs/>
              <w:i w:val="0"/>
              <w:kern w:val="0"/>
              <w:sz w:val="24"/>
              <w:szCs w:val="24"/>
              <w:lang w:val="sl-SI" w:eastAsia="sl-SI" w:bidi="ar-SA"/>
            </w:rPr>
            <w:t>☐</w:t>
          </w:r>
        </w:sdtContent>
      </w:sdt>
      <w:r w:rsidR="00E0414A">
        <w:rPr>
          <w:rFonts w:asciiTheme="minorHAnsi" w:hAnsiTheme="minorHAnsi" w:cstheme="minorHAnsi"/>
          <w:b/>
          <w:bCs/>
          <w:i w:val="0"/>
          <w:kern w:val="0"/>
          <w:sz w:val="24"/>
          <w:szCs w:val="24"/>
          <w:lang w:val="sl-SI" w:eastAsia="sl-SI" w:bidi="ar-SA"/>
        </w:rPr>
        <w:t xml:space="preserve"> </w:t>
      </w:r>
      <w:r w:rsidR="00E0414A" w:rsidRPr="00E0414A">
        <w:rPr>
          <w:rFonts w:asciiTheme="minorHAnsi" w:hAnsiTheme="minorHAnsi" w:cstheme="minorHAnsi"/>
          <w:b/>
          <w:bCs/>
          <w:i w:val="0"/>
          <w:kern w:val="0"/>
          <w:sz w:val="24"/>
          <w:szCs w:val="24"/>
          <w:lang w:val="sl-SI" w:eastAsia="sl-SI" w:bidi="ar-SA"/>
        </w:rPr>
        <w:t>OSTALI SANITETNI MATERIAL.</w:t>
      </w:r>
    </w:p>
    <w:p w14:paraId="7D8C95A5" w14:textId="77777777" w:rsidR="008370BA" w:rsidRPr="00CA0A34" w:rsidRDefault="008370BA" w:rsidP="008370BA">
      <w:pPr>
        <w:widowControl w:val="0"/>
        <w:spacing w:line="266" w:lineRule="exact"/>
        <w:jc w:val="both"/>
        <w:rPr>
          <w:rFonts w:asciiTheme="minorHAnsi" w:hAnsiTheme="minorHAnsi" w:cstheme="minorHAnsi"/>
          <w:b/>
          <w:bCs/>
        </w:rPr>
      </w:pPr>
    </w:p>
    <w:p w14:paraId="1555E38A" w14:textId="77777777" w:rsidR="008370BA" w:rsidRPr="00CA0A34" w:rsidRDefault="008370BA" w:rsidP="008370BA">
      <w:pPr>
        <w:spacing w:line="360" w:lineRule="auto"/>
        <w:rPr>
          <w:rFonts w:asciiTheme="minorHAnsi" w:hAnsiTheme="minorHAnsi" w:cstheme="minorHAnsi"/>
          <w:i/>
          <w:color w:val="000000"/>
        </w:rPr>
      </w:pPr>
      <w:r w:rsidRPr="00CA0A34">
        <w:rPr>
          <w:rFonts w:asciiTheme="minorHAnsi" w:hAnsiTheme="minorHAnsi" w:cstheme="minorHAnsi"/>
          <w:color w:val="000000"/>
        </w:rPr>
        <w:t xml:space="preserve">Na predmetno javno naročilo se prijavljamo </w:t>
      </w:r>
      <w:r w:rsidRPr="00CA0A34">
        <w:rPr>
          <w:rFonts w:asciiTheme="minorHAnsi" w:hAnsiTheme="minorHAnsi" w:cstheme="minorHAnsi"/>
          <w:i/>
          <w:iCs/>
          <w:color w:val="000000"/>
        </w:rPr>
        <w:t>(ustrezno označite):</w:t>
      </w:r>
    </w:p>
    <w:p w14:paraId="1B06DDB5" w14:textId="2F39EF68" w:rsidR="008370BA" w:rsidRPr="00CA0A34" w:rsidRDefault="008370BA" w:rsidP="00E0414A">
      <w:pPr>
        <w:pStyle w:val="Odstavekseznama"/>
        <w:widowControl w:val="0"/>
        <w:spacing w:line="266" w:lineRule="exact"/>
        <w:ind w:left="1276" w:hanging="992"/>
        <w:jc w:val="both"/>
        <w:rPr>
          <w:rFonts w:asciiTheme="minorHAnsi" w:hAnsiTheme="minorHAnsi" w:cstheme="minorHAnsi"/>
          <w:b/>
          <w:bCs/>
        </w:rPr>
      </w:pPr>
      <w:r w:rsidRPr="00CA0A34">
        <w:rPr>
          <w:rFonts w:asciiTheme="minorHAnsi" w:hAnsiTheme="minorHAnsi" w:cstheme="minorHAnsi"/>
          <w:b/>
          <w:bCs/>
        </w:rPr>
        <w:t xml:space="preserve"> </w:t>
      </w:r>
      <w:sdt>
        <w:sdtPr>
          <w:rPr>
            <w:rFonts w:asciiTheme="minorHAnsi" w:hAnsiTheme="minorHAnsi" w:cstheme="minorHAnsi"/>
            <w:b/>
            <w:bCs/>
          </w:rPr>
          <w:id w:val="1648623351"/>
          <w14:checkbox>
            <w14:checked w14:val="0"/>
            <w14:checkedState w14:val="2612" w14:font="MS Gothic"/>
            <w14:uncheckedState w14:val="2610" w14:font="MS Gothic"/>
          </w14:checkbox>
        </w:sdtPr>
        <w:sdtEndPr/>
        <w:sdtContent>
          <w:r w:rsidR="004F6C87">
            <w:rPr>
              <w:rFonts w:ascii="MS Gothic" w:eastAsia="MS Gothic" w:hAnsi="MS Gothic" w:cstheme="minorHAnsi" w:hint="eastAsia"/>
              <w:b/>
              <w:bCs/>
            </w:rPr>
            <w:t>☐</w:t>
          </w:r>
        </w:sdtContent>
      </w:sdt>
      <w:r w:rsidRPr="00CA0A34">
        <w:rPr>
          <w:rFonts w:asciiTheme="minorHAnsi" w:hAnsiTheme="minorHAnsi" w:cstheme="minorHAnsi"/>
          <w:b/>
          <w:bCs/>
        </w:rPr>
        <w:t>samostojno;</w:t>
      </w:r>
    </w:p>
    <w:p w14:paraId="7174218C" w14:textId="17D0F359" w:rsidR="008370BA" w:rsidRPr="00CA0A34" w:rsidRDefault="008370BA" w:rsidP="00E0414A">
      <w:pPr>
        <w:pStyle w:val="Odstavekseznama"/>
        <w:widowControl w:val="0"/>
        <w:spacing w:line="266" w:lineRule="exact"/>
        <w:ind w:left="1276" w:hanging="992"/>
        <w:jc w:val="both"/>
        <w:rPr>
          <w:rFonts w:asciiTheme="minorHAnsi" w:hAnsiTheme="minorHAnsi" w:cstheme="minorHAnsi"/>
          <w:b/>
          <w:bCs/>
        </w:rPr>
      </w:pPr>
      <w:r w:rsidRPr="00CA0A34">
        <w:rPr>
          <w:rFonts w:asciiTheme="minorHAnsi" w:hAnsiTheme="minorHAnsi" w:cstheme="minorHAnsi"/>
          <w:b/>
          <w:bCs/>
        </w:rPr>
        <w:t xml:space="preserve"> </w:t>
      </w:r>
      <w:sdt>
        <w:sdtPr>
          <w:rPr>
            <w:rFonts w:asciiTheme="minorHAnsi" w:hAnsiTheme="minorHAnsi" w:cstheme="minorHAnsi"/>
            <w:b/>
            <w:bCs/>
          </w:rPr>
          <w:id w:val="640317197"/>
          <w14:checkbox>
            <w14:checked w14:val="0"/>
            <w14:checkedState w14:val="2612" w14:font="MS Gothic"/>
            <w14:uncheckedState w14:val="2610" w14:font="MS Gothic"/>
          </w14:checkbox>
        </w:sdtPr>
        <w:sdtEndPr/>
        <w:sdtContent>
          <w:r w:rsidR="004F6C87">
            <w:rPr>
              <w:rFonts w:ascii="MS Gothic" w:eastAsia="MS Gothic" w:hAnsi="MS Gothic" w:cstheme="minorHAnsi" w:hint="eastAsia"/>
              <w:b/>
              <w:bCs/>
            </w:rPr>
            <w:t>☐</w:t>
          </w:r>
        </w:sdtContent>
      </w:sdt>
      <w:r w:rsidRPr="00CA0A34">
        <w:rPr>
          <w:rFonts w:asciiTheme="minorHAnsi" w:hAnsiTheme="minorHAnsi" w:cstheme="minorHAnsi"/>
          <w:b/>
          <w:bCs/>
        </w:rPr>
        <w:t>s skupno ponudbo;</w:t>
      </w:r>
    </w:p>
    <w:p w14:paraId="0F37EBED" w14:textId="461468B6" w:rsidR="008370BA" w:rsidRPr="00CA0A34" w:rsidRDefault="008370BA" w:rsidP="00E0414A">
      <w:pPr>
        <w:pStyle w:val="Odstavekseznama"/>
        <w:widowControl w:val="0"/>
        <w:spacing w:line="266" w:lineRule="exact"/>
        <w:ind w:left="1276" w:hanging="992"/>
        <w:jc w:val="both"/>
        <w:rPr>
          <w:rFonts w:asciiTheme="minorHAnsi" w:hAnsiTheme="minorHAnsi" w:cstheme="minorHAnsi"/>
          <w:b/>
          <w:bCs/>
        </w:rPr>
      </w:pPr>
      <w:r w:rsidRPr="00CA0A34">
        <w:rPr>
          <w:rFonts w:asciiTheme="minorHAnsi" w:hAnsiTheme="minorHAnsi" w:cstheme="minorHAnsi"/>
          <w:b/>
          <w:bCs/>
        </w:rPr>
        <w:t xml:space="preserve"> </w:t>
      </w:r>
      <w:sdt>
        <w:sdtPr>
          <w:rPr>
            <w:rFonts w:asciiTheme="minorHAnsi" w:hAnsiTheme="minorHAnsi" w:cstheme="minorHAnsi"/>
            <w:b/>
            <w:bCs/>
          </w:rPr>
          <w:id w:val="-213280244"/>
          <w14:checkbox>
            <w14:checked w14:val="0"/>
            <w14:checkedState w14:val="2612" w14:font="MS Gothic"/>
            <w14:uncheckedState w14:val="2610" w14:font="MS Gothic"/>
          </w14:checkbox>
        </w:sdtPr>
        <w:sdtEndPr/>
        <w:sdtContent>
          <w:r w:rsidR="004F6C87">
            <w:rPr>
              <w:rFonts w:ascii="MS Gothic" w:eastAsia="MS Gothic" w:hAnsi="MS Gothic" w:cstheme="minorHAnsi" w:hint="eastAsia"/>
              <w:b/>
              <w:bCs/>
            </w:rPr>
            <w:t>☐</w:t>
          </w:r>
        </w:sdtContent>
      </w:sdt>
      <w:r w:rsidRPr="00CA0A34">
        <w:rPr>
          <w:rFonts w:asciiTheme="minorHAnsi" w:hAnsiTheme="minorHAnsi" w:cstheme="minorHAnsi"/>
          <w:b/>
          <w:bCs/>
        </w:rPr>
        <w:t>s podizvajalci.</w:t>
      </w:r>
    </w:p>
    <w:p w14:paraId="6F62A482" w14:textId="77777777" w:rsidR="008370BA" w:rsidRPr="00CA0A34"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7777777" w:rsidR="008370BA" w:rsidRPr="00CA0A34" w:rsidRDefault="008370BA" w:rsidP="008370BA">
      <w:pPr>
        <w:rPr>
          <w:rFonts w:asciiTheme="minorHAnsi" w:hAnsiTheme="minorHAnsi" w:cstheme="minorHAnsi"/>
          <w:b/>
          <w:bCs/>
          <w:color w:val="000000"/>
        </w:rPr>
      </w:pPr>
      <w:r w:rsidRPr="00CA0A34">
        <w:rPr>
          <w:rFonts w:asciiTheme="minorHAnsi" w:hAnsiTheme="minorHAnsi" w:cstheme="minorHAnsi"/>
          <w:b/>
          <w:bCs/>
          <w:color w:val="000000"/>
        </w:rPr>
        <w:t>1. Podatki o gospodarskem subjektu:</w:t>
      </w:r>
    </w:p>
    <w:p w14:paraId="693D3CF4" w14:textId="77777777" w:rsidR="008370BA" w:rsidRPr="00CA0A34" w:rsidRDefault="008370BA" w:rsidP="008370BA">
      <w:pPr>
        <w:rPr>
          <w:rFonts w:asciiTheme="minorHAnsi" w:hAnsiTheme="minorHAnsi" w:cstheme="minorHAnsi"/>
        </w:rPr>
      </w:pPr>
      <w:r w:rsidRPr="00CA0A34">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8370BA" w:rsidRPr="00CA0A34"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D584A2F" w14:textId="77777777" w:rsidR="008370BA" w:rsidRPr="00CA0A34" w:rsidRDefault="008370BA" w:rsidP="00271AF1">
                <w:pPr>
                  <w:snapToGrid w:val="0"/>
                  <w:rPr>
                    <w:rFonts w:asciiTheme="minorHAnsi" w:hAnsiTheme="minorHAnsi" w:cstheme="minorHAnsi"/>
                    <w:color w:val="000000"/>
                  </w:rPr>
                </w:pPr>
                <w:r w:rsidRPr="00CA0A34">
                  <w:rPr>
                    <w:rStyle w:val="Besedilooznabemesta"/>
                    <w:rFonts w:asciiTheme="minorHAnsi" w:hAnsiTheme="minorHAnsi" w:cstheme="minorHAnsi"/>
                  </w:rPr>
                  <w:t>Kliknite ali tapnite tukaj, če želite vnesti besedilo.</w:t>
                </w:r>
              </w:p>
            </w:tc>
          </w:sdtContent>
        </w:sdt>
      </w:tr>
    </w:tbl>
    <w:p w14:paraId="276BEBC5" w14:textId="77777777" w:rsidR="008370BA" w:rsidRPr="00CA0A34" w:rsidRDefault="008370BA" w:rsidP="008370BA">
      <w:pPr>
        <w:rPr>
          <w:rFonts w:asciiTheme="minorHAnsi" w:hAnsiTheme="minorHAnsi" w:cstheme="minorHAnsi"/>
        </w:rPr>
      </w:pPr>
      <w:r w:rsidRPr="00CA0A34">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CA0A34"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240A946" w14:textId="77777777" w:rsidR="008370BA" w:rsidRPr="00CA0A34" w:rsidRDefault="008370BA" w:rsidP="00271AF1">
                <w:pPr>
                  <w:snapToGrid w:val="0"/>
                  <w:rPr>
                    <w:rFonts w:asciiTheme="minorHAnsi" w:hAnsiTheme="minorHAnsi" w:cstheme="minorHAnsi"/>
                    <w:color w:val="000000"/>
                  </w:rPr>
                </w:pPr>
                <w:r w:rsidRPr="00CA0A34">
                  <w:rPr>
                    <w:rStyle w:val="Besedilooznabemesta"/>
                    <w:rFonts w:asciiTheme="minorHAnsi" w:hAnsiTheme="minorHAnsi" w:cstheme="minorHAnsi"/>
                  </w:rPr>
                  <w:t>Kliknite ali tapnite tukaj, če želite vnesti besedilo.</w:t>
                </w:r>
              </w:p>
            </w:tc>
          </w:sdtContent>
        </w:sdt>
      </w:tr>
    </w:tbl>
    <w:p w14:paraId="75442F5C" w14:textId="77777777" w:rsidR="008370BA" w:rsidRPr="00CA0A34" w:rsidRDefault="008370BA" w:rsidP="008370BA">
      <w:pPr>
        <w:rPr>
          <w:rFonts w:asciiTheme="minorHAnsi" w:hAnsiTheme="minorHAnsi" w:cstheme="minorHAnsi"/>
        </w:rPr>
      </w:pPr>
      <w:r w:rsidRPr="00CA0A34">
        <w:rPr>
          <w:rFonts w:asciiTheme="minorHAnsi" w:hAnsiTheme="minorHAnsi" w:cstheme="minorHAnsi"/>
          <w:color w:val="000000"/>
        </w:rPr>
        <w:t>Davčna številka in pristojna finančna uprava:</w:t>
      </w:r>
    </w:p>
    <w:tbl>
      <w:tblPr>
        <w:tblW w:w="0" w:type="auto"/>
        <w:tblInd w:w="-3" w:type="dxa"/>
        <w:tblLayout w:type="fixed"/>
        <w:tblLook w:val="0000" w:firstRow="0" w:lastRow="0" w:firstColumn="0" w:lastColumn="0" w:noHBand="0" w:noVBand="0"/>
      </w:tblPr>
      <w:tblGrid>
        <w:gridCol w:w="9082"/>
      </w:tblGrid>
      <w:tr w:rsidR="008370BA" w:rsidRPr="00CA0A34"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3D9DA73" w14:textId="77777777" w:rsidR="008370BA" w:rsidRPr="00CA0A34" w:rsidRDefault="008370BA" w:rsidP="00271AF1">
                <w:pPr>
                  <w:snapToGrid w:val="0"/>
                  <w:rPr>
                    <w:rFonts w:asciiTheme="minorHAnsi" w:hAnsiTheme="minorHAnsi" w:cstheme="minorHAnsi"/>
                    <w:color w:val="000000"/>
                  </w:rPr>
                </w:pPr>
                <w:r w:rsidRPr="00CA0A34">
                  <w:rPr>
                    <w:rStyle w:val="Besedilooznabemesta"/>
                    <w:rFonts w:asciiTheme="minorHAnsi" w:hAnsiTheme="minorHAnsi" w:cstheme="minorHAnsi"/>
                  </w:rPr>
                  <w:t>Kliknite ali tapnite tukaj, če želite vnesti besedilo.</w:t>
                </w:r>
              </w:p>
            </w:tc>
          </w:sdtContent>
        </w:sdt>
      </w:tr>
    </w:tbl>
    <w:p w14:paraId="4130A769" w14:textId="77777777" w:rsidR="008370BA" w:rsidRPr="00CA0A34" w:rsidRDefault="008370BA" w:rsidP="008370BA">
      <w:pPr>
        <w:rPr>
          <w:rFonts w:asciiTheme="minorHAnsi" w:hAnsiTheme="minorHAnsi" w:cstheme="minorHAnsi"/>
        </w:rPr>
      </w:pPr>
      <w:r w:rsidRPr="00CA0A34">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CA0A34"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29348A1" w14:textId="77777777" w:rsidR="008370BA" w:rsidRPr="00CA0A34" w:rsidRDefault="008370BA" w:rsidP="00271AF1">
                <w:pPr>
                  <w:snapToGrid w:val="0"/>
                  <w:rPr>
                    <w:rFonts w:asciiTheme="minorHAnsi" w:hAnsiTheme="minorHAnsi" w:cstheme="minorHAnsi"/>
                    <w:color w:val="000000"/>
                  </w:rPr>
                </w:pPr>
                <w:r w:rsidRPr="00CA0A34">
                  <w:rPr>
                    <w:rStyle w:val="Besedilooznabemesta"/>
                    <w:rFonts w:asciiTheme="minorHAnsi" w:hAnsiTheme="minorHAnsi" w:cstheme="minorHAnsi"/>
                  </w:rPr>
                  <w:t>Kliknite ali tapnite tukaj, če želite vnesti besedilo.</w:t>
                </w:r>
              </w:p>
            </w:tc>
          </w:sdtContent>
        </w:sdt>
      </w:tr>
    </w:tbl>
    <w:p w14:paraId="6A7ECF95" w14:textId="77777777" w:rsidR="008370BA" w:rsidRPr="00CA0A34" w:rsidRDefault="008370BA" w:rsidP="008370BA">
      <w:pPr>
        <w:rPr>
          <w:rFonts w:asciiTheme="minorHAnsi" w:hAnsiTheme="minorHAnsi" w:cstheme="minorHAnsi"/>
        </w:rPr>
      </w:pPr>
      <w:r w:rsidRPr="00CA0A34">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CA0A34"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DEE6C36" w14:textId="77777777" w:rsidR="008370BA" w:rsidRPr="00CA0A34" w:rsidRDefault="008370BA" w:rsidP="00271AF1">
                <w:pPr>
                  <w:snapToGrid w:val="0"/>
                  <w:rPr>
                    <w:rFonts w:asciiTheme="minorHAnsi" w:hAnsiTheme="minorHAnsi" w:cstheme="minorHAnsi"/>
                    <w:color w:val="000000"/>
                  </w:rPr>
                </w:pPr>
                <w:r w:rsidRPr="00CA0A34">
                  <w:rPr>
                    <w:rStyle w:val="Besedilooznabemesta"/>
                    <w:rFonts w:asciiTheme="minorHAnsi" w:hAnsiTheme="minorHAnsi" w:cstheme="minorHAnsi"/>
                  </w:rPr>
                  <w:t>Kliknite ali tapnite tukaj, če želite vnesti besedilo.</w:t>
                </w:r>
              </w:p>
            </w:tc>
          </w:sdtContent>
        </w:sdt>
      </w:tr>
    </w:tbl>
    <w:p w14:paraId="21DFD332" w14:textId="77777777" w:rsidR="008370BA" w:rsidRPr="00CA0A34" w:rsidRDefault="008370BA" w:rsidP="008370BA">
      <w:pPr>
        <w:rPr>
          <w:rFonts w:asciiTheme="minorHAnsi" w:hAnsiTheme="minorHAnsi" w:cstheme="minorHAnsi"/>
        </w:rPr>
      </w:pPr>
      <w:r w:rsidRPr="00CA0A34">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CA0A34"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2B5DEDC" w14:textId="77777777" w:rsidR="008370BA" w:rsidRPr="00CA0A34" w:rsidRDefault="008370BA" w:rsidP="00271AF1">
                <w:pPr>
                  <w:snapToGrid w:val="0"/>
                  <w:rPr>
                    <w:rFonts w:asciiTheme="minorHAnsi" w:hAnsiTheme="minorHAnsi" w:cstheme="minorHAnsi"/>
                    <w:color w:val="000000"/>
                  </w:rPr>
                </w:pPr>
                <w:r w:rsidRPr="00CA0A34">
                  <w:rPr>
                    <w:rStyle w:val="Besedilooznabemesta"/>
                    <w:rFonts w:asciiTheme="minorHAnsi" w:hAnsiTheme="minorHAnsi" w:cstheme="minorHAnsi"/>
                  </w:rPr>
                  <w:t>Kliknite ali tapnite tukaj, če želite vnesti besedilo.</w:t>
                </w:r>
              </w:p>
            </w:tc>
          </w:sdtContent>
        </w:sdt>
      </w:tr>
    </w:tbl>
    <w:p w14:paraId="6EBD0E90" w14:textId="77777777" w:rsidR="008370BA" w:rsidRPr="00CA0A34" w:rsidRDefault="008370BA" w:rsidP="008370BA">
      <w:pPr>
        <w:rPr>
          <w:rFonts w:asciiTheme="minorHAnsi" w:hAnsiTheme="minorHAnsi" w:cstheme="minorHAnsi"/>
        </w:rPr>
      </w:pPr>
      <w:r w:rsidRPr="00CA0A34">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CA0A34"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5E497A2" w14:textId="77777777" w:rsidR="008370BA" w:rsidRPr="00CA0A34" w:rsidRDefault="008370BA" w:rsidP="00271AF1">
                <w:pPr>
                  <w:snapToGrid w:val="0"/>
                  <w:rPr>
                    <w:rFonts w:asciiTheme="minorHAnsi" w:hAnsiTheme="minorHAnsi" w:cstheme="minorHAnsi"/>
                    <w:color w:val="000000"/>
                  </w:rPr>
                </w:pPr>
                <w:r w:rsidRPr="00CA0A34">
                  <w:rPr>
                    <w:rStyle w:val="Besedilooznabemesta"/>
                    <w:rFonts w:asciiTheme="minorHAnsi" w:hAnsiTheme="minorHAnsi" w:cstheme="minorHAnsi"/>
                  </w:rPr>
                  <w:t>Kliknite ali tapnite tukaj, če želite vnesti besedilo.</w:t>
                </w:r>
              </w:p>
            </w:tc>
          </w:sdtContent>
        </w:sdt>
      </w:tr>
    </w:tbl>
    <w:p w14:paraId="677085F0" w14:textId="77777777" w:rsidR="008370BA" w:rsidRPr="00CA0A34" w:rsidRDefault="008370BA" w:rsidP="008370BA">
      <w:pPr>
        <w:rPr>
          <w:rFonts w:asciiTheme="minorHAnsi" w:hAnsiTheme="minorHAnsi" w:cstheme="minorHAnsi"/>
        </w:rPr>
      </w:pPr>
      <w:r w:rsidRPr="00CA0A34">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CA0A34"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CF26F8" w14:textId="77777777" w:rsidR="008370BA" w:rsidRPr="00CA0A34" w:rsidRDefault="008370BA" w:rsidP="00271AF1">
                <w:pPr>
                  <w:snapToGrid w:val="0"/>
                  <w:rPr>
                    <w:rFonts w:asciiTheme="minorHAnsi" w:hAnsiTheme="minorHAnsi" w:cstheme="minorHAnsi"/>
                    <w:color w:val="000000"/>
                  </w:rPr>
                </w:pPr>
                <w:r w:rsidRPr="00CA0A34">
                  <w:rPr>
                    <w:rStyle w:val="Besedilooznabemesta"/>
                    <w:rFonts w:asciiTheme="minorHAnsi" w:hAnsiTheme="minorHAnsi" w:cstheme="minorHAnsi"/>
                  </w:rPr>
                  <w:t>Kliknite ali tapnite tukaj, če želite vnesti besedilo.</w:t>
                </w:r>
              </w:p>
            </w:tc>
          </w:sdtContent>
        </w:sdt>
      </w:tr>
    </w:tbl>
    <w:p w14:paraId="4AF5BC27" w14:textId="77777777" w:rsidR="008370BA" w:rsidRPr="00CA0A34" w:rsidRDefault="008370BA" w:rsidP="008370BA">
      <w:pPr>
        <w:rPr>
          <w:rFonts w:asciiTheme="minorHAnsi" w:hAnsiTheme="minorHAnsi" w:cstheme="minorHAnsi"/>
        </w:rPr>
      </w:pPr>
      <w:r w:rsidRPr="00CA0A34">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CA0A34"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0400B1E" w14:textId="77777777" w:rsidR="008370BA" w:rsidRPr="00CA0A34" w:rsidRDefault="008370BA" w:rsidP="00271AF1">
                <w:pPr>
                  <w:snapToGrid w:val="0"/>
                  <w:rPr>
                    <w:rFonts w:asciiTheme="minorHAnsi" w:hAnsiTheme="minorHAnsi" w:cstheme="minorHAnsi"/>
                    <w:color w:val="000000"/>
                  </w:rPr>
                </w:pPr>
                <w:r w:rsidRPr="00CA0A34">
                  <w:rPr>
                    <w:rStyle w:val="Besedilooznabemesta"/>
                    <w:rFonts w:asciiTheme="minorHAnsi" w:hAnsiTheme="minorHAnsi" w:cstheme="minorHAnsi"/>
                  </w:rPr>
                  <w:t>Kliknite ali tapnite tukaj, če želite vnesti besedilo.</w:t>
                </w:r>
              </w:p>
            </w:tc>
          </w:sdtContent>
        </w:sdt>
      </w:tr>
    </w:tbl>
    <w:p w14:paraId="12A67EC7" w14:textId="77777777" w:rsidR="001B736B" w:rsidRDefault="001B736B" w:rsidP="008370BA">
      <w:pPr>
        <w:rPr>
          <w:rFonts w:asciiTheme="minorHAnsi" w:hAnsiTheme="minorHAnsi" w:cstheme="minorHAnsi"/>
          <w:color w:val="000000"/>
        </w:rPr>
      </w:pPr>
    </w:p>
    <w:p w14:paraId="063AD950" w14:textId="18C68344" w:rsidR="008370BA" w:rsidRPr="00CA0A34" w:rsidRDefault="008370BA" w:rsidP="008370BA">
      <w:pPr>
        <w:rPr>
          <w:rFonts w:asciiTheme="minorHAnsi" w:hAnsiTheme="minorHAnsi" w:cstheme="minorHAnsi"/>
        </w:rPr>
      </w:pPr>
      <w:r w:rsidRPr="00CA0A34">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CA0A34"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AAF9520" w14:textId="77777777" w:rsidR="008370BA" w:rsidRPr="00CA0A34" w:rsidRDefault="008370BA" w:rsidP="00271AF1">
                <w:pPr>
                  <w:snapToGrid w:val="0"/>
                  <w:rPr>
                    <w:rFonts w:asciiTheme="minorHAnsi" w:hAnsiTheme="minorHAnsi" w:cstheme="minorHAnsi"/>
                    <w:color w:val="000000"/>
                  </w:rPr>
                </w:pPr>
                <w:r w:rsidRPr="00CA0A34">
                  <w:rPr>
                    <w:rStyle w:val="Besedilooznabemesta"/>
                    <w:rFonts w:asciiTheme="minorHAnsi" w:hAnsiTheme="minorHAnsi" w:cstheme="minorHAnsi"/>
                  </w:rPr>
                  <w:t>Kliknite ali tapnite tukaj, če želite vnesti besedilo.</w:t>
                </w:r>
              </w:p>
            </w:tc>
          </w:sdtContent>
        </w:sdt>
      </w:tr>
    </w:tbl>
    <w:p w14:paraId="4C67517C" w14:textId="77777777" w:rsidR="008370BA" w:rsidRPr="00CA0A34" w:rsidRDefault="008370BA" w:rsidP="008370BA">
      <w:pPr>
        <w:rPr>
          <w:rFonts w:asciiTheme="minorHAnsi" w:hAnsiTheme="minorHAnsi" w:cstheme="minorHAnsi"/>
        </w:rPr>
      </w:pPr>
      <w:r w:rsidRPr="00CA0A34">
        <w:rPr>
          <w:rFonts w:asciiTheme="minorHAnsi" w:hAnsiTheme="minorHAnsi" w:cstheme="minorHAnsi"/>
          <w:color w:val="000000"/>
        </w:rPr>
        <w:t xml:space="preserve">Odgovorna oseba za izvajanje pogodbe </w:t>
      </w:r>
      <w:r w:rsidRPr="00CA0A34">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CA0A34"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2ADD179" w14:textId="77777777" w:rsidR="008370BA" w:rsidRPr="00CA0A34" w:rsidRDefault="008370BA" w:rsidP="00271AF1">
                <w:pPr>
                  <w:snapToGrid w:val="0"/>
                  <w:rPr>
                    <w:rFonts w:asciiTheme="minorHAnsi" w:hAnsiTheme="minorHAnsi" w:cstheme="minorHAnsi"/>
                    <w:color w:val="000000"/>
                  </w:rPr>
                </w:pPr>
                <w:r w:rsidRPr="00CA0A34">
                  <w:rPr>
                    <w:rStyle w:val="Besedilooznabemesta"/>
                    <w:rFonts w:asciiTheme="minorHAnsi" w:hAnsiTheme="minorHAnsi" w:cstheme="minorHAnsi"/>
                  </w:rPr>
                  <w:t>Kliknite ali tapnite tukaj, če želite vnesti besedilo.</w:t>
                </w:r>
              </w:p>
            </w:tc>
          </w:sdtContent>
        </w:sdt>
      </w:tr>
    </w:tbl>
    <w:p w14:paraId="55A19F57" w14:textId="77777777" w:rsidR="00175887" w:rsidRDefault="00175887" w:rsidP="008370BA">
      <w:pPr>
        <w:rPr>
          <w:rFonts w:asciiTheme="minorHAnsi" w:hAnsiTheme="minorHAnsi" w:cstheme="minorHAnsi"/>
          <w:color w:val="000000"/>
        </w:rPr>
      </w:pPr>
    </w:p>
    <w:p w14:paraId="7C4C2064" w14:textId="77777777" w:rsidR="00175887" w:rsidRDefault="00175887" w:rsidP="008370BA">
      <w:pPr>
        <w:rPr>
          <w:rFonts w:asciiTheme="minorHAnsi" w:hAnsiTheme="minorHAnsi" w:cstheme="minorHAnsi"/>
          <w:color w:val="000000"/>
        </w:rPr>
      </w:pPr>
    </w:p>
    <w:p w14:paraId="18CE4A4E" w14:textId="346AB26F" w:rsidR="008370BA" w:rsidRPr="00CA0A34" w:rsidRDefault="008370BA" w:rsidP="008370BA">
      <w:pPr>
        <w:rPr>
          <w:rFonts w:asciiTheme="minorHAnsi" w:hAnsiTheme="minorHAnsi" w:cstheme="minorHAnsi"/>
          <w:i/>
          <w:color w:val="000000"/>
        </w:rPr>
      </w:pPr>
      <w:r w:rsidRPr="00CA0A34">
        <w:rPr>
          <w:rFonts w:asciiTheme="minorHAnsi" w:hAnsiTheme="minorHAnsi" w:cstheme="minorHAnsi"/>
          <w:color w:val="000000"/>
        </w:rPr>
        <w:t xml:space="preserve">Ponudnik spada v kategorijo mikro, malih ali srednjih podjetij: </w:t>
      </w:r>
      <w:r w:rsidRPr="00CA0A34">
        <w:rPr>
          <w:rFonts w:asciiTheme="minorHAnsi" w:hAnsiTheme="minorHAnsi" w:cstheme="minorHAnsi"/>
          <w:i/>
          <w:color w:val="000000"/>
        </w:rPr>
        <w:t>( ustrezno označite)</w:t>
      </w:r>
    </w:p>
    <w:p w14:paraId="3D0552DA" w14:textId="415D5B83" w:rsidR="008370BA" w:rsidRPr="00CA0A34" w:rsidRDefault="00991F1F" w:rsidP="008370BA">
      <w:pPr>
        <w:pStyle w:val="Odstavekseznama"/>
        <w:rPr>
          <w:rFonts w:asciiTheme="minorHAnsi" w:hAnsiTheme="minorHAnsi" w:cstheme="minorHAnsi"/>
          <w:color w:val="000000"/>
        </w:rPr>
      </w:pPr>
      <w:sdt>
        <w:sdtPr>
          <w:rPr>
            <w:rFonts w:asciiTheme="minorHAnsi" w:hAnsiTheme="minorHAnsi" w:cstheme="minorHAnsi"/>
            <w:color w:val="000000"/>
          </w:rPr>
          <w:id w:val="1621408413"/>
          <w14:checkbox>
            <w14:checked w14:val="0"/>
            <w14:checkedState w14:val="2612" w14:font="MS Gothic"/>
            <w14:uncheckedState w14:val="2610" w14:font="MS Gothic"/>
          </w14:checkbox>
        </w:sdtPr>
        <w:sdtEndPr/>
        <w:sdtContent>
          <w:r w:rsidR="004F6C87">
            <w:rPr>
              <w:rFonts w:ascii="MS Gothic" w:eastAsia="MS Gothic" w:hAnsi="MS Gothic" w:cstheme="minorHAnsi" w:hint="eastAsia"/>
              <w:color w:val="000000"/>
            </w:rPr>
            <w:t>☐</w:t>
          </w:r>
        </w:sdtContent>
      </w:sdt>
      <w:r w:rsidR="008370BA" w:rsidRPr="00CA0A34">
        <w:rPr>
          <w:rFonts w:asciiTheme="minorHAnsi" w:hAnsiTheme="minorHAnsi" w:cstheme="minorHAnsi"/>
          <w:color w:val="000000"/>
        </w:rPr>
        <w:t xml:space="preserve"> DA</w:t>
      </w:r>
    </w:p>
    <w:p w14:paraId="104837BC" w14:textId="52263C62" w:rsidR="008370BA" w:rsidRPr="00CA0A34" w:rsidRDefault="00991F1F" w:rsidP="008370BA">
      <w:pPr>
        <w:pStyle w:val="Odstavekseznama"/>
        <w:rPr>
          <w:rFonts w:asciiTheme="minorHAnsi" w:hAnsiTheme="minorHAnsi" w:cstheme="minorHAnsi"/>
          <w:color w:val="000000"/>
        </w:rPr>
      </w:pPr>
      <w:sdt>
        <w:sdtPr>
          <w:rPr>
            <w:rFonts w:asciiTheme="minorHAnsi" w:hAnsiTheme="minorHAnsi" w:cstheme="minorHAnsi"/>
            <w:color w:val="000000"/>
          </w:rPr>
          <w:id w:val="1017587931"/>
          <w14:checkbox>
            <w14:checked w14:val="0"/>
            <w14:checkedState w14:val="2612" w14:font="MS Gothic"/>
            <w14:uncheckedState w14:val="2610" w14:font="MS Gothic"/>
          </w14:checkbox>
        </w:sdtPr>
        <w:sdtEndPr/>
        <w:sdtContent>
          <w:r w:rsidR="004F6C87">
            <w:rPr>
              <w:rFonts w:ascii="MS Gothic" w:eastAsia="MS Gothic" w:hAnsi="MS Gothic" w:cstheme="minorHAnsi" w:hint="eastAsia"/>
              <w:color w:val="000000"/>
            </w:rPr>
            <w:t>☐</w:t>
          </w:r>
        </w:sdtContent>
      </w:sdt>
      <w:r w:rsidR="008370BA" w:rsidRPr="00CA0A34">
        <w:rPr>
          <w:rFonts w:asciiTheme="minorHAnsi" w:hAnsiTheme="minorHAnsi" w:cstheme="minorHAnsi"/>
          <w:color w:val="000000"/>
        </w:rPr>
        <w:t xml:space="preserve"> NE</w:t>
      </w:r>
    </w:p>
    <w:p w14:paraId="3D8EE62A" w14:textId="77777777" w:rsidR="008370BA" w:rsidRPr="00CA0A34" w:rsidRDefault="008370BA" w:rsidP="008370BA">
      <w:pPr>
        <w:rPr>
          <w:rFonts w:asciiTheme="minorHAnsi" w:hAnsiTheme="minorHAnsi" w:cstheme="minorHAnsi"/>
          <w:color w:val="000000"/>
        </w:rPr>
      </w:pPr>
    </w:p>
    <w:p w14:paraId="2E209BF2" w14:textId="7670B532" w:rsidR="008370BA" w:rsidRPr="00CA0A34" w:rsidRDefault="00FD2F62" w:rsidP="008370BA">
      <w:pPr>
        <w:rPr>
          <w:rFonts w:asciiTheme="minorHAnsi" w:hAnsiTheme="minorHAnsi" w:cstheme="minorHAnsi"/>
          <w:i/>
          <w:iCs/>
          <w:color w:val="000000"/>
        </w:rPr>
      </w:pPr>
      <w:r w:rsidRPr="00CA0A34">
        <w:rPr>
          <w:rFonts w:asciiTheme="minorHAnsi" w:hAnsiTheme="minorHAnsi" w:cstheme="minorHAnsi"/>
          <w:b/>
          <w:color w:val="000000"/>
        </w:rPr>
        <w:t>2</w:t>
      </w:r>
      <w:r w:rsidR="008370BA" w:rsidRPr="00CA0A34">
        <w:rPr>
          <w:rFonts w:asciiTheme="minorHAnsi" w:hAnsiTheme="minorHAnsi" w:cstheme="minorHAnsi"/>
          <w:b/>
          <w:color w:val="000000"/>
        </w:rPr>
        <w:t>. Skupna ponudba</w:t>
      </w:r>
      <w:r w:rsidR="008370BA" w:rsidRPr="00CA0A34">
        <w:rPr>
          <w:rFonts w:asciiTheme="minorHAnsi" w:hAnsiTheme="minorHAnsi" w:cstheme="minorHAnsi"/>
          <w:color w:val="000000"/>
        </w:rPr>
        <w:t xml:space="preserve"> </w:t>
      </w:r>
      <w:r w:rsidR="008370BA" w:rsidRPr="00CA0A34">
        <w:rPr>
          <w:rFonts w:asciiTheme="minorHAnsi" w:hAnsiTheme="minorHAnsi" w:cstheme="minorHAnsi"/>
          <w:i/>
          <w:iCs/>
          <w:color w:val="000000"/>
        </w:rPr>
        <w:t>(ponudniki izpolnijo, če so predložili skupno ponudbo)</w:t>
      </w:r>
    </w:p>
    <w:p w14:paraId="340B5FB7" w14:textId="77777777" w:rsidR="008370BA" w:rsidRPr="00CA0A34" w:rsidRDefault="008370BA" w:rsidP="008370BA">
      <w:pPr>
        <w:rPr>
          <w:rFonts w:asciiTheme="minorHAnsi" w:hAnsiTheme="minorHAnsi" w:cstheme="minorHAnsi"/>
          <w:color w:val="000000"/>
        </w:rPr>
      </w:pPr>
    </w:p>
    <w:p w14:paraId="3363D04A" w14:textId="77777777" w:rsidR="008370BA" w:rsidRPr="00CA0A34" w:rsidRDefault="008370BA" w:rsidP="008370BA">
      <w:pPr>
        <w:rPr>
          <w:rFonts w:asciiTheme="minorHAnsi" w:hAnsiTheme="minorHAnsi" w:cstheme="minorHAnsi"/>
          <w:color w:val="000000"/>
        </w:rPr>
      </w:pPr>
      <w:r w:rsidRPr="00CA0A34">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CA0A34" w14:paraId="45B75D0F" w14:textId="77777777" w:rsidTr="00271AF1">
        <w:tc>
          <w:tcPr>
            <w:tcW w:w="468" w:type="dxa"/>
          </w:tcPr>
          <w:p w14:paraId="173A7470" w14:textId="77777777" w:rsidR="008370BA" w:rsidRPr="00CA0A34" w:rsidRDefault="008370BA" w:rsidP="00271AF1">
            <w:pPr>
              <w:rPr>
                <w:rFonts w:asciiTheme="minorHAnsi" w:hAnsiTheme="minorHAnsi" w:cstheme="minorHAnsi"/>
                <w:color w:val="000000"/>
              </w:rPr>
            </w:pPr>
            <w:r w:rsidRPr="00CA0A34">
              <w:rPr>
                <w:rFonts w:asciiTheme="minorHAnsi" w:hAnsiTheme="minorHAnsi" w:cstheme="minorHAnsi"/>
                <w:color w:val="000000"/>
              </w:rPr>
              <w:t>Št.</w:t>
            </w:r>
          </w:p>
        </w:tc>
        <w:tc>
          <w:tcPr>
            <w:tcW w:w="8818" w:type="dxa"/>
          </w:tcPr>
          <w:p w14:paraId="3891A017" w14:textId="77777777" w:rsidR="008370BA" w:rsidRPr="00CA0A34" w:rsidRDefault="008370BA" w:rsidP="00271AF1">
            <w:pPr>
              <w:jc w:val="center"/>
              <w:rPr>
                <w:rFonts w:asciiTheme="minorHAnsi" w:hAnsiTheme="minorHAnsi" w:cstheme="minorHAnsi"/>
                <w:color w:val="000000"/>
              </w:rPr>
            </w:pPr>
            <w:r w:rsidRPr="00CA0A34">
              <w:rPr>
                <w:rFonts w:asciiTheme="minorHAnsi" w:hAnsiTheme="minorHAnsi" w:cstheme="minorHAnsi"/>
                <w:color w:val="000000"/>
              </w:rPr>
              <w:t>Naziv partnerja v skupni ponudbi</w:t>
            </w:r>
          </w:p>
        </w:tc>
      </w:tr>
      <w:tr w:rsidR="008370BA" w:rsidRPr="00CA0A34" w14:paraId="6A481F9E" w14:textId="77777777" w:rsidTr="00271AF1">
        <w:tc>
          <w:tcPr>
            <w:tcW w:w="468" w:type="dxa"/>
          </w:tcPr>
          <w:p w14:paraId="2679E5F6" w14:textId="77777777" w:rsidR="008370BA" w:rsidRPr="00CA0A34" w:rsidRDefault="008370BA" w:rsidP="00271AF1">
            <w:pPr>
              <w:rPr>
                <w:rFonts w:asciiTheme="minorHAnsi" w:hAnsiTheme="minorHAnsi" w:cstheme="minorHAnsi"/>
                <w:color w:val="000000"/>
              </w:rPr>
            </w:pPr>
            <w:r w:rsidRPr="00CA0A34">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EndPr/>
          <w:sdtContent>
            <w:tc>
              <w:tcPr>
                <w:tcW w:w="8818" w:type="dxa"/>
              </w:tcPr>
              <w:p w14:paraId="2D77DC38" w14:textId="77777777" w:rsidR="008370BA" w:rsidRPr="00CA0A34" w:rsidRDefault="008370BA" w:rsidP="00271AF1">
                <w:pPr>
                  <w:rPr>
                    <w:rFonts w:asciiTheme="minorHAnsi" w:hAnsiTheme="minorHAnsi" w:cstheme="minorHAnsi"/>
                    <w:color w:val="000000"/>
                  </w:rPr>
                </w:pPr>
                <w:r w:rsidRPr="00CA0A34">
                  <w:rPr>
                    <w:rStyle w:val="Besedilooznabemesta"/>
                    <w:rFonts w:asciiTheme="minorHAnsi" w:hAnsiTheme="minorHAnsi" w:cstheme="minorHAnsi"/>
                  </w:rPr>
                  <w:t>Kliknite ali tapnite tukaj, če želite vnesti besedilo.</w:t>
                </w:r>
              </w:p>
            </w:tc>
          </w:sdtContent>
        </w:sdt>
      </w:tr>
      <w:tr w:rsidR="008370BA" w:rsidRPr="00CA0A34" w14:paraId="723F99ED" w14:textId="77777777" w:rsidTr="00271AF1">
        <w:tc>
          <w:tcPr>
            <w:tcW w:w="468" w:type="dxa"/>
          </w:tcPr>
          <w:p w14:paraId="6BF1D0FB" w14:textId="77777777" w:rsidR="008370BA" w:rsidRPr="00CA0A34" w:rsidRDefault="008370BA" w:rsidP="00271AF1">
            <w:pPr>
              <w:rPr>
                <w:rFonts w:asciiTheme="minorHAnsi" w:hAnsiTheme="minorHAnsi" w:cstheme="minorHAnsi"/>
                <w:color w:val="000000"/>
              </w:rPr>
            </w:pPr>
            <w:r w:rsidRPr="00CA0A34">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EndPr/>
          <w:sdtContent>
            <w:tc>
              <w:tcPr>
                <w:tcW w:w="8818" w:type="dxa"/>
              </w:tcPr>
              <w:p w14:paraId="36EB0C32" w14:textId="77777777" w:rsidR="008370BA" w:rsidRPr="00CA0A34" w:rsidRDefault="008370BA" w:rsidP="00271AF1">
                <w:pPr>
                  <w:rPr>
                    <w:rFonts w:asciiTheme="minorHAnsi" w:hAnsiTheme="minorHAnsi" w:cstheme="minorHAnsi"/>
                    <w:color w:val="000000"/>
                  </w:rPr>
                </w:pPr>
                <w:r w:rsidRPr="00CA0A34">
                  <w:rPr>
                    <w:rStyle w:val="Besedilooznabemesta"/>
                    <w:rFonts w:asciiTheme="minorHAnsi" w:hAnsiTheme="minorHAnsi" w:cstheme="minorHAnsi"/>
                  </w:rPr>
                  <w:t>Kliknite ali tapnite tukaj, če želite vnesti besedilo.</w:t>
                </w:r>
              </w:p>
            </w:tc>
          </w:sdtContent>
        </w:sdt>
      </w:tr>
      <w:tr w:rsidR="008370BA" w:rsidRPr="00CA0A34" w14:paraId="432840CC" w14:textId="77777777" w:rsidTr="00271AF1">
        <w:tc>
          <w:tcPr>
            <w:tcW w:w="468" w:type="dxa"/>
          </w:tcPr>
          <w:p w14:paraId="0D01090B" w14:textId="77777777" w:rsidR="008370BA" w:rsidRPr="00CA0A34" w:rsidRDefault="008370BA" w:rsidP="00271AF1">
            <w:pPr>
              <w:rPr>
                <w:rFonts w:asciiTheme="minorHAnsi" w:hAnsiTheme="minorHAnsi" w:cstheme="minorHAnsi"/>
                <w:color w:val="000000"/>
              </w:rPr>
            </w:pPr>
            <w:r w:rsidRPr="00CA0A34">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EndPr/>
          <w:sdtContent>
            <w:tc>
              <w:tcPr>
                <w:tcW w:w="8818" w:type="dxa"/>
              </w:tcPr>
              <w:p w14:paraId="7BC4ACDB" w14:textId="77777777" w:rsidR="008370BA" w:rsidRPr="00CA0A34" w:rsidRDefault="008370BA" w:rsidP="00271AF1">
                <w:pPr>
                  <w:rPr>
                    <w:rFonts w:asciiTheme="minorHAnsi" w:hAnsiTheme="minorHAnsi" w:cstheme="minorHAnsi"/>
                    <w:color w:val="000000"/>
                  </w:rPr>
                </w:pPr>
                <w:r w:rsidRPr="00CA0A34">
                  <w:rPr>
                    <w:rStyle w:val="Besedilooznabemesta"/>
                    <w:rFonts w:asciiTheme="minorHAnsi" w:hAnsiTheme="minorHAnsi" w:cstheme="minorHAnsi"/>
                  </w:rPr>
                  <w:t>Kliknite ali tapnite tukaj, če želite vnesti besedilo.</w:t>
                </w:r>
              </w:p>
            </w:tc>
          </w:sdtContent>
        </w:sdt>
      </w:tr>
    </w:tbl>
    <w:p w14:paraId="7A4ABA08" w14:textId="1AB94E06" w:rsidR="008370BA" w:rsidRPr="00CA0A34" w:rsidRDefault="008370BA" w:rsidP="008370BA">
      <w:pPr>
        <w:rPr>
          <w:rFonts w:asciiTheme="minorHAnsi" w:hAnsiTheme="minorHAnsi" w:cstheme="minorHAnsi"/>
          <w:i/>
          <w:color w:val="000000"/>
        </w:rPr>
      </w:pPr>
      <w:r w:rsidRPr="00CA0A34">
        <w:rPr>
          <w:rFonts w:asciiTheme="minorHAnsi" w:hAnsiTheme="minorHAnsi" w:cstheme="minorHAnsi"/>
          <w:i/>
          <w:color w:val="000000"/>
        </w:rPr>
        <w:t xml:space="preserve">Podatki o partnerju v skupni ponudbi (ponudnik kopira podatke o gospodarskem subjektu pod točko </w:t>
      </w:r>
      <w:r w:rsidR="00FD2F62" w:rsidRPr="00CA0A34">
        <w:rPr>
          <w:rFonts w:asciiTheme="minorHAnsi" w:hAnsiTheme="minorHAnsi" w:cstheme="minorHAnsi"/>
          <w:i/>
          <w:color w:val="000000"/>
        </w:rPr>
        <w:t>1.</w:t>
      </w:r>
      <w:r w:rsidRPr="00CA0A34">
        <w:rPr>
          <w:rFonts w:asciiTheme="minorHAnsi" w:hAnsiTheme="minorHAnsi" w:cstheme="minorHAnsi"/>
          <w:i/>
          <w:color w:val="000000"/>
        </w:rPr>
        <w:t xml:space="preserve"> in izpolni v celoti za vsakega od partnerjev v skupni ponudbi). </w:t>
      </w:r>
    </w:p>
    <w:p w14:paraId="1FCFC2A3" w14:textId="77777777" w:rsidR="008370BA" w:rsidRPr="00CA0A34" w:rsidRDefault="008370BA" w:rsidP="008370BA">
      <w:pPr>
        <w:rPr>
          <w:rFonts w:asciiTheme="minorHAnsi" w:hAnsiTheme="minorHAnsi" w:cstheme="minorHAnsi"/>
          <w:color w:val="000000"/>
        </w:rPr>
      </w:pPr>
    </w:p>
    <w:p w14:paraId="006AB944" w14:textId="3A31F88D" w:rsidR="008370BA" w:rsidRPr="00CA0A34" w:rsidRDefault="00FD2F62" w:rsidP="008370BA">
      <w:pPr>
        <w:rPr>
          <w:rFonts w:asciiTheme="minorHAnsi" w:hAnsiTheme="minorHAnsi" w:cstheme="minorHAnsi"/>
          <w:b/>
          <w:color w:val="000000"/>
        </w:rPr>
      </w:pPr>
      <w:r w:rsidRPr="00CA0A34">
        <w:rPr>
          <w:rFonts w:asciiTheme="minorHAnsi" w:hAnsiTheme="minorHAnsi" w:cstheme="minorHAnsi"/>
          <w:b/>
          <w:color w:val="000000"/>
        </w:rPr>
        <w:t>3</w:t>
      </w:r>
      <w:r w:rsidR="008370BA" w:rsidRPr="00CA0A34">
        <w:rPr>
          <w:rFonts w:asciiTheme="minorHAnsi" w:hAnsiTheme="minorHAnsi" w:cstheme="minorHAnsi"/>
          <w:b/>
          <w:color w:val="000000"/>
        </w:rPr>
        <w:t>. Nastopanje s podizvajalci</w:t>
      </w:r>
    </w:p>
    <w:p w14:paraId="19521536" w14:textId="77777777" w:rsidR="008370BA" w:rsidRPr="00CA0A34" w:rsidRDefault="008370BA" w:rsidP="008370BA">
      <w:pPr>
        <w:rPr>
          <w:rFonts w:asciiTheme="minorHAnsi" w:hAnsiTheme="minorHAnsi" w:cstheme="minorHAnsi"/>
          <w:color w:val="000000"/>
        </w:rPr>
      </w:pPr>
      <w:r w:rsidRPr="00CA0A34">
        <w:rPr>
          <w:rFonts w:asciiTheme="minorHAnsi" w:hAnsiTheme="minorHAnsi" w:cstheme="minorHAnsi"/>
          <w:color w:val="000000"/>
        </w:rPr>
        <w:t xml:space="preserve">Ponudnik nastopa s podizvajalci </w:t>
      </w:r>
      <w:r w:rsidRPr="00CA0A34">
        <w:rPr>
          <w:rFonts w:asciiTheme="minorHAnsi" w:hAnsiTheme="minorHAnsi" w:cstheme="minorHAnsi"/>
          <w:i/>
          <w:color w:val="000000"/>
        </w:rPr>
        <w:t>(ustrezno označite)</w:t>
      </w:r>
    </w:p>
    <w:p w14:paraId="7D04723C" w14:textId="17D61E25" w:rsidR="008370BA" w:rsidRPr="00CA0A34" w:rsidRDefault="00991F1F" w:rsidP="008370BA">
      <w:pPr>
        <w:pStyle w:val="Odstavekseznama"/>
        <w:rPr>
          <w:rFonts w:asciiTheme="minorHAnsi" w:hAnsiTheme="minorHAnsi" w:cstheme="minorHAnsi"/>
          <w:color w:val="000000"/>
        </w:rPr>
      </w:pPr>
      <w:sdt>
        <w:sdtPr>
          <w:rPr>
            <w:rFonts w:asciiTheme="minorHAnsi" w:hAnsiTheme="minorHAnsi" w:cstheme="minorHAnsi"/>
            <w:color w:val="000000"/>
          </w:rPr>
          <w:id w:val="393552821"/>
          <w14:checkbox>
            <w14:checked w14:val="0"/>
            <w14:checkedState w14:val="2612" w14:font="MS Gothic"/>
            <w14:uncheckedState w14:val="2610" w14:font="MS Gothic"/>
          </w14:checkbox>
        </w:sdtPr>
        <w:sdtEndPr/>
        <w:sdtContent>
          <w:r w:rsidR="00472C0D">
            <w:rPr>
              <w:rFonts w:ascii="MS Gothic" w:eastAsia="MS Gothic" w:hAnsi="MS Gothic" w:cstheme="minorHAnsi" w:hint="eastAsia"/>
              <w:color w:val="000000"/>
            </w:rPr>
            <w:t>☐</w:t>
          </w:r>
        </w:sdtContent>
      </w:sdt>
      <w:r w:rsidR="008370BA" w:rsidRPr="00CA0A34">
        <w:rPr>
          <w:rFonts w:asciiTheme="minorHAnsi" w:hAnsiTheme="minorHAnsi" w:cstheme="minorHAnsi"/>
          <w:color w:val="000000"/>
        </w:rPr>
        <w:t xml:space="preserve"> DA</w:t>
      </w:r>
    </w:p>
    <w:p w14:paraId="2E9F674A" w14:textId="4A14EAFF" w:rsidR="008370BA" w:rsidRPr="00CA0A34" w:rsidRDefault="00991F1F" w:rsidP="008370BA">
      <w:pPr>
        <w:pStyle w:val="Odstavekseznama"/>
        <w:rPr>
          <w:rFonts w:asciiTheme="minorHAnsi" w:hAnsiTheme="minorHAnsi" w:cstheme="minorHAnsi"/>
          <w:color w:val="000000"/>
        </w:rPr>
      </w:pPr>
      <w:sdt>
        <w:sdtPr>
          <w:rPr>
            <w:rFonts w:asciiTheme="minorHAnsi" w:hAnsiTheme="minorHAnsi" w:cstheme="minorHAnsi"/>
            <w:color w:val="000000"/>
          </w:rPr>
          <w:id w:val="151185067"/>
          <w14:checkbox>
            <w14:checked w14:val="0"/>
            <w14:checkedState w14:val="2612" w14:font="MS Gothic"/>
            <w14:uncheckedState w14:val="2610" w14:font="MS Gothic"/>
          </w14:checkbox>
        </w:sdtPr>
        <w:sdtEndPr/>
        <w:sdtContent>
          <w:r w:rsidR="00472C0D">
            <w:rPr>
              <w:rFonts w:ascii="MS Gothic" w:eastAsia="MS Gothic" w:hAnsi="MS Gothic" w:cstheme="minorHAnsi" w:hint="eastAsia"/>
              <w:color w:val="000000"/>
            </w:rPr>
            <w:t>☐</w:t>
          </w:r>
        </w:sdtContent>
      </w:sdt>
      <w:r w:rsidR="008370BA" w:rsidRPr="00CA0A34">
        <w:rPr>
          <w:rFonts w:asciiTheme="minorHAnsi" w:hAnsiTheme="minorHAnsi" w:cstheme="minorHAnsi"/>
          <w:color w:val="000000"/>
        </w:rPr>
        <w:t xml:space="preserve"> NE</w:t>
      </w:r>
    </w:p>
    <w:p w14:paraId="344A4AF0" w14:textId="77777777" w:rsidR="008370BA" w:rsidRPr="00CA0A34" w:rsidRDefault="008370BA" w:rsidP="008370BA">
      <w:pPr>
        <w:rPr>
          <w:rFonts w:asciiTheme="minorHAnsi" w:hAnsiTheme="minorHAnsi" w:cstheme="minorHAnsi"/>
          <w:color w:val="000000"/>
        </w:rPr>
      </w:pPr>
      <w:r w:rsidRPr="00CA0A34">
        <w:rPr>
          <w:rFonts w:asciiTheme="minorHAnsi" w:hAnsiTheme="minorHAnsi" w:cstheme="minorHAnsi"/>
          <w:color w:val="000000"/>
        </w:rPr>
        <w:t>Ponudnik, ki nastopa s podizvajalci, mora za vsakega od podizvajalcev predložiti:</w:t>
      </w:r>
    </w:p>
    <w:p w14:paraId="2129B6DA" w14:textId="77777777" w:rsidR="008370BA" w:rsidRPr="00CA0A34" w:rsidRDefault="008370BA" w:rsidP="00CF74C1">
      <w:pPr>
        <w:pStyle w:val="Odstavekseznama"/>
        <w:numPr>
          <w:ilvl w:val="0"/>
          <w:numId w:val="16"/>
        </w:numPr>
        <w:rPr>
          <w:rFonts w:asciiTheme="minorHAnsi" w:hAnsiTheme="minorHAnsi" w:cstheme="minorHAnsi"/>
        </w:rPr>
      </w:pPr>
      <w:r w:rsidRPr="00CA0A34">
        <w:rPr>
          <w:rFonts w:asciiTheme="minorHAnsi" w:hAnsiTheme="minorHAnsi" w:cstheme="minorHAnsi"/>
        </w:rPr>
        <w:t xml:space="preserve">obrazec </w:t>
      </w:r>
      <w:r w:rsidRPr="00CA0A34">
        <w:rPr>
          <w:rFonts w:asciiTheme="minorHAnsi" w:hAnsiTheme="minorHAnsi" w:cstheme="minorHAnsi"/>
          <w:b/>
        </w:rPr>
        <w:t xml:space="preserve">Podizvajalci v ponudbi (OBR-3) </w:t>
      </w:r>
      <w:r w:rsidRPr="00CA0A34">
        <w:rPr>
          <w:rFonts w:asciiTheme="minorHAnsi" w:hAnsiTheme="minorHAnsi" w:cstheme="minorHAnsi"/>
        </w:rPr>
        <w:t>in soglasje za neposredna plačila (če podizvajalec zahteva neposredno plačilo).</w:t>
      </w:r>
    </w:p>
    <w:p w14:paraId="58587E9E" w14:textId="77777777" w:rsidR="008370BA" w:rsidRPr="00CA0A34" w:rsidRDefault="008370BA" w:rsidP="008370BA">
      <w:pPr>
        <w:rPr>
          <w:rFonts w:asciiTheme="minorHAnsi" w:hAnsiTheme="minorHAnsi" w:cstheme="minorHAnsi"/>
        </w:rPr>
      </w:pPr>
    </w:p>
    <w:p w14:paraId="55FE60CB" w14:textId="77777777" w:rsidR="008370BA" w:rsidRPr="00CA0A34" w:rsidRDefault="008370BA" w:rsidP="008370BA">
      <w:pPr>
        <w:rPr>
          <w:rFonts w:asciiTheme="minorHAnsi" w:hAnsiTheme="minorHAnsi" w:cstheme="minorHAnsi"/>
          <w:color w:val="000000"/>
        </w:rPr>
      </w:pPr>
      <w:r w:rsidRPr="00CA0A34">
        <w:rPr>
          <w:rFonts w:asciiTheme="minorHAnsi" w:hAnsiTheme="minorHAnsi" w:cstheme="minorHAnsi"/>
          <w:color w:val="000000"/>
        </w:rPr>
        <w:t>Ponudniku, ki nastopa brez podizvajalcev, zgoraj navedenih dokazil ni potrebno predložiti.</w:t>
      </w:r>
    </w:p>
    <w:p w14:paraId="1AD42D15" w14:textId="77777777" w:rsidR="008370BA" w:rsidRPr="00CA0A34" w:rsidRDefault="008370BA" w:rsidP="008370BA">
      <w:pPr>
        <w:rPr>
          <w:rFonts w:asciiTheme="minorHAnsi" w:hAnsiTheme="minorHAnsi" w:cstheme="minorHAnsi"/>
          <w:color w:val="000000"/>
        </w:rPr>
      </w:pPr>
    </w:p>
    <w:p w14:paraId="58D2303B" w14:textId="77777777" w:rsidR="008370BA" w:rsidRPr="00CA0A34" w:rsidRDefault="008370BA" w:rsidP="008370BA">
      <w:pPr>
        <w:jc w:val="both"/>
        <w:rPr>
          <w:rFonts w:asciiTheme="minorHAnsi" w:hAnsiTheme="minorHAnsi" w:cstheme="minorHAnsi"/>
        </w:rPr>
      </w:pPr>
      <w:r w:rsidRPr="00CA0A34">
        <w:rPr>
          <w:rFonts w:asciiTheme="minorHAnsi" w:hAnsiTheme="minorHAnsi" w:cstheme="minorHAnsi"/>
        </w:rPr>
        <w:t>Če ima ponudnik sedež v drugi državi, mora navesti svojega pooblaščenca(-ko) za vročitve, v skladu z določbami Zakona o splošnem upravnem postopku (Uradni list RS, št. 24/06-uradno prečiščeno besedilo, 105/06-ZUS-1, 126/07, 65/08, 8/10 in 82/13;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8370BA" w:rsidRPr="00CA0A34" w14:paraId="073A7910" w14:textId="77777777" w:rsidTr="00271AF1">
        <w:trPr>
          <w:trHeight w:val="250"/>
        </w:trPr>
        <w:tc>
          <w:tcPr>
            <w:tcW w:w="9747" w:type="dxa"/>
          </w:tcPr>
          <w:p w14:paraId="12912AB7" w14:textId="77777777" w:rsidR="008370BA" w:rsidRPr="00CA0A34" w:rsidRDefault="008370BA" w:rsidP="00271AF1">
            <w:pPr>
              <w:autoSpaceDE w:val="0"/>
              <w:autoSpaceDN w:val="0"/>
              <w:adjustRightInd w:val="0"/>
              <w:rPr>
                <w:rFonts w:asciiTheme="minorHAnsi" w:hAnsiTheme="minorHAnsi" w:cstheme="minorHAnsi"/>
              </w:rPr>
            </w:pPr>
          </w:p>
          <w:p w14:paraId="66207BCE" w14:textId="77777777" w:rsidR="008370BA" w:rsidRPr="00CA0A34" w:rsidRDefault="008370BA" w:rsidP="00271AF1">
            <w:pPr>
              <w:autoSpaceDE w:val="0"/>
              <w:autoSpaceDN w:val="0"/>
              <w:adjustRightInd w:val="0"/>
              <w:rPr>
                <w:rFonts w:asciiTheme="minorHAnsi" w:hAnsiTheme="minorHAnsi" w:cstheme="minorHAnsi"/>
              </w:rPr>
            </w:pPr>
            <w:r w:rsidRPr="00CA0A34">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EndPr/>
              <w:sdtContent>
                <w:r w:rsidRPr="00CA0A34">
                  <w:rPr>
                    <w:rStyle w:val="Besedilooznabemesta"/>
                    <w:rFonts w:asciiTheme="minorHAnsi" w:hAnsiTheme="minorHAnsi" w:cstheme="minorHAnsi"/>
                  </w:rPr>
                  <w:t>Kliknite ali tapnite tukaj, če želite vnesti besedilo.</w:t>
                </w:r>
              </w:sdtContent>
            </w:sdt>
          </w:p>
        </w:tc>
      </w:tr>
      <w:tr w:rsidR="008370BA" w:rsidRPr="00CA0A34" w14:paraId="28101906" w14:textId="77777777" w:rsidTr="00271AF1">
        <w:trPr>
          <w:trHeight w:val="250"/>
        </w:trPr>
        <w:tc>
          <w:tcPr>
            <w:tcW w:w="9747" w:type="dxa"/>
          </w:tcPr>
          <w:p w14:paraId="69430B84" w14:textId="77777777" w:rsidR="008370BA" w:rsidRPr="00CA0A34" w:rsidRDefault="008370BA" w:rsidP="00271AF1">
            <w:pPr>
              <w:autoSpaceDE w:val="0"/>
              <w:autoSpaceDN w:val="0"/>
              <w:adjustRightInd w:val="0"/>
              <w:rPr>
                <w:rFonts w:asciiTheme="minorHAnsi" w:hAnsiTheme="minorHAnsi" w:cstheme="minorHAnsi"/>
              </w:rPr>
            </w:pPr>
          </w:p>
          <w:p w14:paraId="4C1DA357" w14:textId="77777777" w:rsidR="008370BA" w:rsidRPr="00CA0A34" w:rsidRDefault="008370BA" w:rsidP="00271AF1">
            <w:pPr>
              <w:autoSpaceDE w:val="0"/>
              <w:autoSpaceDN w:val="0"/>
              <w:adjustRightInd w:val="0"/>
              <w:rPr>
                <w:rFonts w:asciiTheme="minorHAnsi" w:hAnsiTheme="minorHAnsi" w:cstheme="minorHAnsi"/>
              </w:rPr>
            </w:pPr>
            <w:r w:rsidRPr="00CA0A34">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EndPr/>
              <w:sdtContent>
                <w:r w:rsidRPr="00CA0A34">
                  <w:rPr>
                    <w:rStyle w:val="Besedilooznabemesta"/>
                    <w:rFonts w:asciiTheme="minorHAnsi" w:hAnsiTheme="minorHAnsi" w:cstheme="minorHAnsi"/>
                  </w:rPr>
                  <w:t>Kliknite ali tapnite tukaj, če želite vnesti besedilo.</w:t>
                </w:r>
              </w:sdtContent>
            </w:sdt>
          </w:p>
        </w:tc>
      </w:tr>
      <w:tr w:rsidR="008370BA" w:rsidRPr="00CA0A34" w14:paraId="1872DBFA" w14:textId="77777777" w:rsidTr="00271AF1">
        <w:trPr>
          <w:trHeight w:val="103"/>
        </w:trPr>
        <w:tc>
          <w:tcPr>
            <w:tcW w:w="9747" w:type="dxa"/>
          </w:tcPr>
          <w:p w14:paraId="0C9CBB8C" w14:textId="77777777" w:rsidR="008370BA" w:rsidRPr="00CA0A34" w:rsidRDefault="008370BA" w:rsidP="00271AF1">
            <w:pPr>
              <w:autoSpaceDE w:val="0"/>
              <w:autoSpaceDN w:val="0"/>
              <w:adjustRightInd w:val="0"/>
              <w:rPr>
                <w:rFonts w:asciiTheme="minorHAnsi" w:hAnsiTheme="minorHAnsi" w:cstheme="minorHAnsi"/>
              </w:rPr>
            </w:pPr>
          </w:p>
          <w:p w14:paraId="73D39E75" w14:textId="77777777" w:rsidR="008370BA" w:rsidRPr="00CA0A34" w:rsidRDefault="008370BA" w:rsidP="00271AF1">
            <w:pPr>
              <w:autoSpaceDE w:val="0"/>
              <w:autoSpaceDN w:val="0"/>
              <w:adjustRightInd w:val="0"/>
              <w:rPr>
                <w:rFonts w:asciiTheme="minorHAnsi" w:hAnsiTheme="minorHAnsi" w:cstheme="minorHAnsi"/>
              </w:rPr>
            </w:pPr>
            <w:r w:rsidRPr="00CA0A34">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EndPr/>
              <w:sdtContent>
                <w:r w:rsidRPr="00CA0A34">
                  <w:rPr>
                    <w:rStyle w:val="Besedilooznabemesta"/>
                    <w:rFonts w:asciiTheme="minorHAnsi" w:hAnsiTheme="minorHAnsi" w:cstheme="minorHAnsi"/>
                  </w:rPr>
                  <w:t>Kliknite ali tapnite tukaj, če želite vnesti besedilo.</w:t>
                </w:r>
              </w:sdtContent>
            </w:sdt>
          </w:p>
        </w:tc>
      </w:tr>
      <w:tr w:rsidR="008370BA" w:rsidRPr="00CA0A34" w14:paraId="0BD86456" w14:textId="77777777" w:rsidTr="00271AF1">
        <w:trPr>
          <w:trHeight w:val="251"/>
        </w:trPr>
        <w:tc>
          <w:tcPr>
            <w:tcW w:w="9747" w:type="dxa"/>
          </w:tcPr>
          <w:p w14:paraId="096DC7D6" w14:textId="77777777" w:rsidR="008370BA" w:rsidRPr="00CA0A34" w:rsidRDefault="008370BA" w:rsidP="00271AF1">
            <w:pPr>
              <w:autoSpaceDE w:val="0"/>
              <w:autoSpaceDN w:val="0"/>
              <w:adjustRightInd w:val="0"/>
              <w:rPr>
                <w:rFonts w:asciiTheme="minorHAnsi" w:hAnsiTheme="minorHAnsi" w:cstheme="minorHAnsi"/>
              </w:rPr>
            </w:pPr>
          </w:p>
          <w:p w14:paraId="53981131" w14:textId="77777777" w:rsidR="008370BA" w:rsidRPr="00CA0A34" w:rsidRDefault="008370BA" w:rsidP="00271AF1">
            <w:pPr>
              <w:autoSpaceDE w:val="0"/>
              <w:autoSpaceDN w:val="0"/>
              <w:adjustRightInd w:val="0"/>
              <w:rPr>
                <w:rFonts w:asciiTheme="minorHAnsi" w:hAnsiTheme="minorHAnsi" w:cstheme="minorHAnsi"/>
              </w:rPr>
            </w:pPr>
            <w:r w:rsidRPr="00CA0A34">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EndPr/>
              <w:sdtContent>
                <w:r w:rsidRPr="00CA0A34">
                  <w:rPr>
                    <w:rStyle w:val="Besedilooznabemesta"/>
                    <w:rFonts w:asciiTheme="minorHAnsi" w:hAnsiTheme="minorHAnsi" w:cstheme="minorHAnsi"/>
                  </w:rPr>
                  <w:t>Kliknite ali tapnite tukaj, če želite vnesti besedilo.</w:t>
                </w:r>
              </w:sdtContent>
            </w:sdt>
          </w:p>
        </w:tc>
      </w:tr>
      <w:tr w:rsidR="008370BA" w:rsidRPr="00CA0A34" w14:paraId="472B0437" w14:textId="77777777" w:rsidTr="00271AF1">
        <w:trPr>
          <w:trHeight w:val="103"/>
        </w:trPr>
        <w:tc>
          <w:tcPr>
            <w:tcW w:w="9747" w:type="dxa"/>
          </w:tcPr>
          <w:p w14:paraId="078E016D" w14:textId="77777777" w:rsidR="008370BA" w:rsidRPr="00CA0A34" w:rsidRDefault="008370BA" w:rsidP="00271AF1">
            <w:pPr>
              <w:autoSpaceDE w:val="0"/>
              <w:autoSpaceDN w:val="0"/>
              <w:adjustRightInd w:val="0"/>
              <w:rPr>
                <w:rFonts w:asciiTheme="minorHAnsi" w:hAnsiTheme="minorHAnsi" w:cstheme="minorHAnsi"/>
              </w:rPr>
            </w:pPr>
          </w:p>
          <w:p w14:paraId="6DD95F54" w14:textId="77777777" w:rsidR="008370BA" w:rsidRPr="00CA0A34" w:rsidRDefault="008370BA" w:rsidP="00271AF1">
            <w:pPr>
              <w:autoSpaceDE w:val="0"/>
              <w:autoSpaceDN w:val="0"/>
              <w:adjustRightInd w:val="0"/>
              <w:rPr>
                <w:rFonts w:asciiTheme="minorHAnsi" w:hAnsiTheme="minorHAnsi" w:cstheme="minorHAnsi"/>
              </w:rPr>
            </w:pPr>
            <w:r w:rsidRPr="00CA0A34">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EndPr/>
              <w:sdtContent>
                <w:r w:rsidRPr="00CA0A34">
                  <w:rPr>
                    <w:rStyle w:val="Besedilooznabemesta"/>
                    <w:rFonts w:asciiTheme="minorHAnsi" w:hAnsiTheme="minorHAnsi" w:cstheme="minorHAnsi"/>
                  </w:rPr>
                  <w:t>Kliknite ali tapnite tukaj, če želite vnesti besedilo.</w:t>
                </w:r>
              </w:sdtContent>
            </w:sdt>
          </w:p>
        </w:tc>
      </w:tr>
    </w:tbl>
    <w:p w14:paraId="584D7EA2" w14:textId="77777777" w:rsidR="008370BA" w:rsidRPr="00CA0A34" w:rsidRDefault="008370BA" w:rsidP="008370BA">
      <w:pPr>
        <w:tabs>
          <w:tab w:val="left" w:pos="1134"/>
        </w:tabs>
        <w:rPr>
          <w:rFonts w:asciiTheme="minorHAnsi" w:hAnsiTheme="minorHAnsi" w:cstheme="minorHAnsi"/>
          <w:color w:val="000000"/>
        </w:rPr>
      </w:pPr>
    </w:p>
    <w:p w14:paraId="2FFFDFB9" w14:textId="77777777" w:rsidR="008370BA" w:rsidRPr="00CA0A34" w:rsidRDefault="008370BA" w:rsidP="008370BA">
      <w:pPr>
        <w:tabs>
          <w:tab w:val="left" w:pos="1134"/>
        </w:tabs>
        <w:rPr>
          <w:rFonts w:asciiTheme="minorHAnsi" w:hAnsiTheme="minorHAnsi" w:cstheme="minorHAnsi"/>
          <w:color w:val="000000"/>
        </w:rPr>
      </w:pPr>
    </w:p>
    <w:p w14:paraId="06369201" w14:textId="77777777" w:rsidR="008370BA" w:rsidRPr="00CA0A34" w:rsidRDefault="008370BA" w:rsidP="008370BA">
      <w:pPr>
        <w:tabs>
          <w:tab w:val="left" w:pos="1134"/>
        </w:tabs>
        <w:rPr>
          <w:rFonts w:asciiTheme="minorHAnsi" w:hAnsiTheme="minorHAnsi" w:cstheme="minorHAnsi"/>
          <w:color w:val="000000"/>
        </w:rPr>
      </w:pPr>
    </w:p>
    <w:p w14:paraId="768BE303" w14:textId="77777777" w:rsidR="008370BA" w:rsidRPr="00CA0A34" w:rsidRDefault="008370BA" w:rsidP="008370BA">
      <w:pPr>
        <w:tabs>
          <w:tab w:val="left" w:pos="1134"/>
        </w:tabs>
        <w:rPr>
          <w:rFonts w:asciiTheme="minorHAnsi" w:hAnsiTheme="minorHAnsi" w:cstheme="minorHAnsi"/>
          <w:color w:val="000000"/>
        </w:rPr>
      </w:pPr>
    </w:p>
    <w:p w14:paraId="6F90E233" w14:textId="77777777" w:rsidR="008370BA" w:rsidRPr="00CA0A34" w:rsidRDefault="008370BA" w:rsidP="008370BA">
      <w:pPr>
        <w:tabs>
          <w:tab w:val="left" w:pos="5760"/>
        </w:tabs>
        <w:rPr>
          <w:rFonts w:asciiTheme="minorHAnsi" w:hAnsiTheme="minorHAnsi" w:cstheme="minorHAnsi"/>
          <w:color w:val="000000"/>
        </w:rPr>
      </w:pPr>
      <w:r w:rsidRPr="00CA0A34">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EndPr/>
        <w:sdtContent>
          <w:r w:rsidRPr="00CA0A34">
            <w:rPr>
              <w:rStyle w:val="Besedilooznabemesta"/>
              <w:rFonts w:asciiTheme="minorHAnsi" w:eastAsia="MS ??" w:hAnsiTheme="minorHAnsi" w:cstheme="minorHAnsi"/>
            </w:rPr>
            <w:t>Kliknite ali tapnite tukaj, če želite vnesti datum.</w:t>
          </w:r>
        </w:sdtContent>
      </w:sdt>
      <w:r w:rsidRPr="00CA0A34">
        <w:rPr>
          <w:rFonts w:asciiTheme="minorHAnsi" w:hAnsiTheme="minorHAnsi" w:cstheme="minorHAnsi"/>
          <w:color w:val="000000"/>
        </w:rPr>
        <w:tab/>
        <w:t>Žig in podpis ponudnika:</w:t>
      </w:r>
    </w:p>
    <w:p w14:paraId="173151B0" w14:textId="77777777" w:rsidR="003764CB" w:rsidRDefault="003764CB" w:rsidP="008370BA">
      <w:pPr>
        <w:rPr>
          <w:rFonts w:asciiTheme="minorHAnsi" w:hAnsiTheme="minorHAnsi" w:cstheme="minorHAnsi"/>
          <w:b/>
          <w:i/>
        </w:rPr>
        <w:sectPr w:rsidR="003764CB" w:rsidSect="00805AB8">
          <w:pgSz w:w="11906" w:h="16838"/>
          <w:pgMar w:top="1985" w:right="1274" w:bottom="1440" w:left="1134" w:header="709" w:footer="709" w:gutter="0"/>
          <w:cols w:space="708"/>
          <w:docGrid w:linePitch="360"/>
        </w:sectPr>
      </w:pPr>
    </w:p>
    <w:p w14:paraId="5A1786A2" w14:textId="77777777" w:rsidR="003764CB" w:rsidRPr="00AC46FB" w:rsidRDefault="003764CB" w:rsidP="003764CB">
      <w:pPr>
        <w:ind w:right="141"/>
        <w:rPr>
          <w:rFonts w:asciiTheme="minorHAnsi" w:hAnsiTheme="minorHAnsi" w:cstheme="minorHAnsi"/>
          <w:b/>
          <w:i/>
        </w:rPr>
      </w:pPr>
      <w:r w:rsidRPr="00AC46FB">
        <w:rPr>
          <w:rFonts w:asciiTheme="minorHAnsi" w:hAnsiTheme="minorHAnsi" w:cstheme="minorHAnsi"/>
          <w:b/>
          <w:i/>
        </w:rPr>
        <w:t>OBR-2</w:t>
      </w:r>
    </w:p>
    <w:p w14:paraId="5394C972" w14:textId="77777777" w:rsidR="003764CB" w:rsidRPr="00AC46FB" w:rsidRDefault="003764CB" w:rsidP="003764CB">
      <w:pPr>
        <w:ind w:right="141"/>
        <w:rPr>
          <w:rFonts w:asciiTheme="minorHAnsi" w:hAnsiTheme="minorHAnsi" w:cstheme="minorHAnsi"/>
          <w:i/>
          <w:color w:val="000000"/>
        </w:rPr>
      </w:pPr>
    </w:p>
    <w:p w14:paraId="0E00F707" w14:textId="77777777" w:rsidR="003764CB" w:rsidRPr="00AC46FB" w:rsidRDefault="003764CB" w:rsidP="003764CB">
      <w:pPr>
        <w:ind w:right="141"/>
        <w:rPr>
          <w:rFonts w:asciiTheme="minorHAnsi" w:hAnsiTheme="minorHAnsi" w:cstheme="minorHAnsi"/>
          <w:color w:val="000000"/>
        </w:rPr>
      </w:pPr>
      <w:r w:rsidRPr="00AC46FB">
        <w:rPr>
          <w:rFonts w:asciiTheme="minorHAnsi" w:hAnsiTheme="minorHAnsi" w:cstheme="minorHAnsi"/>
          <w:i/>
          <w:color w:val="000000"/>
        </w:rPr>
        <w:t>Ponudnik:</w:t>
      </w:r>
      <w:r w:rsidRPr="00AC46FB">
        <w:rPr>
          <w:rFonts w:asciiTheme="minorHAnsi" w:hAnsiTheme="minorHAnsi" w:cstheme="minorHAnsi"/>
          <w:color w:val="000000"/>
        </w:rPr>
        <w:t xml:space="preserve"> </w:t>
      </w:r>
    </w:p>
    <w:sdt>
      <w:sdtPr>
        <w:rPr>
          <w:rFonts w:asciiTheme="minorHAnsi" w:hAnsiTheme="minorHAnsi" w:cstheme="minorHAnsi"/>
        </w:rPr>
        <w:id w:val="827244465"/>
        <w:placeholder>
          <w:docPart w:val="FB7045769DCD4A37BF063F5F15CBA4B9"/>
        </w:placeholder>
        <w:showingPlcHdr/>
        <w:text/>
      </w:sdtPr>
      <w:sdtEndPr/>
      <w:sdtContent>
        <w:p w14:paraId="56118E80" w14:textId="77777777" w:rsidR="003764CB" w:rsidRPr="00AC46FB" w:rsidRDefault="003764CB" w:rsidP="003764CB">
          <w:pPr>
            <w:ind w:right="141"/>
            <w:rPr>
              <w:rFonts w:asciiTheme="minorHAnsi" w:hAnsiTheme="minorHAnsi" w:cstheme="minorHAnsi"/>
            </w:rPr>
          </w:pPr>
          <w:r w:rsidRPr="00AC46FB">
            <w:rPr>
              <w:rStyle w:val="Besedilooznabemesta"/>
              <w:rFonts w:asciiTheme="minorHAnsi" w:hAnsiTheme="minorHAnsi" w:cstheme="minorHAnsi"/>
            </w:rPr>
            <w:t>Kliknite ali tapnite tukaj, če želite vnesti besedilo.</w:t>
          </w:r>
        </w:p>
      </w:sdtContent>
    </w:sdt>
    <w:p w14:paraId="7A949EDC" w14:textId="77777777" w:rsidR="003764CB" w:rsidRPr="00AC46FB" w:rsidRDefault="003764CB" w:rsidP="003764CB">
      <w:pPr>
        <w:ind w:right="141"/>
        <w:rPr>
          <w:rFonts w:asciiTheme="minorHAnsi" w:hAnsiTheme="minorHAnsi" w:cstheme="minorHAnsi"/>
          <w:color w:val="000000"/>
        </w:rPr>
      </w:pPr>
    </w:p>
    <w:p w14:paraId="329F6060" w14:textId="77777777" w:rsidR="003764CB" w:rsidRPr="00AC46FB" w:rsidRDefault="003764CB" w:rsidP="003764CB">
      <w:pPr>
        <w:ind w:right="141"/>
        <w:rPr>
          <w:rFonts w:asciiTheme="minorHAnsi" w:hAnsiTheme="minorHAnsi" w:cstheme="minorHAnsi"/>
          <w:color w:val="000000"/>
        </w:rPr>
      </w:pPr>
      <w:r w:rsidRPr="00AC46FB">
        <w:rPr>
          <w:rFonts w:asciiTheme="minorHAnsi" w:hAnsiTheme="minorHAnsi" w:cstheme="minorHAnsi"/>
          <w:color w:val="000000"/>
        </w:rPr>
        <w:t xml:space="preserve">Matična številka: </w:t>
      </w:r>
    </w:p>
    <w:sdt>
      <w:sdtPr>
        <w:rPr>
          <w:rFonts w:asciiTheme="minorHAnsi" w:hAnsiTheme="minorHAnsi" w:cstheme="minorHAnsi"/>
          <w:color w:val="000000"/>
        </w:rPr>
        <w:id w:val="1408262523"/>
        <w:placeholder>
          <w:docPart w:val="FB7045769DCD4A37BF063F5F15CBA4B9"/>
        </w:placeholder>
        <w:showingPlcHdr/>
        <w:text/>
      </w:sdtPr>
      <w:sdtEndPr/>
      <w:sdtContent>
        <w:p w14:paraId="2740FF7E" w14:textId="77777777" w:rsidR="003764CB" w:rsidRPr="00AC46FB" w:rsidRDefault="003764CB" w:rsidP="003764CB">
          <w:pPr>
            <w:ind w:right="141"/>
            <w:rPr>
              <w:rFonts w:asciiTheme="minorHAnsi" w:hAnsiTheme="minorHAnsi" w:cstheme="minorHAnsi"/>
              <w:color w:val="000000"/>
            </w:rPr>
          </w:pPr>
          <w:r w:rsidRPr="00AC46FB">
            <w:rPr>
              <w:rStyle w:val="Besedilooznabemesta"/>
              <w:rFonts w:asciiTheme="minorHAnsi" w:hAnsiTheme="minorHAnsi" w:cstheme="minorHAnsi"/>
            </w:rPr>
            <w:t>Kliknite ali tapnite tukaj, če želite vnesti besedilo.</w:t>
          </w:r>
        </w:p>
      </w:sdtContent>
    </w:sdt>
    <w:p w14:paraId="03965C98" w14:textId="77777777" w:rsidR="003764CB" w:rsidRPr="00AC46FB" w:rsidRDefault="003764CB" w:rsidP="003764CB">
      <w:pPr>
        <w:ind w:right="141"/>
        <w:rPr>
          <w:rFonts w:asciiTheme="minorHAnsi" w:hAnsiTheme="minorHAnsi" w:cstheme="minorHAnsi"/>
        </w:rPr>
      </w:pPr>
    </w:p>
    <w:p w14:paraId="3A6AE233" w14:textId="77777777" w:rsidR="003764CB" w:rsidRPr="00AC46FB" w:rsidRDefault="003764CB" w:rsidP="003764CB">
      <w:pPr>
        <w:pStyle w:val="Naslov1"/>
        <w:spacing w:before="0"/>
        <w:ind w:left="1287" w:right="141" w:hanging="360"/>
        <w:jc w:val="center"/>
        <w:rPr>
          <w:rFonts w:asciiTheme="minorHAnsi" w:hAnsiTheme="minorHAnsi" w:cstheme="minorHAnsi"/>
          <w:color w:val="000000"/>
          <w:sz w:val="24"/>
          <w:szCs w:val="24"/>
        </w:rPr>
      </w:pPr>
    </w:p>
    <w:p w14:paraId="31749419" w14:textId="77777777" w:rsidR="003764CB" w:rsidRPr="00AC46FB" w:rsidRDefault="003764CB" w:rsidP="003764CB">
      <w:pPr>
        <w:ind w:right="141"/>
        <w:jc w:val="center"/>
        <w:rPr>
          <w:rFonts w:asciiTheme="minorHAnsi" w:hAnsiTheme="minorHAnsi" w:cstheme="minorHAnsi"/>
        </w:rPr>
      </w:pPr>
      <w:r w:rsidRPr="00AC46FB">
        <w:rPr>
          <w:rFonts w:asciiTheme="minorHAnsi" w:hAnsiTheme="minorHAnsi" w:cstheme="minorHAnsi"/>
        </w:rPr>
        <w:t>IZJAVA O NEOBSTOJU IZKLJUČITVENIH RAZLOGOV IN POOBLASTILO</w:t>
      </w:r>
    </w:p>
    <w:p w14:paraId="60624731" w14:textId="77777777" w:rsidR="003764CB" w:rsidRPr="00AC46FB" w:rsidRDefault="003764CB" w:rsidP="003764CB">
      <w:pPr>
        <w:ind w:right="141"/>
        <w:rPr>
          <w:rFonts w:asciiTheme="minorHAnsi" w:hAnsiTheme="minorHAnsi" w:cstheme="minorHAnsi"/>
          <w:b/>
        </w:rPr>
      </w:pPr>
    </w:p>
    <w:p w14:paraId="355200E9" w14:textId="77777777" w:rsidR="003764CB" w:rsidRPr="00AC46FB" w:rsidRDefault="003764CB" w:rsidP="003764CB">
      <w:pPr>
        <w:ind w:right="141"/>
        <w:rPr>
          <w:rFonts w:asciiTheme="minorHAnsi" w:hAnsiTheme="minorHAnsi" w:cstheme="minorHAnsi"/>
          <w:b/>
        </w:rPr>
      </w:pPr>
    </w:p>
    <w:p w14:paraId="25F9C9E1" w14:textId="77777777" w:rsidR="003764CB" w:rsidRPr="00AC46FB" w:rsidRDefault="003764CB" w:rsidP="003764CB">
      <w:pPr>
        <w:ind w:right="141"/>
        <w:rPr>
          <w:rFonts w:asciiTheme="minorHAnsi" w:hAnsiTheme="minorHAnsi" w:cstheme="minorHAnsi"/>
          <w:b/>
        </w:rPr>
      </w:pPr>
    </w:p>
    <w:p w14:paraId="7AC29167" w14:textId="10077C0B" w:rsidR="003764CB" w:rsidRPr="00AC46FB" w:rsidRDefault="003764CB" w:rsidP="003764CB">
      <w:pPr>
        <w:ind w:right="141"/>
        <w:jc w:val="both"/>
        <w:rPr>
          <w:rFonts w:asciiTheme="minorHAnsi" w:hAnsiTheme="minorHAnsi" w:cstheme="minorHAnsi"/>
          <w:b/>
        </w:rPr>
      </w:pPr>
      <w:r w:rsidRPr="00AC46FB">
        <w:rPr>
          <w:rFonts w:asciiTheme="minorHAnsi" w:hAnsiTheme="minorHAnsi" w:cstheme="minorHAnsi"/>
          <w:b/>
        </w:rPr>
        <w:t>V zvezi z javnim naročilom »</w:t>
      </w:r>
      <w:r w:rsidR="00C80A00">
        <w:rPr>
          <w:rFonts w:asciiTheme="minorHAnsi" w:hAnsiTheme="minorHAnsi" w:cstheme="minorHAnsi"/>
          <w:b/>
          <w:bCs/>
        </w:rPr>
        <w:t>DOBAVA SANITETNEGA IN OSTALEGA MATERIALA</w:t>
      </w:r>
      <w:r w:rsidRPr="00AC46FB">
        <w:rPr>
          <w:rFonts w:asciiTheme="minorHAnsi" w:hAnsiTheme="minorHAnsi" w:cstheme="minorHAnsi"/>
          <w:b/>
        </w:rPr>
        <w:t>« izjavljamo, da:</w:t>
      </w:r>
    </w:p>
    <w:p w14:paraId="1551265D" w14:textId="77777777" w:rsidR="003764CB" w:rsidRPr="00AC46FB" w:rsidRDefault="003764CB" w:rsidP="003764CB">
      <w:pPr>
        <w:ind w:right="141"/>
        <w:rPr>
          <w:rFonts w:asciiTheme="minorHAnsi" w:hAnsiTheme="minorHAnsi" w:cstheme="minorHAnsi"/>
          <w:b/>
        </w:rPr>
      </w:pPr>
    </w:p>
    <w:p w14:paraId="653980B2" w14:textId="77777777" w:rsidR="003764CB" w:rsidRPr="00AC46FB" w:rsidRDefault="003764CB" w:rsidP="003764CB">
      <w:pPr>
        <w:ind w:right="141"/>
        <w:rPr>
          <w:rFonts w:asciiTheme="minorHAnsi" w:hAnsiTheme="minorHAnsi" w:cstheme="minorHAnsi"/>
          <w:b/>
        </w:rPr>
      </w:pPr>
    </w:p>
    <w:p w14:paraId="6A0B0E5E" w14:textId="77777777" w:rsidR="003764CB" w:rsidRPr="003764CB" w:rsidRDefault="003764CB" w:rsidP="00CF74C1">
      <w:pPr>
        <w:numPr>
          <w:ilvl w:val="0"/>
          <w:numId w:val="13"/>
        </w:numPr>
        <w:suppressAutoHyphens/>
        <w:ind w:left="284" w:right="141" w:hanging="284"/>
        <w:jc w:val="both"/>
        <w:rPr>
          <w:rFonts w:asciiTheme="minorHAnsi" w:hAnsiTheme="minorHAnsi" w:cstheme="minorHAnsi"/>
          <w:b/>
        </w:rPr>
      </w:pPr>
      <w:r w:rsidRPr="00AC46FB">
        <w:rPr>
          <w:rFonts w:asciiTheme="minorHAnsi" w:hAnsiTheme="minorHAnsi" w:cstheme="minorHAnsi"/>
          <w:b/>
        </w:rPr>
        <w:t>ne obstajajo razlogi za izključitev, ki so določeni v prvem, drugem in četrtem odstavku 75. členu ZJN-3;</w:t>
      </w:r>
    </w:p>
    <w:p w14:paraId="453326F5" w14:textId="77777777" w:rsidR="003764CB" w:rsidRPr="00AC46FB" w:rsidRDefault="003764CB" w:rsidP="003764CB">
      <w:pPr>
        <w:ind w:left="284" w:right="141"/>
        <w:jc w:val="both"/>
        <w:rPr>
          <w:rFonts w:asciiTheme="minorHAnsi" w:hAnsiTheme="minorHAnsi" w:cstheme="minorHAnsi"/>
          <w:b/>
        </w:rPr>
      </w:pPr>
    </w:p>
    <w:p w14:paraId="566A53AD" w14:textId="1CCDDBB2" w:rsidR="003764CB" w:rsidRPr="00AC46FB" w:rsidRDefault="003764CB" w:rsidP="00CF74C1">
      <w:pPr>
        <w:numPr>
          <w:ilvl w:val="0"/>
          <w:numId w:val="13"/>
        </w:numPr>
        <w:suppressAutoHyphens/>
        <w:ind w:left="284" w:right="141" w:hanging="284"/>
        <w:jc w:val="both"/>
        <w:rPr>
          <w:rFonts w:asciiTheme="minorHAnsi" w:hAnsiTheme="minorHAnsi" w:cstheme="minorHAnsi"/>
          <w:b/>
        </w:rPr>
      </w:pPr>
      <w:r w:rsidRPr="00AC46FB">
        <w:rPr>
          <w:rFonts w:asciiTheme="minorHAnsi" w:hAnsiTheme="minorHAnsi" w:cstheme="minorHAnsi"/>
          <w:b/>
        </w:rPr>
        <w:t>s podpisom te izjave pooblaščamo naročnika</w:t>
      </w:r>
      <w:r w:rsidRPr="003764CB">
        <w:rPr>
          <w:rFonts w:asciiTheme="minorHAnsi" w:hAnsiTheme="minorHAnsi" w:cstheme="minorHAnsi"/>
          <w:b/>
        </w:rPr>
        <w:t xml:space="preserve"> Zdravstveni dom Murska Sobota, Grajska ulica 24, 9000 Murska Sobota</w:t>
      </w:r>
      <w:r w:rsidRPr="00AC46FB">
        <w:rPr>
          <w:rFonts w:asciiTheme="minorHAnsi" w:hAnsiTheme="minorHAnsi" w:cstheme="minorHAnsi"/>
          <w:b/>
        </w:rPr>
        <w:t>, za pridobitev vseh dokazil o izpolnjevanju zgoraj navedenih pogojev iz uradnih evidenc ter podajamo soglasje za pridobitev osebnih podatkov v zvezi z izpolnjevanjem teh pogojev.</w:t>
      </w:r>
    </w:p>
    <w:p w14:paraId="48190969" w14:textId="77777777" w:rsidR="003764CB" w:rsidRPr="00AC46FB" w:rsidRDefault="003764CB" w:rsidP="003764CB">
      <w:pPr>
        <w:ind w:right="141"/>
        <w:jc w:val="both"/>
        <w:rPr>
          <w:rFonts w:asciiTheme="minorHAnsi" w:hAnsiTheme="minorHAnsi" w:cstheme="minorHAnsi"/>
          <w:b/>
        </w:rPr>
      </w:pPr>
    </w:p>
    <w:p w14:paraId="038ADAC3" w14:textId="77777777" w:rsidR="003764CB" w:rsidRPr="00AC46FB" w:rsidRDefault="003764CB" w:rsidP="003764CB">
      <w:pPr>
        <w:pStyle w:val="Default"/>
        <w:ind w:right="141"/>
        <w:jc w:val="both"/>
        <w:rPr>
          <w:rFonts w:asciiTheme="minorHAnsi" w:hAnsiTheme="minorHAnsi" w:cstheme="minorHAnsi"/>
        </w:rPr>
      </w:pPr>
    </w:p>
    <w:p w14:paraId="00F7279C" w14:textId="77777777" w:rsidR="003764CB" w:rsidRPr="00AC46FB" w:rsidRDefault="003764CB" w:rsidP="003764CB">
      <w:pPr>
        <w:ind w:right="141"/>
        <w:jc w:val="both"/>
        <w:rPr>
          <w:rFonts w:asciiTheme="minorHAnsi" w:hAnsiTheme="minorHAnsi" w:cstheme="minorHAnsi"/>
        </w:rPr>
      </w:pPr>
      <w:r w:rsidRPr="00AC46FB">
        <w:rPr>
          <w:rFonts w:asciiTheme="minorHAnsi" w:hAnsiTheme="minorHAnsi" w:cstheme="minorHAnsi"/>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24B74B10" w14:textId="77777777" w:rsidR="003764CB" w:rsidRPr="00AC46FB" w:rsidRDefault="003764CB" w:rsidP="003764CB">
      <w:pPr>
        <w:ind w:right="141"/>
        <w:jc w:val="both"/>
        <w:rPr>
          <w:rFonts w:asciiTheme="minorHAnsi" w:hAnsiTheme="minorHAnsi" w:cstheme="minorHAnsi"/>
        </w:rPr>
      </w:pPr>
    </w:p>
    <w:p w14:paraId="26C771EB" w14:textId="77777777" w:rsidR="003764CB" w:rsidRPr="00AC46FB" w:rsidRDefault="003764CB" w:rsidP="003764CB">
      <w:pPr>
        <w:ind w:right="141"/>
        <w:jc w:val="both"/>
        <w:rPr>
          <w:rFonts w:asciiTheme="minorHAnsi" w:hAnsiTheme="minorHAnsi" w:cstheme="minorHAnsi"/>
        </w:rPr>
      </w:pPr>
    </w:p>
    <w:p w14:paraId="4C69FFD4" w14:textId="77777777" w:rsidR="003764CB" w:rsidRPr="00AC46FB" w:rsidRDefault="003764CB" w:rsidP="003764CB">
      <w:pPr>
        <w:ind w:right="141"/>
        <w:jc w:val="both"/>
        <w:rPr>
          <w:rFonts w:asciiTheme="minorHAnsi" w:hAnsiTheme="minorHAnsi" w:cstheme="minorHAnsi"/>
        </w:rPr>
      </w:pPr>
    </w:p>
    <w:p w14:paraId="198833BC" w14:textId="4564B6BB" w:rsidR="003764CB" w:rsidRDefault="003764CB" w:rsidP="003764CB">
      <w:pPr>
        <w:ind w:right="141"/>
        <w:rPr>
          <w:rFonts w:asciiTheme="minorHAnsi" w:hAnsiTheme="minorHAnsi" w:cstheme="minorHAnsi"/>
        </w:rPr>
      </w:pPr>
      <w:r w:rsidRPr="00AC46FB">
        <w:rPr>
          <w:rFonts w:asciiTheme="minorHAnsi" w:hAnsiTheme="minorHAnsi" w:cstheme="minorHAnsi"/>
        </w:rPr>
        <w:t>Datum</w:t>
      </w:r>
      <w:sdt>
        <w:sdtPr>
          <w:rPr>
            <w:rFonts w:asciiTheme="minorHAnsi" w:hAnsiTheme="minorHAnsi" w:cstheme="minorHAnsi"/>
          </w:rPr>
          <w:id w:val="1893076546"/>
          <w:placeholder>
            <w:docPart w:val="306D61BE977C4CBA9AAE4F4A84D8783B"/>
          </w:placeholder>
          <w:showingPlcHdr/>
          <w:date>
            <w:dateFormat w:val="d. MM. yyyy"/>
            <w:lid w:val="sl-SI"/>
            <w:storeMappedDataAs w:val="dateTime"/>
            <w:calendar w:val="gregorian"/>
          </w:date>
        </w:sdtPr>
        <w:sdtEndPr/>
        <w:sdtContent>
          <w:r w:rsidRPr="00AC46FB">
            <w:rPr>
              <w:rStyle w:val="Besedilooznabemesta"/>
              <w:rFonts w:asciiTheme="minorHAnsi" w:hAnsiTheme="minorHAnsi" w:cstheme="minorHAnsi"/>
            </w:rPr>
            <w:t>Kliknite ali tapnite tukaj, če želite vnesti datum.</w:t>
          </w:r>
        </w:sdtContent>
      </w:sdt>
      <w:r w:rsidRPr="00AC46FB">
        <w:rPr>
          <w:rFonts w:asciiTheme="minorHAnsi" w:hAnsiTheme="minorHAnsi" w:cstheme="minorHAnsi"/>
        </w:rPr>
        <w:t xml:space="preserve">                   Žig in podpis ponudnika:</w:t>
      </w:r>
    </w:p>
    <w:p w14:paraId="33FF9BC7" w14:textId="77777777" w:rsidR="00B66173" w:rsidRDefault="00B66173" w:rsidP="003764CB">
      <w:pPr>
        <w:ind w:right="141"/>
        <w:rPr>
          <w:rFonts w:asciiTheme="minorHAnsi" w:hAnsiTheme="minorHAnsi" w:cstheme="minorHAnsi"/>
        </w:rPr>
        <w:sectPr w:rsidR="00B66173" w:rsidSect="00805AB8">
          <w:pgSz w:w="11906" w:h="16838"/>
          <w:pgMar w:top="1985" w:right="1274" w:bottom="1440" w:left="1134" w:header="709" w:footer="709" w:gutter="0"/>
          <w:cols w:space="708"/>
          <w:docGrid w:linePitch="360"/>
        </w:sectPr>
      </w:pPr>
    </w:p>
    <w:p w14:paraId="7007E9E5" w14:textId="77777777" w:rsidR="00B66173" w:rsidRPr="00AC46FB" w:rsidRDefault="00B66173" w:rsidP="00B66173">
      <w:pPr>
        <w:ind w:right="141"/>
        <w:rPr>
          <w:rFonts w:asciiTheme="minorHAnsi" w:hAnsiTheme="minorHAnsi" w:cstheme="minorHAnsi"/>
        </w:rPr>
      </w:pPr>
      <w:r w:rsidRPr="00AC46FB">
        <w:rPr>
          <w:rFonts w:asciiTheme="minorHAnsi" w:hAnsiTheme="minorHAnsi" w:cstheme="minorHAnsi"/>
          <w:b/>
          <w:i/>
        </w:rPr>
        <w:t>OBR-2.1</w:t>
      </w:r>
    </w:p>
    <w:p w14:paraId="7AA4F6C4" w14:textId="77777777" w:rsidR="00B66173" w:rsidRPr="00AC46FB" w:rsidRDefault="00B66173" w:rsidP="00B66173">
      <w:pPr>
        <w:ind w:right="141"/>
        <w:rPr>
          <w:rFonts w:asciiTheme="minorHAnsi" w:hAnsiTheme="minorHAnsi" w:cstheme="minorHAnsi"/>
          <w:color w:val="000000"/>
        </w:rPr>
      </w:pPr>
    </w:p>
    <w:p w14:paraId="259BB1B8" w14:textId="77777777" w:rsidR="00B66173" w:rsidRPr="00AC46FB" w:rsidRDefault="00B66173" w:rsidP="00B66173">
      <w:pPr>
        <w:ind w:right="141"/>
        <w:jc w:val="center"/>
        <w:rPr>
          <w:rFonts w:asciiTheme="minorHAnsi" w:hAnsiTheme="minorHAnsi" w:cstheme="minorHAnsi"/>
        </w:rPr>
      </w:pPr>
    </w:p>
    <w:p w14:paraId="60FDA4B3" w14:textId="77777777" w:rsidR="00B66173" w:rsidRPr="00AC46FB" w:rsidRDefault="00B66173" w:rsidP="00B66173">
      <w:pPr>
        <w:pStyle w:val="Default"/>
        <w:ind w:right="141"/>
        <w:jc w:val="both"/>
        <w:rPr>
          <w:rFonts w:asciiTheme="minorHAnsi" w:hAnsiTheme="minorHAnsi" w:cstheme="minorHAnsi"/>
        </w:rPr>
      </w:pPr>
      <w:r w:rsidRPr="00AC46FB">
        <w:rPr>
          <w:rFonts w:asciiTheme="minorHAnsi" w:hAnsiTheme="minorHAnsi" w:cstheme="minorHAnsi"/>
          <w:color w:val="auto"/>
        </w:rPr>
        <w:t>POOBLASTILO OSEBE, KI JE ČLANICA UPRAVNEGA, VODSTVENEGA ALI NADZORNEGA ORGANA GOSPODARSKEGA SUBJEKTA ALI KI IMA POOBLASTILA ZA NJEGOVO ZASTOPANJE ALI ODLOČANJE ALI NADZOR V NJEM  ZA PRIDOBITEV OSEBNIH PODATKOV</w:t>
      </w:r>
      <w:r w:rsidRPr="00AC46FB">
        <w:rPr>
          <w:rStyle w:val="FootnoteCharacters"/>
          <w:rFonts w:asciiTheme="minorHAnsi" w:eastAsia="Calibri" w:hAnsiTheme="minorHAnsi" w:cstheme="minorHAnsi"/>
          <w:color w:val="auto"/>
        </w:rPr>
        <w:footnoteReference w:id="3"/>
      </w:r>
      <w:r w:rsidRPr="00AC46FB">
        <w:rPr>
          <w:rFonts w:asciiTheme="minorHAnsi" w:hAnsiTheme="minorHAnsi" w:cstheme="minorHAnsi"/>
          <w:color w:val="auto"/>
        </w:rPr>
        <w:t xml:space="preserve"> </w:t>
      </w:r>
    </w:p>
    <w:p w14:paraId="7DA46474" w14:textId="77777777" w:rsidR="00B66173" w:rsidRPr="00AC46FB" w:rsidRDefault="00B66173" w:rsidP="00B66173">
      <w:pPr>
        <w:pStyle w:val="Default"/>
        <w:ind w:right="141"/>
        <w:jc w:val="both"/>
        <w:rPr>
          <w:rFonts w:asciiTheme="minorHAnsi" w:hAnsiTheme="minorHAnsi" w:cstheme="minorHAnsi"/>
          <w:color w:val="auto"/>
        </w:rPr>
      </w:pPr>
    </w:p>
    <w:p w14:paraId="26AEB8E4" w14:textId="77777777" w:rsidR="00B66173" w:rsidRPr="00AC46FB" w:rsidRDefault="00B66173" w:rsidP="00B66173">
      <w:pPr>
        <w:pStyle w:val="Default"/>
        <w:ind w:right="141"/>
        <w:rPr>
          <w:rFonts w:asciiTheme="minorHAnsi" w:hAnsiTheme="minorHAnsi" w:cstheme="minorHAnsi"/>
          <w:color w:val="auto"/>
        </w:rPr>
      </w:pPr>
      <w:r w:rsidRPr="00AC46FB">
        <w:rPr>
          <w:rFonts w:asciiTheme="minorHAnsi" w:hAnsiTheme="minorHAnsi" w:cstheme="minorHAnsi"/>
          <w:color w:val="auto"/>
        </w:rPr>
        <w:t>POOBLASTITELJ:</w:t>
      </w:r>
    </w:p>
    <w:p w14:paraId="17F7DB52" w14:textId="77777777" w:rsidR="00B66173" w:rsidRPr="00AC46FB" w:rsidRDefault="00B66173" w:rsidP="00B66173">
      <w:pPr>
        <w:pStyle w:val="Default"/>
        <w:ind w:right="141"/>
        <w:rPr>
          <w:rFonts w:asciiTheme="minorHAnsi" w:hAnsiTheme="minorHAnsi" w:cstheme="minorHAnsi"/>
        </w:rPr>
      </w:pPr>
    </w:p>
    <w:tbl>
      <w:tblPr>
        <w:tblW w:w="9639" w:type="dxa"/>
        <w:tblLayout w:type="fixed"/>
        <w:tblLook w:val="0000" w:firstRow="0" w:lastRow="0" w:firstColumn="0" w:lastColumn="0" w:noHBand="0" w:noVBand="0"/>
      </w:tblPr>
      <w:tblGrid>
        <w:gridCol w:w="9639"/>
      </w:tblGrid>
      <w:tr w:rsidR="00B66173" w:rsidRPr="00AC46FB" w14:paraId="6735815A" w14:textId="77777777" w:rsidTr="003E3652">
        <w:trPr>
          <w:trHeight w:val="293"/>
        </w:trPr>
        <w:tc>
          <w:tcPr>
            <w:tcW w:w="9639" w:type="dxa"/>
            <w:vMerge w:val="restart"/>
            <w:shd w:val="clear" w:color="auto" w:fill="auto"/>
          </w:tcPr>
          <w:p w14:paraId="1AA5A020" w14:textId="77777777" w:rsidR="00B66173" w:rsidRPr="00AC46FB" w:rsidRDefault="00B66173" w:rsidP="003E3652">
            <w:pPr>
              <w:pStyle w:val="Default"/>
              <w:ind w:right="141"/>
              <w:rPr>
                <w:rFonts w:asciiTheme="minorHAnsi" w:hAnsiTheme="minorHAnsi" w:cstheme="minorHAnsi"/>
              </w:rPr>
            </w:pPr>
            <w:r w:rsidRPr="00AC46FB">
              <w:rPr>
                <w:rFonts w:asciiTheme="minorHAnsi" w:hAnsiTheme="minorHAnsi" w:cstheme="minorHAnsi"/>
                <w:color w:val="auto"/>
              </w:rPr>
              <w:t xml:space="preserve">Ime in priimek: </w:t>
            </w:r>
            <w:sdt>
              <w:sdtPr>
                <w:rPr>
                  <w:rFonts w:asciiTheme="minorHAnsi" w:hAnsiTheme="minorHAnsi" w:cstheme="minorHAnsi"/>
                  <w:color w:val="auto"/>
                </w:rPr>
                <w:id w:val="1631286820"/>
                <w:placeholder>
                  <w:docPart w:val="2C981487566A43FB95A95A96972FA6FE"/>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5EFC9C1A" w14:textId="77777777" w:rsidR="00B66173" w:rsidRPr="00AC46FB" w:rsidRDefault="00B66173" w:rsidP="003E3652">
            <w:pPr>
              <w:pStyle w:val="Default"/>
              <w:ind w:right="141"/>
              <w:rPr>
                <w:rFonts w:asciiTheme="minorHAnsi" w:hAnsiTheme="minorHAnsi" w:cstheme="minorHAnsi"/>
              </w:rPr>
            </w:pPr>
            <w:r w:rsidRPr="00AC46FB">
              <w:rPr>
                <w:rFonts w:asciiTheme="minorHAnsi" w:hAnsiTheme="minorHAnsi" w:cstheme="minorHAnsi"/>
                <w:color w:val="auto"/>
              </w:rPr>
              <w:t xml:space="preserve">Prejšnji priimek: </w:t>
            </w:r>
            <w:sdt>
              <w:sdtPr>
                <w:rPr>
                  <w:rFonts w:asciiTheme="minorHAnsi" w:hAnsiTheme="minorHAnsi" w:cstheme="minorHAnsi"/>
                  <w:color w:val="auto"/>
                </w:rPr>
                <w:id w:val="-819645343"/>
                <w:placeholder>
                  <w:docPart w:val="6F914372072D422BA657DF7ADC53FCBF"/>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1BFD7F4B" w14:textId="77777777" w:rsidR="00B66173" w:rsidRPr="00AC46FB" w:rsidRDefault="00B66173" w:rsidP="003E3652">
            <w:pPr>
              <w:pStyle w:val="Default"/>
              <w:ind w:right="141"/>
              <w:rPr>
                <w:rFonts w:asciiTheme="minorHAnsi" w:hAnsiTheme="minorHAnsi" w:cstheme="minorHAnsi"/>
              </w:rPr>
            </w:pPr>
            <w:r w:rsidRPr="00AC46FB">
              <w:rPr>
                <w:rFonts w:asciiTheme="minorHAnsi" w:hAnsiTheme="minorHAnsi" w:cstheme="minorHAnsi"/>
                <w:color w:val="auto"/>
              </w:rPr>
              <w:t xml:space="preserve">EMŠO: </w:t>
            </w:r>
            <w:sdt>
              <w:sdtPr>
                <w:rPr>
                  <w:rFonts w:asciiTheme="minorHAnsi" w:hAnsiTheme="minorHAnsi" w:cstheme="minorHAnsi"/>
                  <w:color w:val="auto"/>
                </w:rPr>
                <w:id w:val="-1153599950"/>
                <w:placeholder>
                  <w:docPart w:val="AFE556EA9A344DEA95F5AD6E7DA73E32"/>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67091EA9" w14:textId="77777777" w:rsidR="00B66173" w:rsidRPr="00AC46FB" w:rsidRDefault="00B66173" w:rsidP="003E3652">
            <w:pPr>
              <w:pStyle w:val="Default"/>
              <w:tabs>
                <w:tab w:val="right" w:pos="9565"/>
              </w:tabs>
              <w:ind w:right="141"/>
              <w:rPr>
                <w:rFonts w:asciiTheme="minorHAnsi" w:hAnsiTheme="minorHAnsi" w:cstheme="minorHAnsi"/>
              </w:rPr>
            </w:pPr>
            <w:r w:rsidRPr="00AC46FB">
              <w:rPr>
                <w:rFonts w:asciiTheme="minorHAnsi" w:hAnsiTheme="minorHAnsi" w:cstheme="minorHAnsi"/>
                <w:color w:val="auto"/>
              </w:rPr>
              <w:t xml:space="preserve">Datum rojstva: </w:t>
            </w:r>
            <w:sdt>
              <w:sdtPr>
                <w:rPr>
                  <w:rFonts w:asciiTheme="minorHAnsi" w:hAnsiTheme="minorHAnsi" w:cstheme="minorHAnsi"/>
                  <w:color w:val="auto"/>
                </w:rPr>
                <w:id w:val="143862992"/>
                <w:placeholder>
                  <w:docPart w:val="996161755C1D4FE4A7DC23B631466C8E"/>
                </w:placeholder>
                <w:showingPlcHdr/>
                <w:text/>
              </w:sdtPr>
              <w:sdtEndPr/>
              <w:sdtContent>
                <w:r w:rsidRPr="00AC46FB">
                  <w:rPr>
                    <w:rStyle w:val="Besedilooznabemesta"/>
                    <w:rFonts w:asciiTheme="minorHAnsi" w:hAnsiTheme="minorHAnsi" w:cstheme="minorHAnsi"/>
                  </w:rPr>
                  <w:t>Kliknite ali tapnite tukaj, če želite vnesti besedilo.</w:t>
                </w:r>
              </w:sdtContent>
            </w:sdt>
            <w:r w:rsidRPr="00AC46FB">
              <w:rPr>
                <w:rFonts w:asciiTheme="minorHAnsi" w:hAnsiTheme="minorHAnsi" w:cstheme="minorHAnsi"/>
                <w:color w:val="auto"/>
              </w:rPr>
              <w:tab/>
            </w:r>
          </w:p>
          <w:p w14:paraId="63EA1EFF" w14:textId="77777777" w:rsidR="00B66173" w:rsidRPr="00AC46FB" w:rsidRDefault="00B66173" w:rsidP="003E3652">
            <w:pPr>
              <w:pStyle w:val="Default"/>
              <w:ind w:right="141"/>
              <w:rPr>
                <w:rFonts w:asciiTheme="minorHAnsi" w:hAnsiTheme="minorHAnsi" w:cstheme="minorHAnsi"/>
              </w:rPr>
            </w:pPr>
            <w:r w:rsidRPr="00AC46FB">
              <w:rPr>
                <w:rFonts w:asciiTheme="minorHAnsi" w:hAnsiTheme="minorHAnsi" w:cstheme="minorHAnsi"/>
                <w:color w:val="auto"/>
              </w:rPr>
              <w:t xml:space="preserve">Kraj rojstva: </w:t>
            </w:r>
            <w:sdt>
              <w:sdtPr>
                <w:rPr>
                  <w:rFonts w:asciiTheme="minorHAnsi" w:hAnsiTheme="minorHAnsi" w:cstheme="minorHAnsi"/>
                  <w:color w:val="auto"/>
                </w:rPr>
                <w:id w:val="-1277714526"/>
                <w:placeholder>
                  <w:docPart w:val="D0156586EC834CBE8B36F9E569CCE8C2"/>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27B4022B" w14:textId="77777777" w:rsidR="00B66173" w:rsidRPr="00AC46FB" w:rsidRDefault="00B66173" w:rsidP="003E3652">
            <w:pPr>
              <w:pStyle w:val="Default"/>
              <w:ind w:right="141"/>
              <w:rPr>
                <w:rFonts w:asciiTheme="minorHAnsi" w:hAnsiTheme="minorHAnsi" w:cstheme="minorHAnsi"/>
              </w:rPr>
            </w:pPr>
            <w:r w:rsidRPr="00AC46FB">
              <w:rPr>
                <w:rFonts w:asciiTheme="minorHAnsi" w:hAnsiTheme="minorHAnsi" w:cstheme="minorHAnsi"/>
                <w:color w:val="auto"/>
              </w:rPr>
              <w:t xml:space="preserve">Občina rojstva: </w:t>
            </w:r>
            <w:sdt>
              <w:sdtPr>
                <w:rPr>
                  <w:rFonts w:asciiTheme="minorHAnsi" w:hAnsiTheme="minorHAnsi" w:cstheme="minorHAnsi"/>
                  <w:color w:val="auto"/>
                </w:rPr>
                <w:id w:val="-1821261286"/>
                <w:placeholder>
                  <w:docPart w:val="583BF315F08A40D1A6D5C7C67FF8252E"/>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3FC3E3D1" w14:textId="77777777" w:rsidR="00B66173" w:rsidRPr="00AC46FB" w:rsidRDefault="00B66173" w:rsidP="003E3652">
            <w:pPr>
              <w:pStyle w:val="Default"/>
              <w:ind w:right="141"/>
              <w:rPr>
                <w:rFonts w:asciiTheme="minorHAnsi" w:hAnsiTheme="minorHAnsi" w:cstheme="minorHAnsi"/>
              </w:rPr>
            </w:pPr>
            <w:r w:rsidRPr="00AC46FB">
              <w:rPr>
                <w:rFonts w:asciiTheme="minorHAnsi" w:hAnsiTheme="minorHAnsi" w:cstheme="minorHAnsi"/>
                <w:color w:val="auto"/>
              </w:rPr>
              <w:t xml:space="preserve">Država rojstva: </w:t>
            </w:r>
            <w:sdt>
              <w:sdtPr>
                <w:rPr>
                  <w:rFonts w:asciiTheme="minorHAnsi" w:hAnsiTheme="minorHAnsi" w:cstheme="minorHAnsi"/>
                  <w:color w:val="auto"/>
                </w:rPr>
                <w:id w:val="1103844873"/>
                <w:placeholder>
                  <w:docPart w:val="F07CEACB62904526B454945C2DB19ABC"/>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5907AB9B" w14:textId="77777777" w:rsidR="00B66173" w:rsidRPr="00AC46FB" w:rsidRDefault="00B66173" w:rsidP="003E3652">
            <w:pPr>
              <w:pStyle w:val="Default"/>
              <w:ind w:right="141"/>
              <w:rPr>
                <w:rFonts w:asciiTheme="minorHAnsi" w:hAnsiTheme="minorHAnsi" w:cstheme="minorHAnsi"/>
              </w:rPr>
            </w:pPr>
            <w:r w:rsidRPr="00AC46FB">
              <w:rPr>
                <w:rFonts w:asciiTheme="minorHAnsi" w:hAnsiTheme="minorHAnsi" w:cstheme="minorHAnsi"/>
                <w:color w:val="auto"/>
              </w:rPr>
              <w:t xml:space="preserve">Ulica (naslov stalnega prebivališča): </w:t>
            </w:r>
            <w:sdt>
              <w:sdtPr>
                <w:rPr>
                  <w:rFonts w:asciiTheme="minorHAnsi" w:hAnsiTheme="minorHAnsi" w:cstheme="minorHAnsi"/>
                  <w:color w:val="auto"/>
                </w:rPr>
                <w:id w:val="-1088767919"/>
                <w:placeholder>
                  <w:docPart w:val="AF015410AC5F43D098E97A6EA9AA4B41"/>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164F3B9E" w14:textId="77777777" w:rsidR="00B66173" w:rsidRPr="00AC46FB" w:rsidRDefault="00B66173" w:rsidP="003E3652">
            <w:pPr>
              <w:pStyle w:val="Default"/>
              <w:ind w:right="141"/>
              <w:rPr>
                <w:rFonts w:asciiTheme="minorHAnsi" w:hAnsiTheme="minorHAnsi" w:cstheme="minorHAnsi"/>
              </w:rPr>
            </w:pPr>
            <w:r w:rsidRPr="00AC46FB">
              <w:rPr>
                <w:rFonts w:asciiTheme="minorHAnsi" w:hAnsiTheme="minorHAnsi" w:cstheme="minorHAnsi"/>
                <w:color w:val="auto"/>
              </w:rPr>
              <w:t xml:space="preserve">Poštna številka in kraj stalnega prebivališča: </w:t>
            </w:r>
            <w:sdt>
              <w:sdtPr>
                <w:rPr>
                  <w:rFonts w:asciiTheme="minorHAnsi" w:hAnsiTheme="minorHAnsi" w:cstheme="minorHAnsi"/>
                  <w:color w:val="auto"/>
                </w:rPr>
                <w:id w:val="439647252"/>
                <w:placeholder>
                  <w:docPart w:val="FCE1304FFF9A4EFF8F81E68BFF9E7738"/>
                </w:placeholder>
              </w:sdtPr>
              <w:sdtEndPr/>
              <w:sdtContent>
                <w:sdt>
                  <w:sdtPr>
                    <w:rPr>
                      <w:rFonts w:asciiTheme="minorHAnsi" w:hAnsiTheme="minorHAnsi" w:cstheme="minorHAnsi"/>
                      <w:color w:val="auto"/>
                    </w:rPr>
                    <w:id w:val="1808206344"/>
                    <w:placeholder>
                      <w:docPart w:val="FCE1304FFF9A4EFF8F81E68BFF9E7738"/>
                    </w:placeholder>
                    <w:showingPlcHdr/>
                    <w:text/>
                  </w:sdtPr>
                  <w:sdtEndPr/>
                  <w:sdtContent>
                    <w:r w:rsidRPr="00AC46FB">
                      <w:rPr>
                        <w:rStyle w:val="Besedilooznabemesta"/>
                        <w:rFonts w:asciiTheme="minorHAnsi" w:hAnsiTheme="minorHAnsi" w:cstheme="minorHAnsi"/>
                      </w:rPr>
                      <w:t>Kliknite ali tapnite tukaj, če želite vnesti besedilo.</w:t>
                    </w:r>
                  </w:sdtContent>
                </w:sdt>
              </w:sdtContent>
            </w:sdt>
          </w:p>
          <w:p w14:paraId="78AEDBDC" w14:textId="77777777" w:rsidR="00B66173" w:rsidRPr="00AC46FB" w:rsidRDefault="00B66173" w:rsidP="003E3652">
            <w:pPr>
              <w:pStyle w:val="Default"/>
              <w:ind w:right="141"/>
              <w:rPr>
                <w:rFonts w:asciiTheme="minorHAnsi" w:hAnsiTheme="minorHAnsi" w:cstheme="minorHAnsi"/>
              </w:rPr>
            </w:pPr>
            <w:r w:rsidRPr="00AC46FB">
              <w:rPr>
                <w:rFonts w:asciiTheme="minorHAnsi" w:hAnsiTheme="minorHAnsi" w:cstheme="minorHAnsi"/>
                <w:color w:val="auto"/>
              </w:rPr>
              <w:t xml:space="preserve">Državljanstvo: </w:t>
            </w:r>
            <w:sdt>
              <w:sdtPr>
                <w:rPr>
                  <w:rFonts w:asciiTheme="minorHAnsi" w:hAnsiTheme="minorHAnsi" w:cstheme="minorHAnsi"/>
                  <w:color w:val="auto"/>
                </w:rPr>
                <w:id w:val="-709956774"/>
                <w:placeholder>
                  <w:docPart w:val="FCD059F8F89543E8A9EDEE31C94BF8B1"/>
                </w:placeholder>
                <w:showingPlcHdr/>
                <w:text/>
              </w:sdtPr>
              <w:sdtEndPr/>
              <w:sdtContent>
                <w:r w:rsidRPr="00AC46FB">
                  <w:rPr>
                    <w:rStyle w:val="Besedilooznabemesta"/>
                    <w:rFonts w:asciiTheme="minorHAnsi" w:eastAsia="MS ??" w:hAnsiTheme="minorHAnsi" w:cstheme="minorHAnsi"/>
                  </w:rPr>
                  <w:t>Kliknite ali tapnite tukaj, če želite vnesti besedilo.</w:t>
                </w:r>
              </w:sdtContent>
            </w:sdt>
          </w:p>
        </w:tc>
      </w:tr>
      <w:tr w:rsidR="00B66173" w:rsidRPr="00AC46FB" w14:paraId="29562B29" w14:textId="77777777" w:rsidTr="003E3652">
        <w:trPr>
          <w:trHeight w:val="293"/>
        </w:trPr>
        <w:tc>
          <w:tcPr>
            <w:tcW w:w="9639" w:type="dxa"/>
            <w:vMerge/>
            <w:shd w:val="clear" w:color="auto" w:fill="auto"/>
          </w:tcPr>
          <w:p w14:paraId="0AB05269" w14:textId="77777777" w:rsidR="00B66173" w:rsidRPr="00AC46FB" w:rsidRDefault="00B66173" w:rsidP="003E3652">
            <w:pPr>
              <w:pStyle w:val="Default"/>
              <w:ind w:right="141"/>
              <w:rPr>
                <w:rFonts w:asciiTheme="minorHAnsi" w:hAnsiTheme="minorHAnsi" w:cstheme="minorHAnsi"/>
                <w:color w:val="auto"/>
              </w:rPr>
            </w:pPr>
          </w:p>
        </w:tc>
      </w:tr>
      <w:tr w:rsidR="00B66173" w:rsidRPr="00AC46FB" w14:paraId="689D58D0" w14:textId="77777777" w:rsidTr="003E3652">
        <w:trPr>
          <w:trHeight w:val="293"/>
        </w:trPr>
        <w:tc>
          <w:tcPr>
            <w:tcW w:w="9639" w:type="dxa"/>
            <w:vMerge/>
            <w:shd w:val="clear" w:color="auto" w:fill="auto"/>
          </w:tcPr>
          <w:p w14:paraId="69C29364" w14:textId="77777777" w:rsidR="00B66173" w:rsidRPr="00AC46FB" w:rsidRDefault="00B66173" w:rsidP="003E3652">
            <w:pPr>
              <w:pStyle w:val="Default"/>
              <w:ind w:right="141"/>
              <w:rPr>
                <w:rFonts w:asciiTheme="minorHAnsi" w:hAnsiTheme="minorHAnsi" w:cstheme="minorHAnsi"/>
                <w:color w:val="auto"/>
              </w:rPr>
            </w:pPr>
          </w:p>
        </w:tc>
      </w:tr>
      <w:tr w:rsidR="00B66173" w:rsidRPr="00AC46FB" w14:paraId="7D05F449" w14:textId="77777777" w:rsidTr="003E3652">
        <w:trPr>
          <w:trHeight w:val="293"/>
        </w:trPr>
        <w:tc>
          <w:tcPr>
            <w:tcW w:w="9639" w:type="dxa"/>
            <w:vMerge/>
            <w:shd w:val="clear" w:color="auto" w:fill="auto"/>
          </w:tcPr>
          <w:p w14:paraId="77651C92" w14:textId="77777777" w:rsidR="00B66173" w:rsidRPr="00AC46FB" w:rsidRDefault="00B66173" w:rsidP="003E3652">
            <w:pPr>
              <w:pStyle w:val="Default"/>
              <w:ind w:right="141"/>
              <w:rPr>
                <w:rFonts w:asciiTheme="minorHAnsi" w:hAnsiTheme="minorHAnsi" w:cstheme="minorHAnsi"/>
                <w:color w:val="auto"/>
              </w:rPr>
            </w:pPr>
          </w:p>
        </w:tc>
      </w:tr>
      <w:tr w:rsidR="00B66173" w:rsidRPr="00AC46FB" w14:paraId="1D0BBAC8" w14:textId="77777777" w:rsidTr="003E3652">
        <w:trPr>
          <w:trHeight w:val="293"/>
        </w:trPr>
        <w:tc>
          <w:tcPr>
            <w:tcW w:w="9639" w:type="dxa"/>
            <w:vMerge/>
            <w:shd w:val="clear" w:color="auto" w:fill="auto"/>
          </w:tcPr>
          <w:p w14:paraId="6879A069" w14:textId="77777777" w:rsidR="00B66173" w:rsidRPr="00AC46FB" w:rsidRDefault="00B66173" w:rsidP="003E3652">
            <w:pPr>
              <w:pStyle w:val="Default"/>
              <w:ind w:right="141"/>
              <w:rPr>
                <w:rFonts w:asciiTheme="minorHAnsi" w:hAnsiTheme="minorHAnsi" w:cstheme="minorHAnsi"/>
                <w:color w:val="auto"/>
              </w:rPr>
            </w:pPr>
          </w:p>
        </w:tc>
      </w:tr>
      <w:tr w:rsidR="00B66173" w:rsidRPr="00AC46FB" w14:paraId="0DFFF4BD" w14:textId="77777777" w:rsidTr="003E3652">
        <w:trPr>
          <w:trHeight w:val="293"/>
        </w:trPr>
        <w:tc>
          <w:tcPr>
            <w:tcW w:w="9639" w:type="dxa"/>
            <w:vMerge/>
            <w:shd w:val="clear" w:color="auto" w:fill="auto"/>
          </w:tcPr>
          <w:p w14:paraId="66094DF1" w14:textId="77777777" w:rsidR="00B66173" w:rsidRPr="00AC46FB" w:rsidRDefault="00B66173" w:rsidP="003E3652">
            <w:pPr>
              <w:pStyle w:val="Default"/>
              <w:ind w:right="141"/>
              <w:rPr>
                <w:rFonts w:asciiTheme="minorHAnsi" w:hAnsiTheme="minorHAnsi" w:cstheme="minorHAnsi"/>
                <w:color w:val="auto"/>
              </w:rPr>
            </w:pPr>
          </w:p>
        </w:tc>
      </w:tr>
      <w:tr w:rsidR="00B66173" w:rsidRPr="00AC46FB" w14:paraId="12D21D0D" w14:textId="77777777" w:rsidTr="003E3652">
        <w:trPr>
          <w:trHeight w:val="293"/>
        </w:trPr>
        <w:tc>
          <w:tcPr>
            <w:tcW w:w="9639" w:type="dxa"/>
            <w:vMerge/>
            <w:shd w:val="clear" w:color="auto" w:fill="auto"/>
          </w:tcPr>
          <w:p w14:paraId="2F5CB680" w14:textId="77777777" w:rsidR="00B66173" w:rsidRPr="00AC46FB" w:rsidRDefault="00B66173" w:rsidP="003E3652">
            <w:pPr>
              <w:pStyle w:val="Default"/>
              <w:ind w:right="141"/>
              <w:rPr>
                <w:rFonts w:asciiTheme="minorHAnsi" w:hAnsiTheme="minorHAnsi" w:cstheme="minorHAnsi"/>
                <w:color w:val="auto"/>
              </w:rPr>
            </w:pPr>
          </w:p>
        </w:tc>
      </w:tr>
      <w:tr w:rsidR="00B66173" w:rsidRPr="00AC46FB" w14:paraId="26F097BE" w14:textId="77777777" w:rsidTr="003E3652">
        <w:trPr>
          <w:trHeight w:val="293"/>
        </w:trPr>
        <w:tc>
          <w:tcPr>
            <w:tcW w:w="9639" w:type="dxa"/>
            <w:vMerge/>
            <w:shd w:val="clear" w:color="auto" w:fill="auto"/>
          </w:tcPr>
          <w:p w14:paraId="21B13951" w14:textId="77777777" w:rsidR="00B66173" w:rsidRPr="00AC46FB" w:rsidRDefault="00B66173" w:rsidP="003E3652">
            <w:pPr>
              <w:pStyle w:val="Default"/>
              <w:ind w:right="141"/>
              <w:rPr>
                <w:rFonts w:asciiTheme="minorHAnsi" w:hAnsiTheme="minorHAnsi" w:cstheme="minorHAnsi"/>
                <w:color w:val="auto"/>
              </w:rPr>
            </w:pPr>
          </w:p>
        </w:tc>
      </w:tr>
      <w:tr w:rsidR="00B66173" w:rsidRPr="00AC46FB" w14:paraId="73CA4AF8" w14:textId="77777777" w:rsidTr="003E3652">
        <w:trPr>
          <w:trHeight w:val="293"/>
        </w:trPr>
        <w:tc>
          <w:tcPr>
            <w:tcW w:w="9639" w:type="dxa"/>
            <w:vMerge/>
            <w:shd w:val="clear" w:color="auto" w:fill="auto"/>
          </w:tcPr>
          <w:p w14:paraId="76FA1A27" w14:textId="77777777" w:rsidR="00B66173" w:rsidRPr="00AC46FB" w:rsidRDefault="00B66173" w:rsidP="003E3652">
            <w:pPr>
              <w:pStyle w:val="Default"/>
              <w:ind w:right="141"/>
              <w:rPr>
                <w:rFonts w:asciiTheme="minorHAnsi" w:hAnsiTheme="minorHAnsi" w:cstheme="minorHAnsi"/>
                <w:color w:val="auto"/>
              </w:rPr>
            </w:pPr>
          </w:p>
        </w:tc>
      </w:tr>
      <w:tr w:rsidR="00B66173" w:rsidRPr="00AC46FB" w14:paraId="62A84388" w14:textId="77777777" w:rsidTr="003E3652">
        <w:trPr>
          <w:trHeight w:val="726"/>
        </w:trPr>
        <w:tc>
          <w:tcPr>
            <w:tcW w:w="9639" w:type="dxa"/>
            <w:vMerge/>
            <w:shd w:val="clear" w:color="auto" w:fill="auto"/>
          </w:tcPr>
          <w:p w14:paraId="32AAEF3A" w14:textId="77777777" w:rsidR="00B66173" w:rsidRPr="00AC46FB" w:rsidRDefault="00B66173" w:rsidP="003E3652">
            <w:pPr>
              <w:pStyle w:val="Default"/>
              <w:ind w:right="141"/>
              <w:rPr>
                <w:rFonts w:asciiTheme="minorHAnsi" w:hAnsiTheme="minorHAnsi" w:cstheme="minorHAnsi"/>
                <w:color w:val="auto"/>
              </w:rPr>
            </w:pPr>
          </w:p>
        </w:tc>
      </w:tr>
    </w:tbl>
    <w:p w14:paraId="6C33B2D6" w14:textId="77777777" w:rsidR="00B66173" w:rsidRPr="00AC46FB" w:rsidRDefault="00B66173" w:rsidP="00B66173">
      <w:pPr>
        <w:pStyle w:val="Default"/>
        <w:ind w:right="141"/>
        <w:jc w:val="both"/>
        <w:rPr>
          <w:rFonts w:asciiTheme="minorHAnsi" w:hAnsiTheme="minorHAnsi" w:cstheme="minorHAnsi"/>
          <w:b/>
          <w:color w:val="auto"/>
        </w:rPr>
      </w:pPr>
    </w:p>
    <w:p w14:paraId="1660B44E" w14:textId="77777777" w:rsidR="00B66173" w:rsidRPr="00AC46FB" w:rsidRDefault="00B66173" w:rsidP="00B66173">
      <w:pPr>
        <w:pStyle w:val="Default"/>
        <w:ind w:right="141"/>
        <w:jc w:val="both"/>
        <w:rPr>
          <w:rFonts w:asciiTheme="minorHAnsi" w:hAnsiTheme="minorHAnsi" w:cstheme="minorHAnsi"/>
        </w:rPr>
      </w:pPr>
      <w:r w:rsidRPr="00AC46FB">
        <w:rPr>
          <w:rFonts w:asciiTheme="minorHAnsi" w:hAnsiTheme="minorHAnsi" w:cstheme="minorHAnsi"/>
          <w:b/>
          <w:color w:val="auto"/>
        </w:rPr>
        <w:t xml:space="preserve">izjavljam, </w:t>
      </w:r>
    </w:p>
    <w:p w14:paraId="16F1D1DB" w14:textId="77777777" w:rsidR="00B66173" w:rsidRPr="00AC46FB" w:rsidRDefault="00B66173" w:rsidP="00B66173">
      <w:pPr>
        <w:pStyle w:val="Default"/>
        <w:ind w:right="141"/>
        <w:jc w:val="both"/>
        <w:rPr>
          <w:rFonts w:asciiTheme="minorHAnsi" w:hAnsiTheme="minorHAnsi" w:cstheme="minorHAnsi"/>
          <w:b/>
          <w:color w:val="auto"/>
        </w:rPr>
      </w:pPr>
    </w:p>
    <w:p w14:paraId="560C76E7" w14:textId="77777777" w:rsidR="00B66173" w:rsidRPr="00AC46FB" w:rsidRDefault="00B66173" w:rsidP="00B66173">
      <w:pPr>
        <w:pStyle w:val="Default"/>
        <w:ind w:right="141"/>
        <w:jc w:val="both"/>
        <w:rPr>
          <w:rFonts w:asciiTheme="minorHAnsi" w:hAnsiTheme="minorHAnsi" w:cstheme="minorHAnsi"/>
        </w:rPr>
      </w:pPr>
      <w:r w:rsidRPr="00AC46FB">
        <w:rPr>
          <w:rFonts w:asciiTheme="minorHAnsi" w:hAnsiTheme="minorHAnsi" w:cstheme="minorHAnsi"/>
          <w:color w:val="auto"/>
        </w:rPr>
        <w:t xml:space="preserve">da v gospodarskem subjektu </w:t>
      </w:r>
      <w:sdt>
        <w:sdtPr>
          <w:rPr>
            <w:rFonts w:asciiTheme="minorHAnsi" w:hAnsiTheme="minorHAnsi" w:cstheme="minorHAnsi"/>
            <w:color w:val="auto"/>
          </w:rPr>
          <w:id w:val="-1501967212"/>
          <w:placeholder>
            <w:docPart w:val="B5A5FCFFE085404998A6FE3AB69265A3"/>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373A6C89" w14:textId="77777777" w:rsidR="00B66173" w:rsidRPr="00AC46FB" w:rsidRDefault="00B66173" w:rsidP="00B66173">
      <w:pPr>
        <w:pStyle w:val="Default"/>
        <w:ind w:right="141"/>
        <w:jc w:val="both"/>
        <w:rPr>
          <w:rFonts w:asciiTheme="minorHAnsi" w:hAnsiTheme="minorHAnsi" w:cstheme="minorHAnsi"/>
        </w:rPr>
      </w:pPr>
      <w:r w:rsidRPr="00AC46FB">
        <w:rPr>
          <w:rFonts w:asciiTheme="minorHAnsi" w:hAnsiTheme="minorHAnsi" w:cstheme="minorHAnsi"/>
          <w:color w:val="auto"/>
        </w:rPr>
        <w:t xml:space="preserve">matična št. gospodarskega subjekta </w:t>
      </w:r>
      <w:sdt>
        <w:sdtPr>
          <w:rPr>
            <w:rFonts w:asciiTheme="minorHAnsi" w:hAnsiTheme="minorHAnsi" w:cstheme="minorHAnsi"/>
            <w:color w:val="auto"/>
          </w:rPr>
          <w:id w:val="-1421869872"/>
          <w:placeholder>
            <w:docPart w:val="B5A5FCFFE085404998A6FE3AB69265A3"/>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57629DD5" w14:textId="77777777" w:rsidR="00B66173" w:rsidRPr="00AC46FB" w:rsidRDefault="00B66173" w:rsidP="00B66173">
      <w:pPr>
        <w:pStyle w:val="Default"/>
        <w:ind w:right="141"/>
        <w:jc w:val="both"/>
        <w:rPr>
          <w:rFonts w:asciiTheme="minorHAnsi" w:hAnsiTheme="minorHAnsi" w:cstheme="minorHAnsi"/>
          <w:color w:val="auto"/>
        </w:rPr>
      </w:pPr>
    </w:p>
    <w:p w14:paraId="7D4DDAF4" w14:textId="4AE46558" w:rsidR="00B66173" w:rsidRPr="00AC46FB" w:rsidRDefault="00B66173" w:rsidP="00B66173">
      <w:pPr>
        <w:ind w:right="141"/>
        <w:jc w:val="both"/>
        <w:rPr>
          <w:rFonts w:asciiTheme="minorHAnsi" w:hAnsiTheme="minorHAnsi" w:cstheme="minorHAnsi"/>
          <w:b/>
        </w:rPr>
      </w:pPr>
      <w:r w:rsidRPr="00AC46FB">
        <w:rPr>
          <w:rFonts w:asciiTheme="minorHAnsi" w:hAnsiTheme="minorHAnsi" w:cstheme="minorHAnsi"/>
        </w:rPr>
        <w:t>opravljam funkcijo osebe članice upravnega, vodstvenega ali nadzornega organa tega gospodarskega subjekta ali ki ima pooblastila za njegovo zastopanje ali odločanje ali nadzor v njem, pooblaščam naročnika</w:t>
      </w:r>
      <w:r w:rsidR="00DF276B" w:rsidRPr="00DF276B">
        <w:rPr>
          <w:rFonts w:asciiTheme="minorHAnsi" w:hAnsiTheme="minorHAnsi" w:cstheme="minorHAnsi"/>
          <w:b/>
        </w:rPr>
        <w:t xml:space="preserve"> </w:t>
      </w:r>
      <w:r w:rsidR="00DF276B" w:rsidRPr="003764CB">
        <w:rPr>
          <w:rFonts w:asciiTheme="minorHAnsi" w:hAnsiTheme="minorHAnsi" w:cstheme="minorHAnsi"/>
          <w:b/>
        </w:rPr>
        <w:t>Zdravstveni dom Murska Sobota, Grajska ulica 24, 9000 Murska Sobota</w:t>
      </w:r>
      <w:r w:rsidRPr="00AC46FB">
        <w:rPr>
          <w:rFonts w:asciiTheme="minorHAnsi" w:hAnsiTheme="minorHAnsi" w:cstheme="minorHAnsi"/>
        </w:rPr>
        <w:t xml:space="preserve">, da za potrebe izvedbe javnega naročila </w:t>
      </w:r>
      <w:r w:rsidRPr="00AC46FB">
        <w:rPr>
          <w:rFonts w:asciiTheme="minorHAnsi" w:hAnsiTheme="minorHAnsi" w:cstheme="minorHAnsi"/>
          <w:b/>
        </w:rPr>
        <w:t>»</w:t>
      </w:r>
      <w:r w:rsidR="004E3565">
        <w:rPr>
          <w:rFonts w:asciiTheme="minorHAnsi" w:hAnsiTheme="minorHAnsi" w:cstheme="minorHAnsi"/>
          <w:b/>
          <w:bCs/>
        </w:rPr>
        <w:t>DOBAVA SANITETNEGA IN OSTALEGA MATERIALA</w:t>
      </w:r>
      <w:r w:rsidRPr="00AC46FB">
        <w:rPr>
          <w:rFonts w:asciiTheme="minorHAnsi" w:hAnsiTheme="minorHAnsi" w:cstheme="minorHAnsi"/>
          <w:b/>
        </w:rPr>
        <w:t xml:space="preserve">« </w:t>
      </w:r>
      <w:r w:rsidRPr="00AC46FB">
        <w:rPr>
          <w:rFonts w:asciiTheme="minorHAnsi" w:hAnsiTheme="minorHAnsi" w:cstheme="minorHAnsi"/>
        </w:rPr>
        <w:t>pridobi podatke, da mi ni izrečena pravnomočna sodba, ki ima elemente kaznivih dejanj, ki so opredeljena v 1. odstavku 75. členu ZJN-3.</w:t>
      </w:r>
    </w:p>
    <w:p w14:paraId="2ED5B608" w14:textId="77777777" w:rsidR="00B66173" w:rsidRPr="00AC46FB" w:rsidRDefault="00B66173" w:rsidP="00B66173">
      <w:pPr>
        <w:pStyle w:val="Default"/>
        <w:ind w:right="141"/>
        <w:jc w:val="both"/>
        <w:rPr>
          <w:rFonts w:asciiTheme="minorHAnsi" w:hAnsiTheme="minorHAnsi" w:cstheme="minorHAnsi"/>
          <w:color w:val="auto"/>
        </w:rPr>
      </w:pPr>
      <w:r w:rsidRPr="00AC46FB">
        <w:rPr>
          <w:rFonts w:asciiTheme="minorHAnsi" w:hAnsiTheme="minorHAnsi" w:cstheme="minorHAnsi"/>
          <w:color w:val="auto"/>
        </w:rPr>
        <w:t xml:space="preserve"> </w:t>
      </w:r>
    </w:p>
    <w:p w14:paraId="57B52041" w14:textId="77777777" w:rsidR="00B66173" w:rsidRPr="00AC46FB" w:rsidRDefault="00B66173" w:rsidP="00B66173">
      <w:pPr>
        <w:pStyle w:val="Default"/>
        <w:ind w:right="141"/>
        <w:jc w:val="both"/>
        <w:rPr>
          <w:rFonts w:asciiTheme="minorHAnsi" w:hAnsiTheme="minorHAnsi" w:cstheme="minorHAnsi"/>
          <w:color w:val="auto"/>
        </w:rPr>
      </w:pPr>
    </w:p>
    <w:p w14:paraId="5AA3452A" w14:textId="77777777" w:rsidR="00B66173" w:rsidRPr="00AC46FB" w:rsidRDefault="00B66173" w:rsidP="00B66173">
      <w:pPr>
        <w:pStyle w:val="Default"/>
        <w:ind w:right="141"/>
        <w:jc w:val="both"/>
        <w:rPr>
          <w:rFonts w:asciiTheme="minorHAnsi" w:hAnsiTheme="minorHAnsi" w:cstheme="minorHAnsi"/>
          <w:color w:val="auto"/>
        </w:rPr>
      </w:pPr>
    </w:p>
    <w:p w14:paraId="44A13725" w14:textId="77777777" w:rsidR="00B66173" w:rsidRPr="00AC46FB" w:rsidRDefault="00B66173" w:rsidP="00B66173">
      <w:pPr>
        <w:pStyle w:val="Default"/>
        <w:ind w:right="141"/>
        <w:jc w:val="both"/>
        <w:rPr>
          <w:rFonts w:asciiTheme="minorHAnsi" w:hAnsiTheme="minorHAnsi" w:cstheme="minorHAnsi"/>
          <w:color w:val="auto"/>
        </w:rPr>
      </w:pPr>
    </w:p>
    <w:p w14:paraId="77CD6CF1" w14:textId="77777777" w:rsidR="00B66173" w:rsidRPr="00AC46FB" w:rsidRDefault="00B66173" w:rsidP="00B66173">
      <w:pPr>
        <w:ind w:right="141"/>
        <w:rPr>
          <w:rFonts w:asciiTheme="minorHAnsi" w:hAnsiTheme="minorHAnsi" w:cstheme="minorHAnsi"/>
        </w:rPr>
      </w:pPr>
      <w:r w:rsidRPr="00AC46FB">
        <w:rPr>
          <w:rFonts w:asciiTheme="minorHAnsi" w:hAnsiTheme="minorHAnsi" w:cstheme="minorHAnsi"/>
        </w:rPr>
        <w:t xml:space="preserve">Datum: </w:t>
      </w:r>
      <w:sdt>
        <w:sdtPr>
          <w:rPr>
            <w:rFonts w:asciiTheme="minorHAnsi" w:hAnsiTheme="minorHAnsi" w:cstheme="minorHAnsi"/>
          </w:rPr>
          <w:id w:val="-118235499"/>
          <w:placeholder>
            <w:docPart w:val="6F23453EC727478B8E71BE519B483200"/>
          </w:placeholder>
          <w:showingPlcHdr/>
          <w:date>
            <w:dateFormat w:val="d. MM. yyyy"/>
            <w:lid w:val="sl-SI"/>
            <w:storeMappedDataAs w:val="dateTime"/>
            <w:calendar w:val="gregorian"/>
          </w:date>
        </w:sdtPr>
        <w:sdtEndPr/>
        <w:sdtContent>
          <w:r w:rsidRPr="00AC46FB">
            <w:rPr>
              <w:rStyle w:val="Besedilooznabemesta"/>
              <w:rFonts w:asciiTheme="minorHAnsi" w:eastAsia="MS ??" w:hAnsiTheme="minorHAnsi" w:cstheme="minorHAnsi"/>
            </w:rPr>
            <w:t>Kliknite ali tapnite tukaj, če želite vnesti datum.</w:t>
          </w:r>
        </w:sdtContent>
      </w:sdt>
      <w:r w:rsidRPr="00AC46FB">
        <w:rPr>
          <w:rFonts w:asciiTheme="minorHAnsi" w:hAnsiTheme="minorHAnsi" w:cstheme="minorHAnsi"/>
        </w:rPr>
        <w:t xml:space="preserve">    Podpis pooblastitelja:</w:t>
      </w:r>
    </w:p>
    <w:p w14:paraId="43C2EC50" w14:textId="77777777" w:rsidR="00B66173" w:rsidRPr="00AC46FB" w:rsidRDefault="00B66173" w:rsidP="003764CB">
      <w:pPr>
        <w:ind w:right="141"/>
        <w:rPr>
          <w:rFonts w:asciiTheme="minorHAnsi" w:hAnsiTheme="minorHAnsi" w:cstheme="minorHAnsi"/>
        </w:rPr>
      </w:pPr>
    </w:p>
    <w:p w14:paraId="5A2A0636" w14:textId="77777777" w:rsidR="003764CB" w:rsidRPr="00CA0A34" w:rsidRDefault="003764CB" w:rsidP="008370BA">
      <w:pPr>
        <w:rPr>
          <w:rFonts w:asciiTheme="minorHAnsi" w:hAnsiTheme="minorHAnsi" w:cstheme="minorHAnsi"/>
          <w:b/>
          <w:i/>
        </w:rPr>
      </w:pPr>
    </w:p>
    <w:p w14:paraId="6B51C2CB" w14:textId="41A11E1A" w:rsidR="008370BA" w:rsidRPr="00CA0A34" w:rsidRDefault="008370BA" w:rsidP="008370BA">
      <w:pPr>
        <w:rPr>
          <w:rFonts w:asciiTheme="minorHAnsi" w:hAnsiTheme="minorHAnsi" w:cstheme="minorHAnsi"/>
          <w:b/>
          <w:i/>
        </w:rPr>
      </w:pPr>
      <w:r w:rsidRPr="00CA0A34">
        <w:rPr>
          <w:rFonts w:asciiTheme="minorHAnsi" w:hAnsiTheme="minorHAnsi" w:cstheme="minorHAnsi"/>
          <w:b/>
          <w:i/>
        </w:rPr>
        <w:br w:type="page"/>
        <w:t>OBR-3</w:t>
      </w:r>
    </w:p>
    <w:p w14:paraId="3AAAC4D5" w14:textId="77777777" w:rsidR="008370BA" w:rsidRPr="00CA0A34" w:rsidRDefault="008370BA" w:rsidP="008370BA">
      <w:pPr>
        <w:autoSpaceDE w:val="0"/>
        <w:autoSpaceDN w:val="0"/>
        <w:adjustRightInd w:val="0"/>
        <w:rPr>
          <w:rFonts w:asciiTheme="minorHAnsi" w:hAnsiTheme="minorHAnsi" w:cstheme="minorHAnsi"/>
          <w:b/>
          <w:i/>
        </w:rPr>
      </w:pPr>
    </w:p>
    <w:p w14:paraId="444DE630" w14:textId="77777777" w:rsidR="008370BA" w:rsidRPr="00CA0A34" w:rsidRDefault="008370BA" w:rsidP="005F1ED5">
      <w:pPr>
        <w:pStyle w:val="Heading"/>
        <w:rPr>
          <w:rFonts w:asciiTheme="minorHAnsi" w:hAnsiTheme="minorHAnsi" w:cstheme="minorHAnsi"/>
          <w:sz w:val="24"/>
        </w:rPr>
      </w:pPr>
      <w:r w:rsidRPr="00CA0A34">
        <w:rPr>
          <w:rFonts w:asciiTheme="minorHAnsi" w:hAnsiTheme="minorHAnsi" w:cstheme="minorHAnsi"/>
          <w:sz w:val="24"/>
        </w:rPr>
        <w:t>PODIZVAJALCI V PONUDBI</w:t>
      </w:r>
      <w:r w:rsidRPr="00CA0A34">
        <w:rPr>
          <w:rFonts w:asciiTheme="minorHAnsi" w:hAnsiTheme="minorHAnsi" w:cstheme="minorHAnsi"/>
          <w:vertAlign w:val="superscript"/>
        </w:rPr>
        <w:footnoteReference w:id="4"/>
      </w:r>
    </w:p>
    <w:p w14:paraId="51871AF7" w14:textId="68306600" w:rsidR="005F1ED5" w:rsidRPr="00440C35" w:rsidRDefault="00374449" w:rsidP="005F1ED5">
      <w:pPr>
        <w:pStyle w:val="Telobesedila"/>
        <w:jc w:val="center"/>
        <w:rPr>
          <w:rFonts w:asciiTheme="minorHAnsi" w:hAnsiTheme="minorHAnsi" w:cstheme="minorHAnsi"/>
          <w:b/>
          <w:i w:val="0"/>
          <w:iCs/>
          <w:sz w:val="24"/>
          <w:szCs w:val="24"/>
        </w:rPr>
      </w:pPr>
      <w:r w:rsidRPr="00440C35">
        <w:rPr>
          <w:rFonts w:asciiTheme="minorHAnsi" w:hAnsiTheme="minorHAnsi" w:cstheme="minorHAnsi"/>
          <w:b/>
          <w:i w:val="0"/>
          <w:iCs/>
          <w:sz w:val="24"/>
          <w:szCs w:val="24"/>
        </w:rPr>
        <w:t>“</w:t>
      </w:r>
      <w:r w:rsidR="00997BC3">
        <w:rPr>
          <w:rFonts w:asciiTheme="minorHAnsi" w:hAnsiTheme="minorHAnsi" w:cstheme="minorHAnsi"/>
          <w:b/>
          <w:bCs/>
        </w:rPr>
        <w:t>DOBAVA SANITETNEGA IN OSTALEGA MATERIALA</w:t>
      </w:r>
      <w:r w:rsidR="00EA7105" w:rsidRPr="00440C35">
        <w:rPr>
          <w:rFonts w:asciiTheme="minorHAnsi" w:hAnsiTheme="minorHAnsi" w:cstheme="minorHAnsi"/>
          <w:b/>
          <w:i w:val="0"/>
          <w:iCs/>
          <w:sz w:val="24"/>
          <w:szCs w:val="24"/>
        </w:rPr>
        <w:t>”</w:t>
      </w:r>
    </w:p>
    <w:p w14:paraId="2B07BCC3" w14:textId="77777777" w:rsidR="00374449" w:rsidRPr="00CA0A34" w:rsidRDefault="00374449" w:rsidP="005F1ED5">
      <w:pPr>
        <w:pStyle w:val="Telobesedila"/>
        <w:jc w:val="center"/>
        <w:rPr>
          <w:rFonts w:asciiTheme="minorHAnsi" w:hAnsiTheme="minorHAnsi" w:cstheme="minorHAnsi"/>
          <w:b/>
          <w:bCs/>
          <w:i w:val="0"/>
          <w:kern w:val="0"/>
          <w:sz w:val="24"/>
          <w:szCs w:val="24"/>
          <w:lang w:val="x-none" w:eastAsia="zh-CN" w:bidi="ar-SA"/>
        </w:rPr>
      </w:pPr>
    </w:p>
    <w:p w14:paraId="59D74644" w14:textId="77777777" w:rsidR="008370BA" w:rsidRPr="00CA0A34" w:rsidRDefault="008370BA" w:rsidP="008370BA">
      <w:pPr>
        <w:rPr>
          <w:rFonts w:asciiTheme="minorHAnsi" w:hAnsiTheme="minorHAnsi" w:cstheme="minorHAnsi"/>
        </w:rPr>
      </w:pPr>
      <w:r w:rsidRPr="00CA0A34">
        <w:rPr>
          <w:rFonts w:asciiTheme="minorHAnsi" w:hAnsiTheme="minorHAnsi" w:cstheme="minorHAnsi"/>
        </w:rPr>
        <w:t xml:space="preserve">Ponudnik: </w:t>
      </w:r>
      <w:sdt>
        <w:sdtPr>
          <w:rPr>
            <w:rFonts w:asciiTheme="minorHAnsi" w:hAnsiTheme="minorHAnsi" w:cstheme="minorHAnsi"/>
          </w:rPr>
          <w:id w:val="1288699367"/>
          <w:placeholder>
            <w:docPart w:val="33A3E0D05FB44B4586B99B6D7834C9BC"/>
          </w:placeholder>
          <w:showingPlcHdr/>
          <w:text/>
        </w:sdtPr>
        <w:sdtEndPr/>
        <w:sdtContent>
          <w:r w:rsidRPr="00CA0A34">
            <w:rPr>
              <w:rStyle w:val="Besedilooznabemesta"/>
              <w:rFonts w:asciiTheme="minorHAnsi" w:hAnsiTheme="minorHAnsi" w:cstheme="minorHAnsi"/>
            </w:rPr>
            <w:t>Kliknite ali tapnite tukaj, če želite vnesti besedilo.</w:t>
          </w:r>
        </w:sdtContent>
      </w:sdt>
    </w:p>
    <w:p w14:paraId="32AF7D90" w14:textId="77777777" w:rsidR="008370BA" w:rsidRPr="00CA0A34" w:rsidRDefault="008370BA" w:rsidP="008370BA">
      <w:pPr>
        <w:rPr>
          <w:rFonts w:asciiTheme="minorHAnsi" w:hAnsiTheme="minorHAnsi" w:cstheme="minorHAnsi"/>
        </w:rPr>
      </w:pPr>
      <w:r w:rsidRPr="00CA0A34">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EndPr/>
        <w:sdtContent>
          <w:r w:rsidRPr="00CA0A34">
            <w:rPr>
              <w:rStyle w:val="Besedilooznabemesta"/>
              <w:rFonts w:asciiTheme="minorHAnsi" w:hAnsiTheme="minorHAnsi" w:cstheme="minorHAnsi"/>
            </w:rPr>
            <w:t>Kliknite ali tapnite tukaj, če želite vnesti besedilo.</w:t>
          </w:r>
        </w:sdtContent>
      </w:sdt>
    </w:p>
    <w:p w14:paraId="1170D582" w14:textId="77777777" w:rsidR="008370BA" w:rsidRPr="00CA0A34" w:rsidRDefault="008370BA" w:rsidP="008370BA">
      <w:pPr>
        <w:rPr>
          <w:rFonts w:asciiTheme="minorHAnsi" w:hAnsiTheme="minorHAnsi" w:cstheme="minorHAnsi"/>
        </w:rPr>
      </w:pPr>
      <w:r w:rsidRPr="00CA0A34">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EndPr/>
        <w:sdtContent>
          <w:r w:rsidRPr="00CA0A34">
            <w:rPr>
              <w:rStyle w:val="Besedilooznabemesta"/>
              <w:rFonts w:asciiTheme="minorHAnsi" w:hAnsiTheme="minorHAnsi" w:cstheme="minorHAnsi"/>
            </w:rPr>
            <w:t>Kliknite ali tapnite tukaj, če želite vnesti besedilo.</w:t>
          </w:r>
        </w:sdtContent>
      </w:sdt>
    </w:p>
    <w:p w14:paraId="30BB87B0" w14:textId="77777777" w:rsidR="008370BA" w:rsidRPr="00CA0A34" w:rsidRDefault="008370BA" w:rsidP="008370BA">
      <w:pPr>
        <w:rPr>
          <w:rFonts w:asciiTheme="minorHAnsi" w:hAnsiTheme="minorHAnsi" w:cstheme="minorHAnsi"/>
        </w:rPr>
      </w:pPr>
      <w:r w:rsidRPr="00CA0A34">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EndPr/>
        <w:sdtContent>
          <w:r w:rsidRPr="00CA0A34">
            <w:rPr>
              <w:rStyle w:val="Besedilooznabemesta"/>
              <w:rFonts w:asciiTheme="minorHAnsi" w:hAnsiTheme="minorHAnsi" w:cstheme="minorHAnsi"/>
            </w:rPr>
            <w:t>Kliknite ali tapnite tukaj, če želite vnesti besedilo.</w:t>
          </w:r>
        </w:sdtContent>
      </w:sdt>
    </w:p>
    <w:p w14:paraId="25512BE7" w14:textId="77777777" w:rsidR="008370BA" w:rsidRPr="00CA0A34" w:rsidRDefault="008370BA" w:rsidP="008370BA">
      <w:pPr>
        <w:rPr>
          <w:rFonts w:asciiTheme="minorHAnsi" w:hAnsiTheme="minorHAnsi" w:cstheme="minorHAnsi"/>
        </w:rPr>
      </w:pPr>
      <w:r w:rsidRPr="00CA0A34">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EndPr/>
        <w:sdtContent>
          <w:r w:rsidRPr="00CA0A34">
            <w:rPr>
              <w:rStyle w:val="Besedilooznabemesta"/>
              <w:rFonts w:asciiTheme="minorHAnsi" w:hAnsiTheme="minorHAnsi" w:cstheme="minorHAnsi"/>
            </w:rPr>
            <w:t>Kliknite ali tapnite tukaj, če želite vnesti besedilo.</w:t>
          </w:r>
        </w:sdtContent>
      </w:sdt>
    </w:p>
    <w:p w14:paraId="360E02E7" w14:textId="77777777" w:rsidR="008370BA" w:rsidRPr="00CA0A34" w:rsidRDefault="008370BA" w:rsidP="008370BA">
      <w:pPr>
        <w:rPr>
          <w:rFonts w:asciiTheme="minorHAnsi" w:hAnsiTheme="minorHAnsi" w:cstheme="minorHAnsi"/>
        </w:rPr>
      </w:pPr>
      <w:r w:rsidRPr="00CA0A34">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EndPr/>
        <w:sdtContent>
          <w:r w:rsidRPr="00CA0A34">
            <w:rPr>
              <w:rStyle w:val="Besedilooznabemesta"/>
              <w:rFonts w:asciiTheme="minorHAnsi" w:hAnsiTheme="minorHAnsi" w:cstheme="minorHAnsi"/>
            </w:rPr>
            <w:t>Kliknite ali tapnite tukaj, če želite vnesti besedilo.</w:t>
          </w:r>
        </w:sdtContent>
      </w:sdt>
    </w:p>
    <w:p w14:paraId="5292246B" w14:textId="77777777" w:rsidR="008370BA" w:rsidRPr="00CA0A34" w:rsidRDefault="008370BA" w:rsidP="008370BA">
      <w:pPr>
        <w:rPr>
          <w:rFonts w:asciiTheme="minorHAnsi" w:hAnsiTheme="minorHAnsi" w:cstheme="minorHAnsi"/>
        </w:rPr>
      </w:pPr>
      <w:r w:rsidRPr="00CA0A34">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EndPr/>
        <w:sdtContent>
          <w:r w:rsidRPr="00CA0A34">
            <w:rPr>
              <w:rStyle w:val="Besedilooznabemesta"/>
              <w:rFonts w:asciiTheme="minorHAnsi" w:hAnsiTheme="minorHAnsi" w:cstheme="minorHAnsi"/>
            </w:rPr>
            <w:t>Kliknite ali tapnite tukaj, če želite vnesti besedilo.</w:t>
          </w:r>
        </w:sdtContent>
      </w:sdt>
    </w:p>
    <w:p w14:paraId="4B8C082B" w14:textId="77777777" w:rsidR="008370BA" w:rsidRPr="00CA0A34" w:rsidRDefault="008370BA" w:rsidP="008370BA">
      <w:pPr>
        <w:rPr>
          <w:rFonts w:asciiTheme="minorHAnsi" w:hAnsiTheme="minorHAnsi" w:cstheme="minorHAnsi"/>
        </w:rPr>
      </w:pPr>
      <w:r w:rsidRPr="00CA0A34">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EndPr/>
        <w:sdtContent>
          <w:r w:rsidRPr="00CA0A34">
            <w:rPr>
              <w:rStyle w:val="Besedilooznabemesta"/>
              <w:rFonts w:asciiTheme="minorHAnsi" w:hAnsiTheme="minorHAnsi" w:cstheme="minorHAnsi"/>
            </w:rPr>
            <w:t>Kliknite ali tapnite tukaj, če želite vnesti besedilo.</w:t>
          </w:r>
        </w:sdtContent>
      </w:sdt>
    </w:p>
    <w:p w14:paraId="562237A8" w14:textId="77777777" w:rsidR="008370BA" w:rsidRPr="00CA0A34" w:rsidRDefault="008370BA" w:rsidP="008370BA">
      <w:pPr>
        <w:rPr>
          <w:rFonts w:asciiTheme="minorHAnsi" w:hAnsiTheme="minorHAnsi" w:cstheme="minorHAnsi"/>
        </w:rPr>
      </w:pPr>
      <w:r w:rsidRPr="00CA0A34">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33A3E0D05FB44B4586B99B6D7834C9BC"/>
          </w:placeholder>
          <w:showingPlcHdr/>
          <w:text/>
        </w:sdtPr>
        <w:sdtEndPr/>
        <w:sdtContent>
          <w:r w:rsidRPr="00CA0A34">
            <w:rPr>
              <w:rStyle w:val="Besedilooznabemesta"/>
              <w:rFonts w:asciiTheme="minorHAnsi" w:hAnsiTheme="minorHAnsi" w:cstheme="minorHAnsi"/>
            </w:rPr>
            <w:t>Kliknite ali tapnite tukaj, če želite vnesti besedilo.</w:t>
          </w:r>
        </w:sdtContent>
      </w:sdt>
      <w:r w:rsidRPr="00CA0A34">
        <w:rPr>
          <w:rFonts w:asciiTheme="minorHAnsi" w:hAnsiTheme="minorHAnsi" w:cstheme="minorHAnsi"/>
        </w:rPr>
        <w:t xml:space="preserve"> EUR</w:t>
      </w:r>
    </w:p>
    <w:p w14:paraId="79BE004B" w14:textId="77777777" w:rsidR="008370BA" w:rsidRPr="00CA0A34" w:rsidRDefault="008370BA" w:rsidP="008370BA">
      <w:pPr>
        <w:rPr>
          <w:rFonts w:asciiTheme="minorHAnsi" w:hAnsiTheme="minorHAnsi" w:cstheme="minorHAnsi"/>
        </w:rPr>
      </w:pPr>
      <w:r w:rsidRPr="00CA0A34">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EndPr/>
        <w:sdtContent>
          <w:r w:rsidRPr="00CA0A34">
            <w:rPr>
              <w:rStyle w:val="Besedilooznabemesta"/>
              <w:rFonts w:asciiTheme="minorHAnsi" w:hAnsiTheme="minorHAnsi" w:cstheme="minorHAnsi"/>
            </w:rPr>
            <w:t>Kliknite ali tapnite tukaj, če želite vnesti besedilo.</w:t>
          </w:r>
        </w:sdtContent>
      </w:sdt>
    </w:p>
    <w:p w14:paraId="091E3C67" w14:textId="77777777" w:rsidR="008370BA" w:rsidRPr="00CA0A34" w:rsidRDefault="008370BA" w:rsidP="008370BA">
      <w:pPr>
        <w:jc w:val="both"/>
        <w:rPr>
          <w:rFonts w:asciiTheme="minorHAnsi" w:hAnsiTheme="minorHAnsi" w:cstheme="minorHAnsi"/>
          <w:i/>
        </w:rPr>
      </w:pPr>
    </w:p>
    <w:p w14:paraId="67FFF855" w14:textId="77777777" w:rsidR="008370BA" w:rsidRPr="00CA0A34" w:rsidRDefault="008370BA" w:rsidP="008370BA">
      <w:pPr>
        <w:spacing w:line="360" w:lineRule="auto"/>
        <w:jc w:val="both"/>
        <w:rPr>
          <w:rFonts w:asciiTheme="minorHAnsi" w:hAnsiTheme="minorHAnsi" w:cstheme="minorHAnsi"/>
        </w:rPr>
      </w:pPr>
    </w:p>
    <w:p w14:paraId="61E6C891" w14:textId="77777777" w:rsidR="008370BA" w:rsidRPr="00CA0A34" w:rsidRDefault="008370BA" w:rsidP="008370BA">
      <w:pPr>
        <w:jc w:val="both"/>
        <w:rPr>
          <w:rFonts w:asciiTheme="minorHAnsi" w:hAnsiTheme="minorHAnsi" w:cstheme="minorHAnsi"/>
        </w:rPr>
      </w:pPr>
      <w:r w:rsidRPr="00CA0A34">
        <w:rPr>
          <w:rFonts w:asciiTheme="minorHAnsi" w:hAnsiTheme="minorHAnsi" w:cstheme="minorHAnsi"/>
        </w:rPr>
        <w:t>V skladu s petim odstavkom 94. člena ZJN-3 zahtevamo neposredno plačilo s strani naročnika.</w:t>
      </w:r>
    </w:p>
    <w:p w14:paraId="6DA94DE5" w14:textId="77777777" w:rsidR="008370BA" w:rsidRPr="00CA0A34" w:rsidRDefault="008370BA" w:rsidP="008370BA">
      <w:pPr>
        <w:jc w:val="both"/>
        <w:rPr>
          <w:rFonts w:asciiTheme="minorHAnsi" w:hAnsiTheme="minorHAnsi" w:cstheme="minorHAnsi"/>
        </w:rPr>
      </w:pPr>
      <w:r w:rsidRPr="00CA0A34">
        <w:rPr>
          <w:rFonts w:asciiTheme="minorHAnsi" w:hAnsiTheme="minorHAnsi" w:cstheme="minorHAnsi"/>
          <w:i/>
        </w:rPr>
        <w:t xml:space="preserve">(ustrezno označite): </w:t>
      </w:r>
      <w:r w:rsidRPr="00CA0A34">
        <w:rPr>
          <w:rFonts w:asciiTheme="minorHAnsi" w:hAnsiTheme="minorHAnsi" w:cstheme="minorHAnsi"/>
          <w:i/>
        </w:rPr>
        <w:tab/>
      </w:r>
    </w:p>
    <w:p w14:paraId="131E47A0" w14:textId="55C3ECA5" w:rsidR="008370BA" w:rsidRPr="00CA0A34" w:rsidRDefault="00991F1F" w:rsidP="008370BA">
      <w:pPr>
        <w:spacing w:before="60" w:after="60" w:line="360" w:lineRule="auto"/>
        <w:jc w:val="center"/>
        <w:rPr>
          <w:rFonts w:asciiTheme="minorHAnsi" w:hAnsiTheme="minorHAnsi" w:cstheme="minorHAnsi"/>
        </w:rPr>
      </w:pPr>
      <w:sdt>
        <w:sdtPr>
          <w:rPr>
            <w:rFonts w:asciiTheme="minorHAnsi" w:hAnsiTheme="minorHAnsi" w:cstheme="minorHAnsi"/>
          </w:rPr>
          <w:id w:val="-1551921009"/>
          <w14:checkbox>
            <w14:checked w14:val="0"/>
            <w14:checkedState w14:val="2612" w14:font="MS Gothic"/>
            <w14:uncheckedState w14:val="2610" w14:font="MS Gothic"/>
          </w14:checkbox>
        </w:sdtPr>
        <w:sdtEndPr/>
        <w:sdtContent>
          <w:r w:rsidR="000B6474">
            <w:rPr>
              <w:rFonts w:ascii="MS Gothic" w:eastAsia="MS Gothic" w:hAnsi="MS Gothic" w:cstheme="minorHAnsi" w:hint="eastAsia"/>
            </w:rPr>
            <w:t>☐</w:t>
          </w:r>
        </w:sdtContent>
      </w:sdt>
      <w:r w:rsidR="008370BA" w:rsidRPr="00CA0A34">
        <w:rPr>
          <w:rFonts w:asciiTheme="minorHAnsi" w:hAnsiTheme="minorHAnsi" w:cstheme="minorHAnsi"/>
        </w:rPr>
        <w:t xml:space="preserve">DA </w:t>
      </w:r>
      <w:r w:rsidR="008370BA" w:rsidRPr="00CA0A34">
        <w:rPr>
          <w:rFonts w:asciiTheme="minorHAnsi" w:hAnsiTheme="minorHAnsi" w:cstheme="minorHAnsi"/>
        </w:rPr>
        <w:tab/>
      </w:r>
      <w:r w:rsidR="008370BA" w:rsidRPr="00CA0A34">
        <w:rPr>
          <w:rFonts w:asciiTheme="minorHAnsi" w:hAnsiTheme="minorHAnsi" w:cstheme="minorHAnsi"/>
        </w:rPr>
        <w:tab/>
      </w:r>
      <w:r w:rsidR="008370BA" w:rsidRPr="00CA0A34">
        <w:rPr>
          <w:rFonts w:asciiTheme="minorHAnsi" w:hAnsiTheme="minorHAnsi" w:cstheme="minorHAnsi"/>
        </w:rPr>
        <w:tab/>
      </w:r>
      <w:r w:rsidR="008370BA" w:rsidRPr="00CA0A34">
        <w:rPr>
          <w:rFonts w:asciiTheme="minorHAnsi" w:hAnsiTheme="minorHAnsi" w:cstheme="minorHAnsi"/>
        </w:rPr>
        <w:tab/>
      </w:r>
      <w:sdt>
        <w:sdtPr>
          <w:rPr>
            <w:rFonts w:asciiTheme="minorHAnsi" w:hAnsiTheme="minorHAnsi" w:cstheme="minorHAnsi"/>
          </w:rPr>
          <w:id w:val="37088807"/>
          <w14:checkbox>
            <w14:checked w14:val="0"/>
            <w14:checkedState w14:val="2612" w14:font="MS Gothic"/>
            <w14:uncheckedState w14:val="2610" w14:font="MS Gothic"/>
          </w14:checkbox>
        </w:sdtPr>
        <w:sdtEndPr/>
        <w:sdtContent>
          <w:r w:rsidR="000B6474">
            <w:rPr>
              <w:rFonts w:ascii="MS Gothic" w:eastAsia="MS Gothic" w:hAnsi="MS Gothic" w:cstheme="minorHAnsi" w:hint="eastAsia"/>
            </w:rPr>
            <w:t>☐</w:t>
          </w:r>
        </w:sdtContent>
      </w:sdt>
      <w:r w:rsidR="008370BA" w:rsidRPr="00CA0A34">
        <w:rPr>
          <w:rFonts w:asciiTheme="minorHAnsi" w:hAnsiTheme="minorHAnsi" w:cstheme="minorHAnsi"/>
        </w:rPr>
        <w:t xml:space="preserve">NE </w:t>
      </w:r>
    </w:p>
    <w:p w14:paraId="0BAE7B4D" w14:textId="77777777" w:rsidR="008370BA" w:rsidRPr="00CA0A34" w:rsidRDefault="008370BA" w:rsidP="008370BA">
      <w:pPr>
        <w:jc w:val="both"/>
        <w:rPr>
          <w:rFonts w:asciiTheme="minorHAnsi" w:hAnsiTheme="minorHAnsi" w:cstheme="minorHAnsi"/>
        </w:rPr>
      </w:pPr>
      <w:r w:rsidRPr="00CA0A34">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CA0A34" w:rsidRDefault="008370BA" w:rsidP="008370BA">
      <w:pPr>
        <w:jc w:val="both"/>
        <w:rPr>
          <w:rFonts w:asciiTheme="minorHAnsi" w:hAnsiTheme="minorHAnsi" w:cstheme="minorHAnsi"/>
        </w:rPr>
      </w:pPr>
    </w:p>
    <w:p w14:paraId="4FA7D3DA" w14:textId="77777777" w:rsidR="008370BA" w:rsidRPr="00CA0A34" w:rsidRDefault="008370BA" w:rsidP="008370BA">
      <w:pPr>
        <w:jc w:val="both"/>
        <w:rPr>
          <w:rFonts w:asciiTheme="minorHAnsi" w:hAnsiTheme="minorHAnsi" w:cstheme="minorHAnsi"/>
        </w:rPr>
      </w:pPr>
    </w:p>
    <w:p w14:paraId="74772DE8" w14:textId="77777777" w:rsidR="008370BA" w:rsidRPr="00CA0A34" w:rsidRDefault="008370BA" w:rsidP="008370BA">
      <w:pPr>
        <w:spacing w:line="360" w:lineRule="auto"/>
        <w:rPr>
          <w:rFonts w:asciiTheme="minorHAnsi" w:hAnsiTheme="minorHAnsi" w:cstheme="minorHAnsi"/>
        </w:rPr>
      </w:pPr>
      <w:r w:rsidRPr="00CA0A34">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EndPr/>
        <w:sdtContent>
          <w:r w:rsidRPr="00CA0A34">
            <w:rPr>
              <w:rStyle w:val="Besedilooznabemesta"/>
              <w:rFonts w:asciiTheme="minorHAnsi" w:hAnsiTheme="minorHAnsi" w:cstheme="minorHAnsi"/>
            </w:rPr>
            <w:t>Kliknite ali tapnite tukaj, če želite vnesti besedilo.</w:t>
          </w:r>
        </w:sdtContent>
      </w:sdt>
      <w:r w:rsidRPr="00CA0A34">
        <w:rPr>
          <w:rFonts w:asciiTheme="minorHAnsi" w:hAnsiTheme="minorHAnsi" w:cstheme="minorHAnsi"/>
        </w:rPr>
        <w:t xml:space="preserve">            </w:t>
      </w:r>
    </w:p>
    <w:p w14:paraId="1B2903B6" w14:textId="77777777" w:rsidR="008370BA" w:rsidRPr="00CA0A34" w:rsidRDefault="008370BA" w:rsidP="008370BA">
      <w:pPr>
        <w:spacing w:line="360" w:lineRule="auto"/>
        <w:rPr>
          <w:rFonts w:asciiTheme="minorHAnsi" w:hAnsiTheme="minorHAnsi" w:cstheme="minorHAnsi"/>
        </w:rPr>
      </w:pPr>
    </w:p>
    <w:p w14:paraId="0F801C49" w14:textId="77777777" w:rsidR="008370BA" w:rsidRPr="00CA0A34" w:rsidRDefault="008370BA" w:rsidP="008370BA">
      <w:pPr>
        <w:spacing w:line="360" w:lineRule="auto"/>
        <w:ind w:left="2832" w:firstLine="708"/>
        <w:jc w:val="center"/>
        <w:rPr>
          <w:rFonts w:asciiTheme="minorHAnsi" w:hAnsiTheme="minorHAnsi" w:cstheme="minorHAnsi"/>
        </w:rPr>
      </w:pPr>
      <w:r w:rsidRPr="00CA0A34">
        <w:rPr>
          <w:rFonts w:asciiTheme="minorHAnsi" w:hAnsiTheme="minorHAnsi" w:cstheme="minorHAnsi"/>
        </w:rPr>
        <w:t>Žig in podpis podizvajalca:</w:t>
      </w:r>
    </w:p>
    <w:p w14:paraId="40C9D4B7" w14:textId="77777777" w:rsidR="008370BA" w:rsidRPr="00CA0A34" w:rsidRDefault="008370BA" w:rsidP="008370BA">
      <w:pPr>
        <w:jc w:val="both"/>
        <w:rPr>
          <w:rFonts w:asciiTheme="minorHAnsi" w:hAnsiTheme="minorHAnsi" w:cstheme="minorHAnsi"/>
          <w:i/>
          <w:sz w:val="22"/>
          <w:szCs w:val="22"/>
        </w:rPr>
      </w:pPr>
    </w:p>
    <w:p w14:paraId="19F2532A" w14:textId="77777777" w:rsidR="008370BA" w:rsidRPr="00CA0A34" w:rsidRDefault="008370BA" w:rsidP="008370BA">
      <w:pPr>
        <w:jc w:val="both"/>
        <w:rPr>
          <w:rFonts w:asciiTheme="minorHAnsi" w:hAnsiTheme="minorHAnsi" w:cstheme="minorHAnsi"/>
          <w:i/>
          <w:sz w:val="22"/>
          <w:szCs w:val="22"/>
        </w:rPr>
      </w:pPr>
    </w:p>
    <w:p w14:paraId="006D2E34" w14:textId="77777777" w:rsidR="008370BA" w:rsidRPr="00CA0A34" w:rsidRDefault="008370BA" w:rsidP="008370BA">
      <w:pPr>
        <w:jc w:val="both"/>
        <w:rPr>
          <w:rFonts w:asciiTheme="minorHAnsi" w:hAnsiTheme="minorHAnsi" w:cstheme="minorHAnsi"/>
          <w:i/>
          <w:sz w:val="22"/>
          <w:szCs w:val="22"/>
        </w:rPr>
      </w:pPr>
    </w:p>
    <w:p w14:paraId="7792405A" w14:textId="77777777" w:rsidR="008370BA" w:rsidRPr="00CA0A34" w:rsidRDefault="008370BA" w:rsidP="008370BA">
      <w:pPr>
        <w:jc w:val="both"/>
        <w:rPr>
          <w:rFonts w:asciiTheme="minorHAnsi" w:hAnsiTheme="minorHAnsi" w:cstheme="minorHAnsi"/>
          <w:i/>
          <w:sz w:val="22"/>
          <w:szCs w:val="22"/>
        </w:rPr>
      </w:pPr>
    </w:p>
    <w:p w14:paraId="40BBB721" w14:textId="77777777" w:rsidR="008370BA" w:rsidRPr="00CA0A34" w:rsidRDefault="008370BA" w:rsidP="008370BA">
      <w:pPr>
        <w:jc w:val="both"/>
        <w:rPr>
          <w:rFonts w:asciiTheme="minorHAnsi" w:hAnsiTheme="minorHAnsi" w:cstheme="minorHAnsi"/>
          <w:i/>
          <w:sz w:val="22"/>
          <w:szCs w:val="22"/>
        </w:rPr>
      </w:pPr>
    </w:p>
    <w:p w14:paraId="7C6D4AB8" w14:textId="77777777" w:rsidR="008370BA" w:rsidRPr="00CA0A34" w:rsidRDefault="008370BA" w:rsidP="008370BA">
      <w:pPr>
        <w:jc w:val="both"/>
        <w:rPr>
          <w:rFonts w:asciiTheme="minorHAnsi" w:hAnsiTheme="minorHAnsi" w:cstheme="minorHAnsi"/>
          <w:i/>
          <w:sz w:val="22"/>
          <w:szCs w:val="22"/>
        </w:rPr>
      </w:pPr>
    </w:p>
    <w:p w14:paraId="07D87DF7" w14:textId="77777777" w:rsidR="008370BA" w:rsidRPr="00CA0A34" w:rsidRDefault="008370BA" w:rsidP="008370BA">
      <w:pPr>
        <w:autoSpaceDE w:val="0"/>
        <w:autoSpaceDN w:val="0"/>
        <w:adjustRightInd w:val="0"/>
        <w:rPr>
          <w:rFonts w:asciiTheme="minorHAnsi" w:hAnsiTheme="minorHAnsi" w:cstheme="minorHAnsi"/>
          <w:b/>
          <w:i/>
        </w:rPr>
        <w:sectPr w:rsidR="008370BA" w:rsidRPr="00CA0A34" w:rsidSect="00805AB8">
          <w:pgSz w:w="11906" w:h="16838"/>
          <w:pgMar w:top="1985" w:right="1274" w:bottom="1440" w:left="1134" w:header="709" w:footer="709" w:gutter="0"/>
          <w:cols w:space="708"/>
          <w:docGrid w:linePitch="360"/>
        </w:sectPr>
      </w:pPr>
    </w:p>
    <w:p w14:paraId="17652FCB" w14:textId="77777777" w:rsidR="008370BA" w:rsidRPr="00CA0A34" w:rsidRDefault="008370BA" w:rsidP="008370BA">
      <w:pPr>
        <w:autoSpaceDE w:val="0"/>
        <w:autoSpaceDN w:val="0"/>
        <w:adjustRightInd w:val="0"/>
        <w:rPr>
          <w:rFonts w:asciiTheme="minorHAnsi" w:hAnsiTheme="minorHAnsi" w:cstheme="minorHAnsi"/>
          <w:b/>
          <w:i/>
        </w:rPr>
      </w:pPr>
      <w:r w:rsidRPr="00CA0A34">
        <w:rPr>
          <w:rFonts w:asciiTheme="minorHAnsi" w:hAnsiTheme="minorHAnsi" w:cstheme="minorHAnsi"/>
          <w:b/>
          <w:i/>
        </w:rPr>
        <w:t>OBR-5</w:t>
      </w:r>
    </w:p>
    <w:p w14:paraId="1FE74807" w14:textId="77777777" w:rsidR="008370BA" w:rsidRPr="00CA0A34" w:rsidRDefault="008370BA" w:rsidP="008370BA">
      <w:pPr>
        <w:autoSpaceDE w:val="0"/>
        <w:rPr>
          <w:rFonts w:asciiTheme="minorHAnsi" w:hAnsiTheme="minorHAnsi" w:cstheme="minorHAnsi"/>
          <w:b/>
          <w:i/>
        </w:rPr>
      </w:pPr>
      <w:bookmarkStart w:id="38" w:name="_Hlk46143986"/>
      <w:r w:rsidRPr="00CA0A34">
        <w:rPr>
          <w:rFonts w:asciiTheme="minorHAnsi" w:hAnsiTheme="minorHAnsi" w:cstheme="minorHAnsi"/>
          <w:b/>
          <w:i/>
        </w:rPr>
        <w:t>Vzorec pogodbe</w:t>
      </w:r>
    </w:p>
    <w:bookmarkEnd w:id="38"/>
    <w:p w14:paraId="65A7E9B7" w14:textId="77777777" w:rsidR="008370BA" w:rsidRPr="00CA0A34" w:rsidRDefault="008370BA" w:rsidP="008370BA">
      <w:pPr>
        <w:rPr>
          <w:rFonts w:asciiTheme="minorHAnsi" w:hAnsiTheme="minorHAnsi" w:cstheme="minorHAnsi"/>
          <w:b/>
        </w:rPr>
      </w:pPr>
    </w:p>
    <w:p w14:paraId="75BE0E9C" w14:textId="395600BE" w:rsidR="008370BA" w:rsidRPr="00CA0A34" w:rsidRDefault="00194CCC" w:rsidP="00E609B4">
      <w:pPr>
        <w:tabs>
          <w:tab w:val="left" w:pos="284"/>
          <w:tab w:val="center" w:pos="4394"/>
        </w:tabs>
        <w:jc w:val="center"/>
        <w:rPr>
          <w:rFonts w:asciiTheme="minorHAnsi" w:hAnsiTheme="minorHAnsi" w:cstheme="minorHAnsi"/>
          <w:b/>
        </w:rPr>
      </w:pPr>
      <w:bookmarkStart w:id="39" w:name="_Hlk96084249"/>
      <w:r w:rsidRPr="00CA0A34">
        <w:rPr>
          <w:rFonts w:asciiTheme="minorHAnsi" w:hAnsiTheme="minorHAnsi" w:cstheme="minorHAnsi"/>
          <w:b/>
        </w:rPr>
        <w:t xml:space="preserve">POGODBA O DOBAVI </w:t>
      </w:r>
      <w:r w:rsidR="003461AA">
        <w:rPr>
          <w:rFonts w:asciiTheme="minorHAnsi" w:hAnsiTheme="minorHAnsi" w:cstheme="minorHAnsi"/>
          <w:b/>
        </w:rPr>
        <w:t xml:space="preserve">SANITETNEGA </w:t>
      </w:r>
      <w:r w:rsidR="00D47B34">
        <w:rPr>
          <w:rFonts w:asciiTheme="minorHAnsi" w:hAnsiTheme="minorHAnsi" w:cstheme="minorHAnsi"/>
          <w:b/>
        </w:rPr>
        <w:t xml:space="preserve">IN OSTALEGA </w:t>
      </w:r>
      <w:r w:rsidR="003461AA">
        <w:rPr>
          <w:rFonts w:asciiTheme="minorHAnsi" w:hAnsiTheme="minorHAnsi" w:cstheme="minorHAnsi"/>
          <w:b/>
        </w:rPr>
        <w:t>MATERIALA</w:t>
      </w:r>
    </w:p>
    <w:p w14:paraId="722EF054" w14:textId="2A781963" w:rsidR="00187D83" w:rsidRPr="00187D83" w:rsidRDefault="008370BA" w:rsidP="00187D83">
      <w:pPr>
        <w:jc w:val="center"/>
        <w:rPr>
          <w:rFonts w:asciiTheme="minorHAnsi" w:hAnsiTheme="minorHAnsi" w:cstheme="minorHAnsi"/>
          <w:b/>
        </w:rPr>
      </w:pPr>
      <w:r w:rsidRPr="00CA0A34">
        <w:rPr>
          <w:rFonts w:asciiTheme="minorHAnsi" w:hAnsiTheme="minorHAnsi" w:cstheme="minorHAnsi"/>
          <w:b/>
        </w:rPr>
        <w:t xml:space="preserve">ŠT. </w:t>
      </w:r>
      <w:sdt>
        <w:sdtPr>
          <w:rPr>
            <w:rFonts w:asciiTheme="minorHAnsi" w:hAnsiTheme="minorHAnsi" w:cstheme="minorHAnsi"/>
            <w:b/>
          </w:rPr>
          <w:id w:val="832949013"/>
          <w:placeholder>
            <w:docPart w:val="2BDA4B4E007D4322AE394FA84FB397E0"/>
          </w:placeholder>
        </w:sdtPr>
        <w:sdtEndPr/>
        <w:sdtContent>
          <w:r w:rsidR="00187D83" w:rsidRPr="00187D83">
            <w:rPr>
              <w:rFonts w:asciiTheme="minorHAnsi" w:hAnsiTheme="minorHAnsi" w:cstheme="minorHAnsi"/>
              <w:b/>
            </w:rPr>
            <w:t>JN-OP-B-2/2022</w:t>
          </w:r>
        </w:sdtContent>
      </w:sdt>
    </w:p>
    <w:p w14:paraId="1743748E" w14:textId="5C72A183" w:rsidR="008370BA" w:rsidRPr="00CA0A34" w:rsidRDefault="008370BA" w:rsidP="00E609B4">
      <w:pPr>
        <w:tabs>
          <w:tab w:val="left" w:pos="284"/>
          <w:tab w:val="center" w:pos="4394"/>
        </w:tabs>
        <w:jc w:val="center"/>
        <w:rPr>
          <w:rFonts w:asciiTheme="minorHAnsi" w:hAnsiTheme="minorHAnsi" w:cstheme="minorHAnsi"/>
          <w:b/>
        </w:rPr>
      </w:pPr>
    </w:p>
    <w:p w14:paraId="1F297024" w14:textId="77777777" w:rsidR="008370BA" w:rsidRPr="00CA0A34" w:rsidRDefault="008370BA" w:rsidP="00163D82">
      <w:pPr>
        <w:rPr>
          <w:rFonts w:asciiTheme="minorHAnsi" w:hAnsiTheme="minorHAnsi" w:cstheme="minorHAnsi"/>
        </w:rPr>
      </w:pPr>
    </w:p>
    <w:p w14:paraId="13BFD7B1" w14:textId="77777777" w:rsidR="008370BA" w:rsidRPr="00CA0A34" w:rsidRDefault="008370BA" w:rsidP="008370BA">
      <w:pPr>
        <w:jc w:val="both"/>
        <w:rPr>
          <w:rFonts w:asciiTheme="minorHAnsi" w:hAnsiTheme="minorHAnsi" w:cstheme="minorHAnsi"/>
        </w:rPr>
      </w:pPr>
      <w:r w:rsidRPr="00CA0A34">
        <w:rPr>
          <w:rFonts w:asciiTheme="minorHAnsi" w:hAnsiTheme="minorHAnsi" w:cstheme="minorHAnsi"/>
        </w:rPr>
        <w:t>ki sta jo sklenila</w:t>
      </w:r>
    </w:p>
    <w:p w14:paraId="41C26722" w14:textId="77777777" w:rsidR="008370BA" w:rsidRPr="00CA0A34" w:rsidRDefault="008370BA" w:rsidP="008370BA">
      <w:pPr>
        <w:jc w:val="both"/>
        <w:rPr>
          <w:rFonts w:asciiTheme="minorHAnsi" w:hAnsiTheme="minorHAnsi" w:cstheme="minorHAnsi"/>
        </w:rPr>
      </w:pPr>
    </w:p>
    <w:p w14:paraId="4F2055E2" w14:textId="208D76A2" w:rsidR="000C593A" w:rsidRPr="00CA0A34" w:rsidRDefault="000C593A" w:rsidP="000C593A">
      <w:pPr>
        <w:jc w:val="both"/>
        <w:rPr>
          <w:rFonts w:asciiTheme="minorHAnsi" w:hAnsiTheme="minorHAnsi" w:cstheme="minorHAnsi"/>
        </w:rPr>
      </w:pPr>
      <w:r w:rsidRPr="00CA0A34">
        <w:rPr>
          <w:rFonts w:asciiTheme="minorHAnsi" w:hAnsiTheme="minorHAnsi" w:cstheme="minorHAnsi"/>
        </w:rPr>
        <w:t xml:space="preserve">kot naročnik: </w:t>
      </w:r>
      <w:r w:rsidR="004328E0">
        <w:rPr>
          <w:rFonts w:asciiTheme="minorHAnsi" w:hAnsiTheme="minorHAnsi" w:cstheme="minorHAnsi"/>
        </w:rPr>
        <w:tab/>
      </w:r>
      <w:r w:rsidR="004328E0">
        <w:rPr>
          <w:rFonts w:asciiTheme="minorHAnsi" w:hAnsiTheme="minorHAnsi" w:cstheme="minorHAnsi"/>
        </w:rPr>
        <w:tab/>
      </w:r>
      <w:r w:rsidRPr="00CA0A34">
        <w:rPr>
          <w:rFonts w:asciiTheme="minorHAnsi" w:hAnsiTheme="minorHAnsi" w:cstheme="minorHAnsi"/>
        </w:rPr>
        <w:t>Zdravstveni dom Murska Sobota, Grajska ulica 24, 9000 Murska Sobota</w:t>
      </w:r>
    </w:p>
    <w:p w14:paraId="268BAE4C" w14:textId="0057C339" w:rsidR="000C593A" w:rsidRPr="00CA0A34" w:rsidRDefault="000C593A" w:rsidP="000C593A">
      <w:pPr>
        <w:jc w:val="both"/>
        <w:rPr>
          <w:rFonts w:asciiTheme="minorHAnsi" w:hAnsiTheme="minorHAnsi" w:cstheme="minorHAnsi"/>
        </w:rPr>
      </w:pPr>
      <w:r w:rsidRPr="00CA0A34">
        <w:rPr>
          <w:rFonts w:asciiTheme="minorHAnsi" w:hAnsiTheme="minorHAnsi" w:cstheme="minorHAnsi"/>
        </w:rPr>
        <w:t xml:space="preserve">ki ga zastopa: </w:t>
      </w:r>
      <w:r w:rsidR="004328E0">
        <w:rPr>
          <w:rFonts w:asciiTheme="minorHAnsi" w:hAnsiTheme="minorHAnsi" w:cstheme="minorHAnsi"/>
        </w:rPr>
        <w:tab/>
      </w:r>
      <w:r w:rsidR="004328E0">
        <w:rPr>
          <w:rFonts w:asciiTheme="minorHAnsi" w:hAnsiTheme="minorHAnsi" w:cstheme="minorHAnsi"/>
        </w:rPr>
        <w:tab/>
      </w:r>
      <w:r w:rsidRPr="00CA0A34">
        <w:rPr>
          <w:rFonts w:asciiTheme="minorHAnsi" w:hAnsiTheme="minorHAnsi" w:cstheme="minorHAnsi"/>
        </w:rPr>
        <w:t>direktorica Edith Žižek Sapač, dr.med.spec.</w:t>
      </w:r>
    </w:p>
    <w:p w14:paraId="57AA625D" w14:textId="41E9127C" w:rsidR="000C593A" w:rsidRPr="00CA0A34" w:rsidRDefault="000C593A" w:rsidP="000C593A">
      <w:pPr>
        <w:jc w:val="both"/>
        <w:rPr>
          <w:rFonts w:asciiTheme="minorHAnsi" w:hAnsiTheme="minorHAnsi" w:cstheme="minorHAnsi"/>
        </w:rPr>
      </w:pPr>
      <w:r w:rsidRPr="00CA0A34">
        <w:rPr>
          <w:rFonts w:asciiTheme="minorHAnsi" w:hAnsiTheme="minorHAnsi" w:cstheme="minorHAnsi"/>
        </w:rPr>
        <w:t xml:space="preserve">Matična številka: </w:t>
      </w:r>
      <w:r w:rsidR="004328E0">
        <w:rPr>
          <w:rFonts w:asciiTheme="minorHAnsi" w:hAnsiTheme="minorHAnsi" w:cstheme="minorHAnsi"/>
        </w:rPr>
        <w:tab/>
      </w:r>
      <w:r w:rsidRPr="00CA0A34">
        <w:rPr>
          <w:rFonts w:asciiTheme="minorHAnsi" w:hAnsiTheme="minorHAnsi" w:cstheme="minorHAnsi"/>
        </w:rPr>
        <w:t>5801915000</w:t>
      </w:r>
    </w:p>
    <w:p w14:paraId="3E8C71F0" w14:textId="61A40C19" w:rsidR="000C593A" w:rsidRPr="00CA0A34" w:rsidRDefault="000C593A" w:rsidP="000C593A">
      <w:pPr>
        <w:jc w:val="both"/>
        <w:rPr>
          <w:rFonts w:asciiTheme="minorHAnsi" w:hAnsiTheme="minorHAnsi" w:cstheme="minorHAnsi"/>
        </w:rPr>
      </w:pPr>
      <w:r w:rsidRPr="00CA0A34">
        <w:rPr>
          <w:rFonts w:asciiTheme="minorHAnsi" w:hAnsiTheme="minorHAnsi" w:cstheme="minorHAnsi"/>
        </w:rPr>
        <w:t xml:space="preserve">ID za DDV: </w:t>
      </w:r>
      <w:r w:rsidR="004328E0">
        <w:rPr>
          <w:rFonts w:asciiTheme="minorHAnsi" w:hAnsiTheme="minorHAnsi" w:cstheme="minorHAnsi"/>
        </w:rPr>
        <w:tab/>
      </w:r>
      <w:r w:rsidR="004328E0">
        <w:rPr>
          <w:rFonts w:asciiTheme="minorHAnsi" w:hAnsiTheme="minorHAnsi" w:cstheme="minorHAnsi"/>
        </w:rPr>
        <w:tab/>
      </w:r>
      <w:r w:rsidRPr="00CA0A34">
        <w:rPr>
          <w:rFonts w:asciiTheme="minorHAnsi" w:hAnsiTheme="minorHAnsi" w:cstheme="minorHAnsi"/>
        </w:rPr>
        <w:t>SI94095400</w:t>
      </w:r>
    </w:p>
    <w:p w14:paraId="2CFBCA19" w14:textId="6D70FD63" w:rsidR="000C593A" w:rsidRPr="00CA0A34" w:rsidRDefault="000C593A" w:rsidP="000C593A">
      <w:pPr>
        <w:rPr>
          <w:rFonts w:asciiTheme="minorHAnsi" w:hAnsiTheme="minorHAnsi" w:cstheme="minorHAnsi"/>
        </w:rPr>
      </w:pPr>
      <w:r w:rsidRPr="00CA0A34">
        <w:rPr>
          <w:rFonts w:asciiTheme="minorHAnsi" w:hAnsiTheme="minorHAnsi" w:cstheme="minorHAnsi"/>
        </w:rPr>
        <w:t xml:space="preserve">Transakcijski račun: </w:t>
      </w:r>
      <w:r w:rsidR="004328E0">
        <w:rPr>
          <w:rFonts w:asciiTheme="minorHAnsi" w:hAnsiTheme="minorHAnsi" w:cstheme="minorHAnsi"/>
        </w:rPr>
        <w:tab/>
      </w:r>
      <w:r w:rsidRPr="00CA0A34">
        <w:rPr>
          <w:rFonts w:asciiTheme="minorHAnsi" w:hAnsiTheme="minorHAnsi" w:cstheme="minorHAnsi"/>
        </w:rPr>
        <w:t>IBAN SI56 0128 0603 0922 660</w:t>
      </w:r>
    </w:p>
    <w:p w14:paraId="66EDE598" w14:textId="77777777" w:rsidR="008370BA" w:rsidRPr="00CA0A34" w:rsidRDefault="008370BA" w:rsidP="008370BA">
      <w:pPr>
        <w:jc w:val="both"/>
        <w:rPr>
          <w:rFonts w:asciiTheme="minorHAnsi" w:hAnsiTheme="minorHAnsi" w:cstheme="minorHAnsi"/>
        </w:rPr>
      </w:pPr>
    </w:p>
    <w:p w14:paraId="4F8DE8C3" w14:textId="77777777" w:rsidR="008370BA" w:rsidRPr="00CA0A34" w:rsidRDefault="008370BA" w:rsidP="008370BA">
      <w:pPr>
        <w:jc w:val="both"/>
        <w:rPr>
          <w:rFonts w:asciiTheme="minorHAnsi" w:hAnsiTheme="minorHAnsi" w:cstheme="minorHAnsi"/>
        </w:rPr>
      </w:pPr>
    </w:p>
    <w:p w14:paraId="122753F0" w14:textId="77777777" w:rsidR="008370BA" w:rsidRPr="00CA0A34" w:rsidRDefault="008370BA" w:rsidP="008370BA">
      <w:pPr>
        <w:jc w:val="both"/>
        <w:rPr>
          <w:rFonts w:asciiTheme="minorHAnsi" w:hAnsiTheme="minorHAnsi" w:cstheme="minorHAnsi"/>
        </w:rPr>
      </w:pPr>
      <w:r w:rsidRPr="00CA0A34">
        <w:rPr>
          <w:rFonts w:asciiTheme="minorHAnsi" w:hAnsiTheme="minorHAnsi" w:cstheme="minorHAnsi"/>
        </w:rPr>
        <w:t xml:space="preserve">in </w:t>
      </w:r>
    </w:p>
    <w:p w14:paraId="09CBE287" w14:textId="77777777" w:rsidR="008370BA" w:rsidRPr="00CA0A34" w:rsidRDefault="008370BA" w:rsidP="00163D82">
      <w:pPr>
        <w:jc w:val="both"/>
        <w:rPr>
          <w:rFonts w:asciiTheme="minorHAnsi" w:hAnsiTheme="minorHAnsi" w:cstheme="minorHAnsi"/>
        </w:rPr>
      </w:pPr>
      <w:r w:rsidRPr="00CA0A34">
        <w:rPr>
          <w:rFonts w:asciiTheme="minorHAnsi" w:hAnsiTheme="minorHAnsi" w:cstheme="minorHAnsi"/>
        </w:rPr>
        <w:t>kot izvajalec:</w:t>
      </w:r>
      <w:r w:rsidRPr="00CA0A34">
        <w:rPr>
          <w:rFonts w:asciiTheme="minorHAnsi" w:hAnsiTheme="minorHAnsi" w:cstheme="minorHAnsi"/>
        </w:rPr>
        <w:tab/>
        <w:t xml:space="preserve"> </w:t>
      </w:r>
      <w:r w:rsidRPr="00CA0A34">
        <w:rPr>
          <w:rFonts w:asciiTheme="minorHAnsi" w:hAnsiTheme="minorHAnsi" w:cstheme="minorHAnsi"/>
        </w:rPr>
        <w:tab/>
      </w:r>
      <w:sdt>
        <w:sdtPr>
          <w:rPr>
            <w:rFonts w:asciiTheme="minorHAnsi" w:hAnsiTheme="minorHAnsi" w:cstheme="minorHAnsi"/>
          </w:rPr>
          <w:id w:val="206314693"/>
          <w:placeholder>
            <w:docPart w:val="9C01FAE2050C4099858F1D96E846E2A1"/>
          </w:placeholder>
          <w:showingPlcHdr/>
          <w:text/>
        </w:sdtPr>
        <w:sdtEndPr/>
        <w:sdtContent>
          <w:r w:rsidRPr="00CA0A34">
            <w:rPr>
              <w:rStyle w:val="Besedilooznabemesta"/>
              <w:rFonts w:asciiTheme="minorHAnsi" w:eastAsiaTheme="minorHAnsi" w:hAnsiTheme="minorHAnsi" w:cstheme="minorHAnsi"/>
            </w:rPr>
            <w:t>Kliknite ali tapnite tukaj, če želite vnesti besedilo.</w:t>
          </w:r>
        </w:sdtContent>
      </w:sdt>
    </w:p>
    <w:p w14:paraId="6DBDFB54" w14:textId="77777777" w:rsidR="008370BA" w:rsidRPr="00CA0A34" w:rsidRDefault="008370BA" w:rsidP="00163D82">
      <w:pPr>
        <w:jc w:val="both"/>
        <w:rPr>
          <w:rFonts w:asciiTheme="minorHAnsi" w:hAnsiTheme="minorHAnsi" w:cstheme="minorHAnsi"/>
        </w:rPr>
      </w:pPr>
      <w:r w:rsidRPr="00CA0A34">
        <w:rPr>
          <w:rFonts w:asciiTheme="minorHAnsi" w:hAnsiTheme="minorHAnsi" w:cstheme="minorHAnsi"/>
        </w:rPr>
        <w:t>ki ga zastopa:</w:t>
      </w:r>
      <w:r w:rsidRPr="00CA0A34">
        <w:rPr>
          <w:rFonts w:asciiTheme="minorHAnsi" w:hAnsiTheme="minorHAnsi" w:cstheme="minorHAnsi"/>
        </w:rPr>
        <w:tab/>
      </w:r>
      <w:r w:rsidRPr="00CA0A34">
        <w:rPr>
          <w:rFonts w:asciiTheme="minorHAnsi" w:hAnsiTheme="minorHAnsi" w:cstheme="minorHAnsi"/>
        </w:rPr>
        <w:tab/>
      </w:r>
      <w:sdt>
        <w:sdtPr>
          <w:rPr>
            <w:rFonts w:asciiTheme="minorHAnsi" w:hAnsiTheme="minorHAnsi" w:cstheme="minorHAnsi"/>
          </w:rPr>
          <w:id w:val="701517416"/>
          <w:placeholder>
            <w:docPart w:val="9C01FAE2050C4099858F1D96E846E2A1"/>
          </w:placeholder>
          <w:showingPlcHdr/>
          <w:text/>
        </w:sdtPr>
        <w:sdtEndPr/>
        <w:sdtContent>
          <w:r w:rsidRPr="00CA0A34">
            <w:rPr>
              <w:rStyle w:val="Besedilooznabemesta"/>
              <w:rFonts w:asciiTheme="minorHAnsi" w:eastAsiaTheme="minorHAnsi" w:hAnsiTheme="minorHAnsi" w:cstheme="minorHAnsi"/>
            </w:rPr>
            <w:t>Kliknite ali tapnite tukaj, če želite vnesti besedilo.</w:t>
          </w:r>
        </w:sdtContent>
      </w:sdt>
    </w:p>
    <w:p w14:paraId="2C5FBEC0" w14:textId="77777777" w:rsidR="008370BA" w:rsidRPr="00CA0A34" w:rsidRDefault="008370BA" w:rsidP="00163D82">
      <w:pPr>
        <w:jc w:val="both"/>
        <w:rPr>
          <w:rFonts w:asciiTheme="minorHAnsi" w:hAnsiTheme="minorHAnsi" w:cstheme="minorHAnsi"/>
        </w:rPr>
      </w:pPr>
      <w:r w:rsidRPr="00CA0A34">
        <w:rPr>
          <w:rFonts w:asciiTheme="minorHAnsi" w:hAnsiTheme="minorHAnsi" w:cstheme="minorHAnsi"/>
        </w:rPr>
        <w:t>Matična številka:</w:t>
      </w:r>
      <w:r w:rsidRPr="00CA0A34">
        <w:rPr>
          <w:rFonts w:asciiTheme="minorHAnsi" w:hAnsiTheme="minorHAnsi" w:cstheme="minorHAnsi"/>
        </w:rPr>
        <w:tab/>
      </w:r>
      <w:sdt>
        <w:sdtPr>
          <w:rPr>
            <w:rFonts w:asciiTheme="minorHAnsi" w:hAnsiTheme="minorHAnsi" w:cstheme="minorHAnsi"/>
          </w:rPr>
          <w:id w:val="694045867"/>
          <w:placeholder>
            <w:docPart w:val="9C01FAE2050C4099858F1D96E846E2A1"/>
          </w:placeholder>
          <w:showingPlcHdr/>
          <w:text/>
        </w:sdtPr>
        <w:sdtEndPr/>
        <w:sdtContent>
          <w:r w:rsidRPr="00CA0A34">
            <w:rPr>
              <w:rStyle w:val="Besedilooznabemesta"/>
              <w:rFonts w:asciiTheme="minorHAnsi" w:eastAsiaTheme="minorHAnsi" w:hAnsiTheme="minorHAnsi" w:cstheme="minorHAnsi"/>
            </w:rPr>
            <w:t>Kliknite ali tapnite tukaj, če želite vnesti besedilo.</w:t>
          </w:r>
        </w:sdtContent>
      </w:sdt>
    </w:p>
    <w:p w14:paraId="7025A1B1" w14:textId="77777777" w:rsidR="008370BA" w:rsidRPr="00CA0A34" w:rsidRDefault="008370BA" w:rsidP="00163D82">
      <w:pPr>
        <w:jc w:val="both"/>
        <w:rPr>
          <w:rFonts w:asciiTheme="minorHAnsi" w:hAnsiTheme="minorHAnsi" w:cstheme="minorHAnsi"/>
        </w:rPr>
      </w:pPr>
      <w:r w:rsidRPr="00CA0A34">
        <w:rPr>
          <w:rFonts w:asciiTheme="minorHAnsi" w:hAnsiTheme="minorHAnsi" w:cstheme="minorHAnsi"/>
        </w:rPr>
        <w:t>ID za DDV:</w:t>
      </w:r>
      <w:r w:rsidRPr="00CA0A34">
        <w:rPr>
          <w:rFonts w:asciiTheme="minorHAnsi" w:hAnsiTheme="minorHAnsi" w:cstheme="minorHAnsi"/>
        </w:rPr>
        <w:tab/>
      </w:r>
      <w:r w:rsidRPr="00CA0A34">
        <w:rPr>
          <w:rFonts w:asciiTheme="minorHAnsi" w:hAnsiTheme="minorHAnsi" w:cstheme="minorHAnsi"/>
        </w:rPr>
        <w:tab/>
      </w:r>
      <w:sdt>
        <w:sdtPr>
          <w:rPr>
            <w:rFonts w:asciiTheme="minorHAnsi" w:hAnsiTheme="minorHAnsi" w:cstheme="minorHAnsi"/>
          </w:rPr>
          <w:id w:val="1132908073"/>
          <w:placeholder>
            <w:docPart w:val="9C01FAE2050C4099858F1D96E846E2A1"/>
          </w:placeholder>
          <w:showingPlcHdr/>
          <w:text/>
        </w:sdtPr>
        <w:sdtEndPr/>
        <w:sdtContent>
          <w:r w:rsidRPr="00CA0A34">
            <w:rPr>
              <w:rStyle w:val="Besedilooznabemesta"/>
              <w:rFonts w:asciiTheme="minorHAnsi" w:eastAsiaTheme="minorHAnsi" w:hAnsiTheme="minorHAnsi" w:cstheme="minorHAnsi"/>
            </w:rPr>
            <w:t>Kliknite ali tapnite tukaj, če želite vnesti besedilo.</w:t>
          </w:r>
        </w:sdtContent>
      </w:sdt>
    </w:p>
    <w:p w14:paraId="6EB8EA40" w14:textId="77777777" w:rsidR="008370BA" w:rsidRPr="00CA0A34" w:rsidRDefault="008370BA" w:rsidP="00163D82">
      <w:pPr>
        <w:jc w:val="both"/>
        <w:rPr>
          <w:rFonts w:asciiTheme="minorHAnsi" w:hAnsiTheme="minorHAnsi" w:cstheme="minorHAnsi"/>
        </w:rPr>
      </w:pPr>
      <w:r w:rsidRPr="00CA0A34">
        <w:rPr>
          <w:rFonts w:asciiTheme="minorHAnsi" w:hAnsiTheme="minorHAnsi" w:cstheme="minorHAnsi"/>
        </w:rPr>
        <w:t xml:space="preserve">Transakcijski  račun: </w:t>
      </w:r>
      <w:r w:rsidRPr="00CA0A34">
        <w:rPr>
          <w:rFonts w:asciiTheme="minorHAnsi" w:hAnsiTheme="minorHAnsi" w:cstheme="minorHAnsi"/>
        </w:rPr>
        <w:tab/>
      </w:r>
      <w:sdt>
        <w:sdtPr>
          <w:rPr>
            <w:rFonts w:asciiTheme="minorHAnsi" w:hAnsiTheme="minorHAnsi" w:cstheme="minorHAnsi"/>
          </w:rPr>
          <w:id w:val="1612938028"/>
          <w:placeholder>
            <w:docPart w:val="9C01FAE2050C4099858F1D96E846E2A1"/>
          </w:placeholder>
          <w:showingPlcHdr/>
          <w:text/>
        </w:sdtPr>
        <w:sdtEndPr/>
        <w:sdtContent>
          <w:r w:rsidRPr="00CA0A34">
            <w:rPr>
              <w:rStyle w:val="Besedilooznabemesta"/>
              <w:rFonts w:asciiTheme="minorHAnsi" w:eastAsiaTheme="minorHAnsi" w:hAnsiTheme="minorHAnsi" w:cstheme="minorHAnsi"/>
            </w:rPr>
            <w:t>Kliknite ali tapnite tukaj, če želite vnesti besedilo.</w:t>
          </w:r>
        </w:sdtContent>
      </w:sdt>
    </w:p>
    <w:p w14:paraId="798C98F5" w14:textId="77777777" w:rsidR="008370BA" w:rsidRPr="00CA0A34" w:rsidRDefault="008370BA" w:rsidP="008370BA">
      <w:pPr>
        <w:jc w:val="both"/>
        <w:rPr>
          <w:rFonts w:asciiTheme="minorHAnsi" w:hAnsiTheme="minorHAnsi" w:cstheme="minorHAnsi"/>
          <w:lang w:val="en-US"/>
        </w:rPr>
      </w:pPr>
    </w:p>
    <w:p w14:paraId="7D1EBEB0" w14:textId="77777777" w:rsidR="00402FCA" w:rsidRPr="00CA0A34" w:rsidRDefault="00402FCA" w:rsidP="00402FCA">
      <w:pPr>
        <w:jc w:val="both"/>
        <w:rPr>
          <w:rFonts w:asciiTheme="minorHAnsi" w:hAnsiTheme="minorHAnsi" w:cstheme="minorHAnsi"/>
        </w:rPr>
      </w:pPr>
    </w:p>
    <w:p w14:paraId="1F864F4A" w14:textId="3369563A" w:rsidR="00402FCA" w:rsidRPr="00CA0A34" w:rsidRDefault="00402FCA" w:rsidP="00CF74C1">
      <w:pPr>
        <w:pStyle w:val="Odstavekseznama"/>
        <w:numPr>
          <w:ilvl w:val="0"/>
          <w:numId w:val="26"/>
        </w:numPr>
        <w:suppressAutoHyphens/>
        <w:autoSpaceDE w:val="0"/>
        <w:autoSpaceDN w:val="0"/>
        <w:spacing w:before="1"/>
        <w:contextualSpacing w:val="0"/>
        <w:jc w:val="center"/>
        <w:textAlignment w:val="baseline"/>
        <w:rPr>
          <w:rFonts w:asciiTheme="minorHAnsi" w:hAnsiTheme="minorHAnsi" w:cstheme="minorHAnsi"/>
        </w:rPr>
      </w:pPr>
      <w:r w:rsidRPr="00CA0A34">
        <w:rPr>
          <w:rFonts w:asciiTheme="minorHAnsi" w:hAnsiTheme="minorHAnsi" w:cstheme="minorHAnsi"/>
        </w:rPr>
        <w:t>člen</w:t>
      </w:r>
    </w:p>
    <w:p w14:paraId="7E9C8C57" w14:textId="77777777" w:rsidR="00402FCA" w:rsidRPr="00CA0A34" w:rsidRDefault="00402FCA" w:rsidP="00402FCA">
      <w:pPr>
        <w:jc w:val="both"/>
        <w:rPr>
          <w:rFonts w:asciiTheme="minorHAnsi" w:hAnsiTheme="minorHAnsi" w:cstheme="minorHAnsi"/>
        </w:rPr>
      </w:pPr>
    </w:p>
    <w:p w14:paraId="56C0EA3A" w14:textId="41C7B7BA" w:rsidR="00402FCA" w:rsidRPr="00CA0A34" w:rsidRDefault="00402FCA" w:rsidP="00402FCA">
      <w:pPr>
        <w:jc w:val="both"/>
        <w:rPr>
          <w:rFonts w:asciiTheme="minorHAnsi" w:hAnsiTheme="minorHAnsi" w:cstheme="minorHAnsi"/>
          <w:b/>
        </w:rPr>
      </w:pPr>
      <w:r w:rsidRPr="00CA0A34">
        <w:rPr>
          <w:rFonts w:asciiTheme="minorHAnsi" w:hAnsiTheme="minorHAnsi" w:cstheme="minorHAnsi"/>
        </w:rPr>
        <w:t xml:space="preserve">Pogodbeni stranki ugotavljata, da je naročnik na podlagi Zakona o javnem naročanju (Uradni list RS, št. 91/2015 s spremembami in dopolnitvami; v nadaljevanju ZJN-3) </w:t>
      </w:r>
      <w:r w:rsidR="001A5471">
        <w:rPr>
          <w:rFonts w:asciiTheme="minorHAnsi" w:hAnsiTheme="minorHAnsi" w:cstheme="minorHAnsi"/>
        </w:rPr>
        <w:t xml:space="preserve">oddal javno naročilo po </w:t>
      </w:r>
      <w:r w:rsidR="00480E8A">
        <w:rPr>
          <w:rFonts w:asciiTheme="minorHAnsi" w:hAnsiTheme="minorHAnsi" w:cstheme="minorHAnsi"/>
        </w:rPr>
        <w:t>odprtem postopku</w:t>
      </w:r>
      <w:r w:rsidRPr="00CA0A34">
        <w:rPr>
          <w:rFonts w:asciiTheme="minorHAnsi" w:hAnsiTheme="minorHAnsi" w:cstheme="minorHAnsi"/>
        </w:rPr>
        <w:t>, objavljenim na Portalu javnih naročil dne</w:t>
      </w:r>
      <w:r w:rsidR="000120C8">
        <w:rPr>
          <w:rFonts w:asciiTheme="minorHAnsi" w:hAnsiTheme="minorHAnsi" w:cstheme="minorHAnsi"/>
        </w:rPr>
        <w:t xml:space="preserve"> </w:t>
      </w:r>
      <w:sdt>
        <w:sdtPr>
          <w:rPr>
            <w:rFonts w:asciiTheme="minorHAnsi" w:hAnsiTheme="minorHAnsi" w:cstheme="minorHAnsi"/>
          </w:rPr>
          <w:id w:val="-1625461282"/>
          <w:placeholder>
            <w:docPart w:val="DBAE04ACE6D04230AABE8B1739D18E8F"/>
          </w:placeholder>
          <w:showingPlcHdr/>
          <w:date>
            <w:dateFormat w:val="d. MM. yyyy"/>
            <w:lid w:val="sl-SI"/>
            <w:storeMappedDataAs w:val="dateTime"/>
            <w:calendar w:val="gregorian"/>
          </w:date>
        </w:sdtPr>
        <w:sdtEndPr/>
        <w:sdtContent>
          <w:r w:rsidRPr="00CA0A34">
            <w:rPr>
              <w:rStyle w:val="Besedilooznabemesta"/>
              <w:rFonts w:asciiTheme="minorHAnsi" w:hAnsiTheme="minorHAnsi" w:cstheme="minorHAnsi"/>
            </w:rPr>
            <w:t>Kliknite ali tapnite tukaj, če želite vnesti datum.</w:t>
          </w:r>
        </w:sdtContent>
      </w:sdt>
      <w:r w:rsidRPr="00CA0A34">
        <w:rPr>
          <w:rFonts w:asciiTheme="minorHAnsi" w:hAnsiTheme="minorHAnsi" w:cstheme="minorHAnsi"/>
        </w:rPr>
        <w:t xml:space="preserve">, pod št. objave </w:t>
      </w:r>
      <w:sdt>
        <w:sdtPr>
          <w:rPr>
            <w:rFonts w:asciiTheme="minorHAnsi" w:hAnsiTheme="minorHAnsi" w:cstheme="minorHAnsi"/>
          </w:rPr>
          <w:id w:val="75180388"/>
          <w:placeholder>
            <w:docPart w:val="2C8ED76C0E6340D0B7D0677003C3FB54"/>
          </w:placeholder>
          <w:showingPlcHdr/>
          <w:text/>
        </w:sdtPr>
        <w:sdtEndPr/>
        <w:sdtContent>
          <w:r w:rsidRPr="00CA0A34">
            <w:rPr>
              <w:rStyle w:val="Besedilooznabemesta"/>
              <w:rFonts w:asciiTheme="minorHAnsi" w:hAnsiTheme="minorHAnsi" w:cstheme="minorHAnsi"/>
            </w:rPr>
            <w:t>Kliknite ali tapnite tukaj, če želite vnesti besedilo.</w:t>
          </w:r>
        </w:sdtContent>
      </w:sdt>
      <w:r w:rsidRPr="00CA0A34">
        <w:rPr>
          <w:rFonts w:asciiTheme="minorHAnsi" w:hAnsiTheme="minorHAnsi" w:cstheme="minorHAnsi"/>
        </w:rPr>
        <w:t xml:space="preserve">,  z namenom sklenitve pogodbe za dobavo </w:t>
      </w:r>
      <w:r w:rsidR="003461AA">
        <w:rPr>
          <w:rFonts w:asciiTheme="minorHAnsi" w:hAnsiTheme="minorHAnsi" w:cstheme="minorHAnsi"/>
        </w:rPr>
        <w:t>sanitetnega</w:t>
      </w:r>
      <w:r w:rsidR="00304669">
        <w:rPr>
          <w:rFonts w:asciiTheme="minorHAnsi" w:hAnsiTheme="minorHAnsi" w:cstheme="minorHAnsi"/>
        </w:rPr>
        <w:t xml:space="preserve"> in ostalega</w:t>
      </w:r>
      <w:r w:rsidR="003461AA">
        <w:rPr>
          <w:rFonts w:asciiTheme="minorHAnsi" w:hAnsiTheme="minorHAnsi" w:cstheme="minorHAnsi"/>
        </w:rPr>
        <w:t xml:space="preserve"> materiala</w:t>
      </w:r>
      <w:r w:rsidR="00304669">
        <w:rPr>
          <w:rFonts w:asciiTheme="minorHAnsi" w:hAnsiTheme="minorHAnsi" w:cstheme="minorHAnsi"/>
        </w:rPr>
        <w:t>.</w:t>
      </w:r>
    </w:p>
    <w:p w14:paraId="41E6A064" w14:textId="77777777" w:rsidR="00402FCA" w:rsidRPr="00CA0A34" w:rsidRDefault="00402FCA" w:rsidP="00402FCA">
      <w:pPr>
        <w:jc w:val="both"/>
        <w:rPr>
          <w:rFonts w:asciiTheme="minorHAnsi" w:hAnsiTheme="minorHAnsi" w:cstheme="minorHAnsi"/>
        </w:rPr>
      </w:pPr>
    </w:p>
    <w:p w14:paraId="47A3F6B1" w14:textId="3F91F8DE" w:rsidR="00402FCA" w:rsidRPr="00CA0A34" w:rsidRDefault="00402FCA" w:rsidP="00402FCA">
      <w:pPr>
        <w:jc w:val="both"/>
        <w:rPr>
          <w:rFonts w:asciiTheme="minorHAnsi" w:hAnsiTheme="minorHAnsi" w:cstheme="minorHAnsi"/>
        </w:rPr>
      </w:pPr>
      <w:r w:rsidRPr="00CA0A34">
        <w:rPr>
          <w:rFonts w:asciiTheme="minorHAnsi" w:hAnsiTheme="minorHAnsi" w:cstheme="minorHAnsi"/>
        </w:rPr>
        <w:t xml:space="preserve">Dobavitelj bo v skladu s to pogodbo naročniku v obdobju </w:t>
      </w:r>
      <w:r w:rsidR="001A5471">
        <w:rPr>
          <w:rFonts w:asciiTheme="minorHAnsi" w:hAnsiTheme="minorHAnsi" w:cstheme="minorHAnsi"/>
        </w:rPr>
        <w:t xml:space="preserve">enega </w:t>
      </w:r>
      <w:r w:rsidRPr="00CA0A34">
        <w:rPr>
          <w:rFonts w:asciiTheme="minorHAnsi" w:hAnsiTheme="minorHAnsi" w:cstheme="minorHAnsi"/>
        </w:rPr>
        <w:t>(1) let</w:t>
      </w:r>
      <w:r w:rsidR="001A5471">
        <w:rPr>
          <w:rFonts w:asciiTheme="minorHAnsi" w:hAnsiTheme="minorHAnsi" w:cstheme="minorHAnsi"/>
        </w:rPr>
        <w:t>a</w:t>
      </w:r>
      <w:r w:rsidRPr="00CA0A34">
        <w:rPr>
          <w:rFonts w:asciiTheme="minorHAnsi" w:hAnsiTheme="minorHAnsi" w:cstheme="minorHAnsi"/>
        </w:rPr>
        <w:t xml:space="preserve"> od podpisa pogodbe dobavljal </w:t>
      </w:r>
      <w:r w:rsidR="003461AA">
        <w:rPr>
          <w:rFonts w:asciiTheme="minorHAnsi" w:hAnsiTheme="minorHAnsi" w:cstheme="minorHAnsi"/>
        </w:rPr>
        <w:t>material</w:t>
      </w:r>
      <w:r w:rsidRPr="00CA0A34">
        <w:rPr>
          <w:rFonts w:asciiTheme="minorHAnsi" w:hAnsiTheme="minorHAnsi" w:cstheme="minorHAnsi"/>
        </w:rPr>
        <w:t xml:space="preserve"> po ponudbi oz. </w:t>
      </w:r>
      <w:r w:rsidR="00E4758D">
        <w:rPr>
          <w:rFonts w:asciiTheme="minorHAnsi" w:hAnsiTheme="minorHAnsi" w:cstheme="minorHAnsi"/>
        </w:rPr>
        <w:t xml:space="preserve">ponudbenem </w:t>
      </w:r>
      <w:r w:rsidRPr="00CA0A34">
        <w:rPr>
          <w:rFonts w:asciiTheme="minorHAnsi" w:hAnsiTheme="minorHAnsi" w:cstheme="minorHAnsi"/>
        </w:rPr>
        <w:t xml:space="preserve">predračunu št. </w:t>
      </w:r>
      <w:sdt>
        <w:sdtPr>
          <w:rPr>
            <w:rFonts w:asciiTheme="minorHAnsi" w:hAnsiTheme="minorHAnsi" w:cstheme="minorHAnsi"/>
          </w:rPr>
          <w:id w:val="723638840"/>
          <w:placeholder>
            <w:docPart w:val="71993BFA037F4DF684903F3A8238175D"/>
          </w:placeholder>
          <w:showingPlcHdr/>
          <w:text/>
        </w:sdtPr>
        <w:sdtEndPr/>
        <w:sdtContent>
          <w:r w:rsidRPr="00CA0A34">
            <w:rPr>
              <w:rStyle w:val="Besedilooznabemesta"/>
              <w:rFonts w:asciiTheme="minorHAnsi" w:hAnsiTheme="minorHAnsi" w:cstheme="minorHAnsi"/>
            </w:rPr>
            <w:t>Kliknite ali tapnite tukaj, če želite vnesti besedilo.</w:t>
          </w:r>
        </w:sdtContent>
      </w:sdt>
      <w:r w:rsidRPr="00CA0A34">
        <w:rPr>
          <w:rFonts w:asciiTheme="minorHAnsi" w:hAnsiTheme="minorHAnsi" w:cstheme="minorHAnsi"/>
        </w:rPr>
        <w:t xml:space="preserve"> z dne </w:t>
      </w:r>
      <w:sdt>
        <w:sdtPr>
          <w:rPr>
            <w:rFonts w:asciiTheme="minorHAnsi" w:hAnsiTheme="minorHAnsi" w:cstheme="minorHAnsi"/>
          </w:rPr>
          <w:id w:val="-1027409766"/>
          <w:placeholder>
            <w:docPart w:val="DBAE04ACE6D04230AABE8B1739D18E8F"/>
          </w:placeholder>
          <w:showingPlcHdr/>
          <w:date>
            <w:dateFormat w:val="d. MM. yyyy"/>
            <w:lid w:val="sl-SI"/>
            <w:storeMappedDataAs w:val="dateTime"/>
            <w:calendar w:val="gregorian"/>
          </w:date>
        </w:sdtPr>
        <w:sdtEndPr/>
        <w:sdtContent>
          <w:r w:rsidRPr="00CA0A34">
            <w:rPr>
              <w:rStyle w:val="Besedilooznabemesta"/>
              <w:rFonts w:asciiTheme="minorHAnsi" w:hAnsiTheme="minorHAnsi" w:cstheme="minorHAnsi"/>
            </w:rPr>
            <w:t>Kliknite ali tapnite tukaj, če želite vnesti datum.</w:t>
          </w:r>
        </w:sdtContent>
      </w:sdt>
      <w:r w:rsidRPr="00CA0A34">
        <w:rPr>
          <w:rFonts w:asciiTheme="minorHAnsi" w:hAnsiTheme="minorHAnsi" w:cstheme="minorHAnsi"/>
        </w:rPr>
        <w:t xml:space="preserve"> , ki je sestavni del pogodbe</w:t>
      </w:r>
      <w:r w:rsidR="00DE3A4B">
        <w:rPr>
          <w:rFonts w:asciiTheme="minorHAnsi" w:hAnsiTheme="minorHAnsi" w:cstheme="minorHAnsi"/>
        </w:rPr>
        <w:t>.</w:t>
      </w:r>
    </w:p>
    <w:p w14:paraId="783BC062" w14:textId="758245DB" w:rsidR="00402FCA" w:rsidRDefault="00402FCA" w:rsidP="00402FCA">
      <w:pPr>
        <w:widowControl w:val="0"/>
        <w:autoSpaceDE w:val="0"/>
        <w:autoSpaceDN w:val="0"/>
        <w:adjustRightInd w:val="0"/>
        <w:jc w:val="both"/>
        <w:rPr>
          <w:rFonts w:asciiTheme="minorHAnsi" w:hAnsiTheme="minorHAnsi" w:cstheme="minorHAnsi"/>
        </w:rPr>
      </w:pPr>
    </w:p>
    <w:p w14:paraId="30BF4989" w14:textId="77777777" w:rsidR="00480E8A" w:rsidRPr="00400682" w:rsidRDefault="00480E8A" w:rsidP="00CF74C1">
      <w:pPr>
        <w:pStyle w:val="Odstavekseznama"/>
        <w:numPr>
          <w:ilvl w:val="0"/>
          <w:numId w:val="26"/>
        </w:numPr>
        <w:suppressAutoHyphens/>
        <w:autoSpaceDE w:val="0"/>
        <w:autoSpaceDN w:val="0"/>
        <w:spacing w:before="1"/>
        <w:contextualSpacing w:val="0"/>
        <w:jc w:val="center"/>
        <w:textAlignment w:val="baseline"/>
        <w:rPr>
          <w:rFonts w:asciiTheme="minorHAnsi" w:hAnsiTheme="minorHAnsi" w:cstheme="minorHAnsi"/>
        </w:rPr>
      </w:pPr>
      <w:r w:rsidRPr="00400682">
        <w:rPr>
          <w:rFonts w:asciiTheme="minorHAnsi" w:hAnsiTheme="minorHAnsi" w:cstheme="minorHAnsi"/>
        </w:rPr>
        <w:t>člen</w:t>
      </w:r>
    </w:p>
    <w:p w14:paraId="3574DDD8" w14:textId="77777777" w:rsidR="00480E8A" w:rsidRPr="00400682" w:rsidRDefault="00480E8A" w:rsidP="00480E8A">
      <w:pPr>
        <w:pStyle w:val="Odstavekseznama"/>
        <w:jc w:val="center"/>
        <w:rPr>
          <w:rFonts w:asciiTheme="minorHAnsi" w:hAnsiTheme="minorHAnsi" w:cstheme="minorHAnsi"/>
        </w:rPr>
      </w:pPr>
    </w:p>
    <w:p w14:paraId="5F6F6F79" w14:textId="6DD6A5B6" w:rsidR="00480E8A" w:rsidRPr="00400682" w:rsidRDefault="002450AF" w:rsidP="00480E8A">
      <w:pPr>
        <w:widowControl w:val="0"/>
        <w:jc w:val="both"/>
        <w:rPr>
          <w:rFonts w:asciiTheme="minorHAnsi" w:hAnsiTheme="minorHAnsi" w:cstheme="minorHAnsi"/>
        </w:rPr>
      </w:pPr>
      <w:r>
        <w:rPr>
          <w:rFonts w:asciiTheme="minorHAnsi" w:hAnsiTheme="minorHAnsi" w:cstheme="minorHAnsi"/>
        </w:rPr>
        <w:t>Pogodbena vrednost znaša</w:t>
      </w:r>
      <w:r w:rsidR="00480E8A" w:rsidRPr="00400682">
        <w:rPr>
          <w:rFonts w:asciiTheme="minorHAnsi" w:hAnsiTheme="minorHAnsi" w:cstheme="minorHAnsi"/>
        </w:rPr>
        <w:t xml:space="preserve"> </w:t>
      </w:r>
      <w:sdt>
        <w:sdtPr>
          <w:rPr>
            <w:rFonts w:asciiTheme="minorHAnsi" w:hAnsiTheme="minorHAnsi" w:cstheme="minorHAnsi"/>
          </w:rPr>
          <w:id w:val="-1646200572"/>
          <w:placeholder>
            <w:docPart w:val="DefaultPlaceholder_-1854013440"/>
          </w:placeholder>
          <w:showingPlcHdr/>
          <w:text/>
        </w:sdtPr>
        <w:sdtEndPr/>
        <w:sdtContent>
          <w:r w:rsidRPr="008E4AA5">
            <w:rPr>
              <w:rStyle w:val="Besedilooznabemesta"/>
              <w:rFonts w:eastAsiaTheme="majorEastAsia"/>
            </w:rPr>
            <w:t>Kliknite ali tapnite tukaj, če želite vnesti besedilo.</w:t>
          </w:r>
        </w:sdtContent>
      </w:sdt>
      <w:r>
        <w:rPr>
          <w:rFonts w:asciiTheme="minorHAnsi" w:hAnsiTheme="minorHAnsi" w:cstheme="minorHAnsi"/>
        </w:rPr>
        <w:t xml:space="preserve"> </w:t>
      </w:r>
      <w:r w:rsidR="00480E8A" w:rsidRPr="00400682">
        <w:rPr>
          <w:rFonts w:asciiTheme="minorHAnsi" w:hAnsiTheme="minorHAnsi" w:cstheme="minorHAnsi"/>
        </w:rPr>
        <w:t>EUR brez DDV.</w:t>
      </w:r>
    </w:p>
    <w:p w14:paraId="51146426" w14:textId="77777777" w:rsidR="00480E8A" w:rsidRPr="00400682" w:rsidRDefault="00480E8A" w:rsidP="00480E8A">
      <w:pPr>
        <w:widowControl w:val="0"/>
        <w:jc w:val="both"/>
        <w:rPr>
          <w:rFonts w:asciiTheme="minorHAnsi" w:hAnsiTheme="minorHAnsi" w:cstheme="minorHAnsi"/>
        </w:rPr>
      </w:pPr>
    </w:p>
    <w:p w14:paraId="1652F4ED" w14:textId="4E5CCF86" w:rsidR="00480E8A" w:rsidRDefault="00480E8A" w:rsidP="00480E8A">
      <w:pPr>
        <w:widowControl w:val="0"/>
        <w:jc w:val="both"/>
        <w:rPr>
          <w:rFonts w:asciiTheme="minorHAnsi" w:hAnsiTheme="minorHAnsi" w:cstheme="minorHAnsi"/>
        </w:rPr>
      </w:pPr>
      <w:r w:rsidRPr="00400682">
        <w:rPr>
          <w:rFonts w:asciiTheme="minorHAnsi" w:hAnsiTheme="minorHAnsi" w:cstheme="minorHAnsi"/>
        </w:rPr>
        <w:t xml:space="preserve">Davek na dodano vrednost se obračuna v skladu z zakonodajo.  </w:t>
      </w:r>
    </w:p>
    <w:p w14:paraId="5992251D" w14:textId="56A6B6C8" w:rsidR="00A55F25" w:rsidRDefault="00A55F25" w:rsidP="00480E8A">
      <w:pPr>
        <w:widowControl w:val="0"/>
        <w:jc w:val="both"/>
        <w:rPr>
          <w:rFonts w:asciiTheme="minorHAnsi" w:hAnsiTheme="minorHAnsi" w:cstheme="minorHAnsi"/>
        </w:rPr>
      </w:pPr>
    </w:p>
    <w:p w14:paraId="54BEEA0D" w14:textId="09494729" w:rsidR="00A55F25" w:rsidRPr="00400682" w:rsidRDefault="00A55F25" w:rsidP="00480E8A">
      <w:pPr>
        <w:widowControl w:val="0"/>
        <w:jc w:val="both"/>
        <w:rPr>
          <w:rFonts w:asciiTheme="minorHAnsi" w:hAnsiTheme="minorHAnsi" w:cstheme="minorHAnsi"/>
        </w:rPr>
      </w:pPr>
      <w:r>
        <w:rPr>
          <w:rFonts w:asciiTheme="minorHAnsi" w:hAnsiTheme="minorHAnsi" w:cstheme="minorHAnsi"/>
        </w:rPr>
        <w:t xml:space="preserve">Cene na enoto so, v kolikor ni drugače določeno, fiksne in se obračunajo v skladu s ponudbenim predračunom. Artikli, ki v ponudbenem predračunu niso navedeni, se obračunajo v skladu z </w:t>
      </w:r>
      <w:r w:rsidR="00D939E2">
        <w:rPr>
          <w:rFonts w:asciiTheme="minorHAnsi" w:hAnsiTheme="minorHAnsi" w:cstheme="minorHAnsi"/>
        </w:rPr>
        <w:t>veljavnim</w:t>
      </w:r>
      <w:r>
        <w:rPr>
          <w:rFonts w:asciiTheme="minorHAnsi" w:hAnsiTheme="minorHAnsi" w:cstheme="minorHAnsi"/>
        </w:rPr>
        <w:t xml:space="preserve"> cenikom dobavitelja</w:t>
      </w:r>
      <w:r w:rsidR="00D939E2">
        <w:rPr>
          <w:rFonts w:asciiTheme="minorHAnsi" w:hAnsiTheme="minorHAnsi" w:cstheme="minorHAnsi"/>
        </w:rPr>
        <w:t xml:space="preserve"> na dan naročila</w:t>
      </w:r>
      <w:r>
        <w:rPr>
          <w:rFonts w:asciiTheme="minorHAnsi" w:hAnsiTheme="minorHAnsi" w:cstheme="minorHAnsi"/>
        </w:rPr>
        <w:t>.</w:t>
      </w:r>
    </w:p>
    <w:p w14:paraId="078AE9E3" w14:textId="77777777" w:rsidR="00480E8A" w:rsidRPr="00400682" w:rsidRDefault="00480E8A" w:rsidP="00480E8A">
      <w:pPr>
        <w:widowControl w:val="0"/>
        <w:jc w:val="both"/>
        <w:rPr>
          <w:rFonts w:asciiTheme="minorHAnsi" w:hAnsiTheme="minorHAnsi" w:cstheme="minorHAnsi"/>
        </w:rPr>
      </w:pPr>
    </w:p>
    <w:p w14:paraId="7D2B334A" w14:textId="3D4A4186" w:rsidR="00F77CA3" w:rsidRDefault="00480E8A" w:rsidP="00304669">
      <w:pPr>
        <w:widowControl w:val="0"/>
        <w:jc w:val="both"/>
        <w:rPr>
          <w:rFonts w:asciiTheme="minorHAnsi" w:hAnsiTheme="minorHAnsi" w:cstheme="minorHAnsi"/>
        </w:rPr>
      </w:pPr>
      <w:r w:rsidRPr="00400682">
        <w:rPr>
          <w:rFonts w:asciiTheme="minorHAnsi" w:hAnsiTheme="minorHAnsi" w:cstheme="minorHAnsi"/>
        </w:rPr>
        <w:t xml:space="preserve">V primeru, da dobavitelj </w:t>
      </w:r>
      <w:r w:rsidR="008E7438">
        <w:rPr>
          <w:rFonts w:asciiTheme="minorHAnsi" w:hAnsiTheme="minorHAnsi" w:cstheme="minorHAnsi"/>
        </w:rPr>
        <w:t xml:space="preserve">za čas trajanja te pogodbe </w:t>
      </w:r>
      <w:r w:rsidRPr="00400682">
        <w:rPr>
          <w:rFonts w:asciiTheme="minorHAnsi" w:hAnsiTheme="minorHAnsi" w:cstheme="minorHAnsi"/>
        </w:rPr>
        <w:t>s strani proizvajalca blaga dobi dodaten popust ali izvaja prodajne akcije posameznih artiklov, mora o tem obvestiti naročnika in mu ponuditi blago po akcijski ceni v času oz. mu obračunati popust.</w:t>
      </w:r>
    </w:p>
    <w:p w14:paraId="4D3E2892" w14:textId="77777777" w:rsidR="00A55F25" w:rsidRDefault="00A55F25" w:rsidP="00304669">
      <w:pPr>
        <w:widowControl w:val="0"/>
        <w:jc w:val="both"/>
        <w:rPr>
          <w:rFonts w:asciiTheme="minorHAnsi" w:hAnsiTheme="minorHAnsi" w:cstheme="minorHAnsi"/>
        </w:rPr>
      </w:pPr>
    </w:p>
    <w:p w14:paraId="64C086F2" w14:textId="1F95C696" w:rsidR="00F77CA3" w:rsidRDefault="00F77CA3" w:rsidP="00304669">
      <w:pPr>
        <w:widowControl w:val="0"/>
        <w:jc w:val="both"/>
        <w:rPr>
          <w:rFonts w:asciiTheme="minorHAnsi" w:hAnsiTheme="minorHAnsi" w:cstheme="minorHAnsi"/>
        </w:rPr>
      </w:pPr>
      <w:r>
        <w:rPr>
          <w:rFonts w:asciiTheme="minorHAnsi" w:hAnsiTheme="minorHAnsi" w:cstheme="minorHAnsi"/>
        </w:rPr>
        <w:t xml:space="preserve">V kolikor je cena artiklov, ki so predmet te pogodbe, na trgu nižja za več kot 10%, mora ponudnik </w:t>
      </w:r>
      <w:r w:rsidR="00D64E4E">
        <w:rPr>
          <w:rFonts w:asciiTheme="minorHAnsi" w:hAnsiTheme="minorHAnsi" w:cstheme="minorHAnsi"/>
        </w:rPr>
        <w:t xml:space="preserve">artikle zagotoviti po ceni, ki je na dan naročila primerljiva cenam artiklov na trgu. Breme dokazovanja </w:t>
      </w:r>
      <w:r w:rsidR="00213AD7">
        <w:rPr>
          <w:rFonts w:asciiTheme="minorHAnsi" w:hAnsiTheme="minorHAnsi" w:cstheme="minorHAnsi"/>
        </w:rPr>
        <w:t>cene na trgu</w:t>
      </w:r>
      <w:r w:rsidR="00D64E4E">
        <w:rPr>
          <w:rFonts w:asciiTheme="minorHAnsi" w:hAnsiTheme="minorHAnsi" w:cstheme="minorHAnsi"/>
        </w:rPr>
        <w:t xml:space="preserve"> nosi naročnik.</w:t>
      </w:r>
    </w:p>
    <w:p w14:paraId="4FF020EA" w14:textId="4A2B823B" w:rsidR="00AC62C4" w:rsidRDefault="00AC62C4" w:rsidP="00304669">
      <w:pPr>
        <w:widowControl w:val="0"/>
        <w:jc w:val="both"/>
        <w:rPr>
          <w:rFonts w:asciiTheme="minorHAnsi" w:hAnsiTheme="minorHAnsi" w:cstheme="minorHAnsi"/>
        </w:rPr>
      </w:pPr>
    </w:p>
    <w:p w14:paraId="022FE761" w14:textId="25E1DCDC" w:rsidR="00AC62C4" w:rsidRDefault="00AC62C4" w:rsidP="00304669">
      <w:pPr>
        <w:widowControl w:val="0"/>
        <w:jc w:val="both"/>
        <w:rPr>
          <w:rFonts w:asciiTheme="minorHAnsi" w:hAnsiTheme="minorHAnsi" w:cstheme="minorHAnsi"/>
        </w:rPr>
      </w:pPr>
      <w:r>
        <w:rPr>
          <w:rFonts w:asciiTheme="minorHAnsi" w:hAnsiTheme="minorHAnsi" w:cstheme="minorHAnsi"/>
        </w:rPr>
        <w:t xml:space="preserve">V kolikor posamezni artikli niso več dobavljivi, mora dobavitelj </w:t>
      </w:r>
      <w:r w:rsidR="007E44A8">
        <w:rPr>
          <w:rFonts w:asciiTheme="minorHAnsi" w:hAnsiTheme="minorHAnsi" w:cstheme="minorHAnsi"/>
        </w:rPr>
        <w:t>zagotoviti</w:t>
      </w:r>
      <w:r>
        <w:rPr>
          <w:rFonts w:asciiTheme="minorHAnsi" w:hAnsiTheme="minorHAnsi" w:cstheme="minorHAnsi"/>
        </w:rPr>
        <w:t xml:space="preserve"> primerljiv artikel najmanj enake kvalitete.</w:t>
      </w:r>
    </w:p>
    <w:p w14:paraId="1895DD4B" w14:textId="77777777" w:rsidR="00F77CA3" w:rsidRDefault="00F77CA3" w:rsidP="00304669">
      <w:pPr>
        <w:widowControl w:val="0"/>
        <w:jc w:val="both"/>
        <w:rPr>
          <w:rFonts w:asciiTheme="minorHAnsi" w:hAnsiTheme="minorHAnsi" w:cstheme="minorHAnsi"/>
        </w:rPr>
      </w:pPr>
    </w:p>
    <w:p w14:paraId="7DC414C4" w14:textId="7B8B37F1" w:rsidR="00991C6C" w:rsidRPr="00991C6C" w:rsidRDefault="00991C6C" w:rsidP="00CF74C1">
      <w:pPr>
        <w:pStyle w:val="Odstavekseznama"/>
        <w:numPr>
          <w:ilvl w:val="0"/>
          <w:numId w:val="26"/>
        </w:numPr>
        <w:suppressAutoHyphens/>
        <w:autoSpaceDE w:val="0"/>
        <w:autoSpaceDN w:val="0"/>
        <w:spacing w:before="1"/>
        <w:contextualSpacing w:val="0"/>
        <w:jc w:val="center"/>
        <w:textAlignment w:val="baseline"/>
        <w:rPr>
          <w:rFonts w:asciiTheme="minorHAnsi" w:hAnsiTheme="minorHAnsi" w:cstheme="minorHAnsi"/>
        </w:rPr>
      </w:pPr>
      <w:r w:rsidRPr="00991C6C">
        <w:rPr>
          <w:rFonts w:asciiTheme="minorHAnsi" w:hAnsiTheme="minorHAnsi" w:cstheme="minorHAnsi"/>
        </w:rPr>
        <w:t>člen</w:t>
      </w:r>
      <w:r w:rsidRPr="00991C6C">
        <w:rPr>
          <w:rFonts w:asciiTheme="minorHAnsi" w:hAnsiTheme="minorHAnsi" w:cstheme="minorHAnsi"/>
          <w:vertAlign w:val="superscript"/>
        </w:rPr>
        <w:footnoteReference w:id="5"/>
      </w:r>
    </w:p>
    <w:p w14:paraId="665DA833" w14:textId="77777777" w:rsidR="00991C6C" w:rsidRPr="00CA0A34" w:rsidRDefault="00991C6C" w:rsidP="00991C6C">
      <w:pPr>
        <w:widowControl w:val="0"/>
        <w:autoSpaceDE w:val="0"/>
        <w:autoSpaceDN w:val="0"/>
        <w:adjustRightInd w:val="0"/>
        <w:jc w:val="both"/>
        <w:rPr>
          <w:rFonts w:asciiTheme="minorHAnsi" w:hAnsiTheme="minorHAnsi" w:cstheme="minorHAnsi"/>
        </w:rPr>
      </w:pPr>
    </w:p>
    <w:p w14:paraId="320A9641" w14:textId="77777777" w:rsidR="00991C6C" w:rsidRPr="00CA0A34" w:rsidRDefault="00991C6C" w:rsidP="00991C6C">
      <w:pPr>
        <w:widowControl w:val="0"/>
        <w:autoSpaceDE w:val="0"/>
        <w:autoSpaceDN w:val="0"/>
        <w:adjustRightInd w:val="0"/>
        <w:jc w:val="both"/>
        <w:rPr>
          <w:rFonts w:asciiTheme="minorHAnsi" w:hAnsiTheme="minorHAnsi" w:cstheme="minorHAnsi"/>
        </w:rPr>
      </w:pPr>
      <w:r w:rsidRPr="00CA0A34">
        <w:rPr>
          <w:rFonts w:asciiTheme="minorHAnsi" w:hAnsiTheme="minorHAnsi" w:cstheme="minorHAnsi"/>
        </w:rPr>
        <w:t xml:space="preserve">Dobavitelj pri izvajanju naročila nastopa s podizvajalci, navedenimi v obrazcu OBR-3 »Podatki o podizvajalcih«, ki je priloga te pogodbe. </w:t>
      </w:r>
    </w:p>
    <w:p w14:paraId="5B32FA67" w14:textId="77777777" w:rsidR="00991C6C" w:rsidRPr="00CA0A34" w:rsidRDefault="00991C6C" w:rsidP="00991C6C">
      <w:pPr>
        <w:widowControl w:val="0"/>
        <w:autoSpaceDE w:val="0"/>
        <w:autoSpaceDN w:val="0"/>
        <w:adjustRightInd w:val="0"/>
        <w:jc w:val="both"/>
        <w:rPr>
          <w:rFonts w:asciiTheme="minorHAnsi" w:hAnsiTheme="minorHAnsi" w:cstheme="minorHAnsi"/>
        </w:rPr>
      </w:pPr>
    </w:p>
    <w:p w14:paraId="4DBD2380" w14:textId="77777777" w:rsidR="00991C6C" w:rsidRPr="00CA0A34" w:rsidRDefault="00991C6C" w:rsidP="00991C6C">
      <w:pPr>
        <w:jc w:val="both"/>
        <w:rPr>
          <w:rFonts w:asciiTheme="minorHAnsi" w:hAnsiTheme="minorHAnsi" w:cstheme="minorHAnsi"/>
        </w:rPr>
      </w:pPr>
      <w:r w:rsidRPr="00CA0A34">
        <w:rPr>
          <w:rFonts w:asciiTheme="minorHAnsi" w:hAnsiTheme="minorHAnsi" w:cstheme="minorHAnsi"/>
        </w:rPr>
        <w:t xml:space="preserve">Dobavitelj mora med izvajanjem te pogodbe naročnika obvestiti o spremembah informacij iz drugega odstavka 94. člena ZJN-3 in mu poslati informacije o novih podizvajalcih najkasneje v 5 (petih) dneh po spremembi. V primeru vključitve novih podizvajalcev mora dobavitelj, v skladu s tretjim odstavkom 94. člena ZJN-3, skupaj z obvestilom naročniku med drugim predložiti podatke in dokumente: </w:t>
      </w:r>
    </w:p>
    <w:p w14:paraId="6C07B66C" w14:textId="77777777" w:rsidR="00991C6C" w:rsidRPr="00CA0A34" w:rsidRDefault="00991C6C" w:rsidP="00991C6C">
      <w:pPr>
        <w:jc w:val="both"/>
        <w:rPr>
          <w:rFonts w:asciiTheme="minorHAnsi" w:hAnsiTheme="minorHAnsi" w:cstheme="minorHAnsi"/>
        </w:rPr>
      </w:pPr>
    </w:p>
    <w:p w14:paraId="7EEE2DAA" w14:textId="77777777" w:rsidR="00991C6C" w:rsidRPr="00CA0A34" w:rsidRDefault="00991C6C" w:rsidP="00CF74C1">
      <w:pPr>
        <w:numPr>
          <w:ilvl w:val="0"/>
          <w:numId w:val="21"/>
        </w:numPr>
        <w:autoSpaceDE w:val="0"/>
        <w:autoSpaceDN w:val="0"/>
        <w:adjustRightInd w:val="0"/>
        <w:spacing w:after="56"/>
        <w:rPr>
          <w:rFonts w:asciiTheme="minorHAnsi" w:hAnsiTheme="minorHAnsi" w:cstheme="minorHAnsi"/>
        </w:rPr>
      </w:pPr>
      <w:r w:rsidRPr="00CA0A34">
        <w:rPr>
          <w:rFonts w:asciiTheme="minorHAnsi" w:hAnsiTheme="minorHAnsi" w:cstheme="minorHAnsi"/>
        </w:rPr>
        <w:t xml:space="preserve">navesti firmo/ime in sedež/naslov novega podizvajalca ter del javnega naročila, ki ga namerava oddati v podizvajanje temu subjektu; </w:t>
      </w:r>
    </w:p>
    <w:p w14:paraId="125ACA46" w14:textId="77777777" w:rsidR="00991C6C" w:rsidRPr="00CA0A34" w:rsidRDefault="00991C6C" w:rsidP="00CF74C1">
      <w:pPr>
        <w:numPr>
          <w:ilvl w:val="0"/>
          <w:numId w:val="21"/>
        </w:numPr>
        <w:autoSpaceDE w:val="0"/>
        <w:autoSpaceDN w:val="0"/>
        <w:adjustRightInd w:val="0"/>
        <w:spacing w:after="56"/>
        <w:rPr>
          <w:rFonts w:asciiTheme="minorHAnsi" w:hAnsiTheme="minorHAnsi" w:cstheme="minorHAnsi"/>
        </w:rPr>
      </w:pPr>
      <w:r w:rsidRPr="00CA0A34">
        <w:rPr>
          <w:rFonts w:asciiTheme="minorHAnsi" w:hAnsiTheme="minorHAnsi" w:cstheme="minorHAnsi"/>
        </w:rPr>
        <w:t>kontaktne podatke in zakonite zastopnike predlaganih novo predlaganih podizvajalcev;</w:t>
      </w:r>
    </w:p>
    <w:p w14:paraId="400E881E" w14:textId="77777777" w:rsidR="00991C6C" w:rsidRPr="00CA0A34" w:rsidRDefault="00991C6C" w:rsidP="00CF74C1">
      <w:pPr>
        <w:numPr>
          <w:ilvl w:val="0"/>
          <w:numId w:val="21"/>
        </w:numPr>
        <w:autoSpaceDE w:val="0"/>
        <w:autoSpaceDN w:val="0"/>
        <w:adjustRightInd w:val="0"/>
        <w:spacing w:after="56"/>
        <w:rPr>
          <w:rFonts w:asciiTheme="minorHAnsi" w:hAnsiTheme="minorHAnsi" w:cstheme="minorHAnsi"/>
        </w:rPr>
      </w:pPr>
      <w:r w:rsidRPr="00CA0A34">
        <w:rPr>
          <w:rFonts w:asciiTheme="minorHAnsi" w:hAnsiTheme="minorHAnsi" w:cstheme="minorHAnsi"/>
        </w:rPr>
        <w:t xml:space="preserve"> izpolnjene ESPD teh podizvajalcev v skladu z 79. členom ZJN-3 ali dokazila o neobstoju razlogov za izključitev ter izpolnjevanju pogojev ter </w:t>
      </w:r>
    </w:p>
    <w:p w14:paraId="0888B294" w14:textId="77777777" w:rsidR="00991C6C" w:rsidRPr="00CA0A34" w:rsidRDefault="00991C6C" w:rsidP="00CF74C1">
      <w:pPr>
        <w:numPr>
          <w:ilvl w:val="0"/>
          <w:numId w:val="21"/>
        </w:numPr>
        <w:autoSpaceDE w:val="0"/>
        <w:autoSpaceDN w:val="0"/>
        <w:adjustRightInd w:val="0"/>
        <w:spacing w:after="56"/>
        <w:rPr>
          <w:rFonts w:asciiTheme="minorHAnsi" w:hAnsiTheme="minorHAnsi" w:cstheme="minorHAnsi"/>
        </w:rPr>
      </w:pPr>
      <w:r w:rsidRPr="00CA0A34">
        <w:rPr>
          <w:rFonts w:asciiTheme="minorHAnsi" w:hAnsiTheme="minorHAnsi" w:cstheme="minorHAnsi"/>
        </w:rPr>
        <w:t xml:space="preserve">priložiti zahtevo podizvajalca za neposredno plačilo, če podizvajalec to zahteva. </w:t>
      </w:r>
    </w:p>
    <w:p w14:paraId="7F379CC5" w14:textId="77777777" w:rsidR="00991C6C" w:rsidRPr="00CA0A34" w:rsidRDefault="00991C6C" w:rsidP="00991C6C">
      <w:pPr>
        <w:jc w:val="both"/>
        <w:rPr>
          <w:rFonts w:asciiTheme="minorHAnsi" w:hAnsiTheme="minorHAnsi" w:cstheme="minorHAnsi"/>
        </w:rPr>
      </w:pPr>
    </w:p>
    <w:p w14:paraId="13863CF0" w14:textId="77777777" w:rsidR="00991C6C" w:rsidRPr="00CA0A34" w:rsidRDefault="00991C6C" w:rsidP="00991C6C">
      <w:pPr>
        <w:jc w:val="both"/>
        <w:rPr>
          <w:rFonts w:asciiTheme="minorHAnsi" w:hAnsiTheme="minorHAnsi" w:cstheme="minorHAnsi"/>
        </w:rPr>
      </w:pPr>
      <w:r w:rsidRPr="00CA0A34">
        <w:rPr>
          <w:rFonts w:asciiTheme="minorHAnsi" w:hAnsiTheme="minorHAnsi" w:cstheme="minorHAnsi"/>
        </w:rPr>
        <w:t>Dobavitelj v celoti odgovarja naročniku za izvedbo predmeta te pogodbe.</w:t>
      </w:r>
    </w:p>
    <w:p w14:paraId="1FDC70F9" w14:textId="77777777" w:rsidR="00991C6C" w:rsidRPr="00CA0A34" w:rsidRDefault="00991C6C" w:rsidP="00991C6C">
      <w:pPr>
        <w:jc w:val="both"/>
        <w:rPr>
          <w:rFonts w:asciiTheme="minorHAnsi" w:hAnsiTheme="minorHAnsi" w:cstheme="minorHAnsi"/>
        </w:rPr>
      </w:pPr>
    </w:p>
    <w:p w14:paraId="66E6B342" w14:textId="77777777" w:rsidR="00991C6C" w:rsidRPr="00CA0A34" w:rsidRDefault="00991C6C" w:rsidP="00991C6C">
      <w:pPr>
        <w:jc w:val="both"/>
        <w:rPr>
          <w:rFonts w:asciiTheme="minorHAnsi" w:hAnsiTheme="minorHAnsi" w:cstheme="minorHAnsi"/>
        </w:rPr>
      </w:pPr>
      <w:r w:rsidRPr="00CA0A34">
        <w:rPr>
          <w:rFonts w:asciiTheme="minorHAnsi" w:hAnsiTheme="minorHAnsi" w:cstheme="minorHAnsi"/>
        </w:rPr>
        <w:t>Če naročnik ugotovi, da storitve izvaja podizvajalec, ki ga dobavitelj ni navedel v svoji ponudbi oziroma ni dogovorjen s to pogodbo, oziroma dobavitelj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3B77CAA9" w14:textId="77777777" w:rsidR="00991C6C" w:rsidRPr="00CA0A34" w:rsidRDefault="00991C6C" w:rsidP="00991C6C">
      <w:pPr>
        <w:jc w:val="both"/>
        <w:rPr>
          <w:rFonts w:asciiTheme="minorHAnsi" w:hAnsiTheme="minorHAnsi" w:cstheme="minorHAnsi"/>
        </w:rPr>
      </w:pPr>
    </w:p>
    <w:p w14:paraId="7DA68D82" w14:textId="77777777" w:rsidR="00991C6C" w:rsidRPr="00CA0A34" w:rsidRDefault="00991C6C" w:rsidP="00991C6C">
      <w:pPr>
        <w:jc w:val="both"/>
        <w:rPr>
          <w:rFonts w:asciiTheme="minorHAnsi" w:hAnsiTheme="minorHAnsi" w:cstheme="minorHAnsi"/>
          <w:i/>
        </w:rPr>
      </w:pPr>
      <w:r w:rsidRPr="00CA0A34">
        <w:rPr>
          <w:rFonts w:asciiTheme="minorHAnsi" w:hAnsiTheme="minorHAnsi" w:cstheme="minorHAnsi"/>
          <w:i/>
        </w:rPr>
        <w:t xml:space="preserve">/če bo podizvajalec zahteval neposredna plačila/: </w:t>
      </w:r>
    </w:p>
    <w:p w14:paraId="798FA571" w14:textId="77777777" w:rsidR="00991C6C" w:rsidRPr="00CA0A34" w:rsidRDefault="00991C6C" w:rsidP="00991C6C">
      <w:pPr>
        <w:jc w:val="both"/>
        <w:rPr>
          <w:rFonts w:asciiTheme="minorHAnsi" w:hAnsiTheme="minorHAnsi" w:cstheme="minorHAnsi"/>
        </w:rPr>
      </w:pPr>
      <w:r w:rsidRPr="00CA0A34">
        <w:rPr>
          <w:rFonts w:asciiTheme="minorHAnsi" w:hAnsiTheme="minorHAnsi" w:cstheme="minorHAnsi"/>
        </w:rPr>
        <w:t xml:space="preserve">Neposredna plačila podizvajalcem po tej pogodbi so obvezna. Dobavitelj pooblašča naročnika, da na podlagi potrjenih računov neposredno plačuje podizvajalcem dela, ki jih bodo ti opravili po pogodbi. Dobavitelj mora računu obvezno priložiti predhodno potrjene račune podizvajalca(-cev), ki so opravili storitve po pogodbi. Soglasja podizvajalcev za izvajanje neposrednih plačil naročnika podizvajalcem so sestavni del in priloga te pogodbe. </w:t>
      </w:r>
    </w:p>
    <w:p w14:paraId="16CACB93" w14:textId="77777777" w:rsidR="00991C6C" w:rsidRPr="00CA0A34" w:rsidRDefault="00991C6C" w:rsidP="00991C6C">
      <w:pPr>
        <w:jc w:val="both"/>
        <w:rPr>
          <w:rFonts w:asciiTheme="minorHAnsi" w:hAnsiTheme="minorHAnsi" w:cstheme="minorHAnsi"/>
        </w:rPr>
      </w:pPr>
    </w:p>
    <w:p w14:paraId="7CF0930D" w14:textId="77777777" w:rsidR="00991C6C" w:rsidRPr="00CA0A34" w:rsidRDefault="00991C6C" w:rsidP="00991C6C">
      <w:pPr>
        <w:jc w:val="both"/>
        <w:rPr>
          <w:rFonts w:asciiTheme="minorHAnsi" w:hAnsiTheme="minorHAnsi" w:cstheme="minorHAnsi"/>
          <w:i/>
        </w:rPr>
      </w:pPr>
      <w:r w:rsidRPr="00CA0A34">
        <w:rPr>
          <w:rFonts w:asciiTheme="minorHAnsi" w:hAnsiTheme="minorHAnsi" w:cstheme="minorHAnsi"/>
          <w:i/>
        </w:rPr>
        <w:t>/če podizvajalec ne bo zahteval neposrednega plačila/:</w:t>
      </w:r>
    </w:p>
    <w:p w14:paraId="344652F5" w14:textId="77777777" w:rsidR="00991C6C" w:rsidRPr="00CA0A34" w:rsidRDefault="00991C6C" w:rsidP="00991C6C">
      <w:pPr>
        <w:jc w:val="both"/>
        <w:rPr>
          <w:rFonts w:asciiTheme="minorHAnsi" w:hAnsiTheme="minorHAnsi" w:cstheme="minorHAnsi"/>
        </w:rPr>
      </w:pPr>
      <w:r w:rsidRPr="00CA0A34">
        <w:rPr>
          <w:rFonts w:asciiTheme="minorHAnsi" w:hAnsiTheme="minorHAnsi" w:cstheme="minorHAnsi"/>
        </w:rPr>
        <w:t>Dobavitelj mora naročniku (</w:t>
      </w:r>
      <w:r>
        <w:rPr>
          <w:rFonts w:asciiTheme="minorHAnsi" w:hAnsiTheme="minorHAnsi" w:cstheme="minorHAnsi"/>
        </w:rPr>
        <w:t>Zdravstveni dom Murska Sobota)</w:t>
      </w:r>
      <w:r w:rsidRPr="00CA0A34">
        <w:rPr>
          <w:rFonts w:asciiTheme="minorHAnsi" w:hAnsiTheme="minorHAnsi" w:cstheme="minorHAnsi"/>
        </w:rPr>
        <w:t xml:space="preserve"> najpozneje v 60 (šestdesetih) dneh od plačila končnega računa poslati svojo pisno izjavo in pisno izjavo podizvajalca, da je podizvajalec prejel plačilo za izvedene storitve, neposredno povezano s predmetom javnega naročila.</w:t>
      </w:r>
    </w:p>
    <w:p w14:paraId="08E956F3" w14:textId="77777777" w:rsidR="00991C6C" w:rsidRPr="00CA0A34" w:rsidRDefault="00991C6C" w:rsidP="00991C6C">
      <w:pPr>
        <w:jc w:val="both"/>
        <w:rPr>
          <w:rFonts w:asciiTheme="minorHAnsi" w:hAnsiTheme="minorHAnsi" w:cstheme="minorHAnsi"/>
        </w:rPr>
      </w:pPr>
    </w:p>
    <w:p w14:paraId="7AB968DD" w14:textId="77777777" w:rsidR="00991C6C" w:rsidRPr="00CA0A34" w:rsidRDefault="00991C6C" w:rsidP="00991C6C">
      <w:pPr>
        <w:jc w:val="both"/>
        <w:rPr>
          <w:rFonts w:asciiTheme="minorHAnsi" w:hAnsiTheme="minorHAnsi" w:cstheme="minorHAnsi"/>
        </w:rPr>
      </w:pPr>
      <w:r w:rsidRPr="00CA0A34">
        <w:rPr>
          <w:rFonts w:asciiTheme="minorHAnsi" w:hAnsiTheme="minorHAnsi" w:cstheme="minorHAnsi"/>
        </w:rPr>
        <w:t>Roki plačil podizvajalcem so enaki, kot so določeni za plačilo obveznosti naročnika do dobavitelja v tej pogodbi.</w:t>
      </w:r>
    </w:p>
    <w:p w14:paraId="19E52118" w14:textId="77777777" w:rsidR="00991C6C" w:rsidRPr="00991C6C" w:rsidRDefault="00991C6C" w:rsidP="00991C6C">
      <w:pPr>
        <w:suppressAutoHyphens/>
        <w:autoSpaceDE w:val="0"/>
        <w:autoSpaceDN w:val="0"/>
        <w:spacing w:before="1"/>
        <w:textAlignment w:val="baseline"/>
        <w:rPr>
          <w:rFonts w:asciiTheme="minorHAnsi" w:hAnsiTheme="minorHAnsi" w:cstheme="minorHAnsi"/>
        </w:rPr>
      </w:pPr>
    </w:p>
    <w:p w14:paraId="009C6FCA" w14:textId="4064324C" w:rsidR="00991C6C" w:rsidRPr="00400682" w:rsidRDefault="00991C6C" w:rsidP="00CF74C1">
      <w:pPr>
        <w:pStyle w:val="Odstavekseznama"/>
        <w:numPr>
          <w:ilvl w:val="0"/>
          <w:numId w:val="26"/>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člen</w:t>
      </w:r>
    </w:p>
    <w:p w14:paraId="1CEA6631" w14:textId="77777777" w:rsidR="00480E8A" w:rsidRPr="00400682" w:rsidRDefault="00480E8A" w:rsidP="00480E8A">
      <w:pPr>
        <w:autoSpaceDE w:val="0"/>
        <w:autoSpaceDN w:val="0"/>
        <w:spacing w:before="1"/>
        <w:jc w:val="center"/>
        <w:textAlignment w:val="baseline"/>
        <w:rPr>
          <w:rFonts w:asciiTheme="minorHAnsi" w:hAnsiTheme="minorHAnsi" w:cstheme="minorHAnsi"/>
        </w:rPr>
      </w:pPr>
    </w:p>
    <w:p w14:paraId="675F1B39" w14:textId="77777777" w:rsidR="00480E8A" w:rsidRPr="00400682" w:rsidRDefault="00480E8A" w:rsidP="00480E8A">
      <w:pPr>
        <w:widowControl w:val="0"/>
        <w:jc w:val="both"/>
        <w:rPr>
          <w:rFonts w:asciiTheme="minorHAnsi" w:hAnsiTheme="minorHAnsi" w:cstheme="minorHAnsi"/>
        </w:rPr>
      </w:pPr>
      <w:r w:rsidRPr="00400682">
        <w:rPr>
          <w:rFonts w:asciiTheme="minorHAnsi" w:hAnsiTheme="minorHAnsi" w:cstheme="minorHAnsi"/>
        </w:rPr>
        <w:t xml:space="preserve">Naročnik bo material naročal izključno po elektronski pošti. </w:t>
      </w:r>
    </w:p>
    <w:p w14:paraId="46A4471A" w14:textId="77777777" w:rsidR="00480E8A" w:rsidRPr="00400682" w:rsidRDefault="00480E8A" w:rsidP="00480E8A">
      <w:pPr>
        <w:widowControl w:val="0"/>
        <w:jc w:val="both"/>
        <w:rPr>
          <w:rFonts w:asciiTheme="minorHAnsi" w:hAnsiTheme="minorHAnsi" w:cstheme="minorHAnsi"/>
        </w:rPr>
      </w:pPr>
    </w:p>
    <w:p w14:paraId="274891C7" w14:textId="5A4A05BF" w:rsidR="00480E8A" w:rsidRDefault="00480E8A" w:rsidP="00480E8A">
      <w:pPr>
        <w:autoSpaceDE w:val="0"/>
        <w:autoSpaceDN w:val="0"/>
        <w:spacing w:before="1"/>
        <w:jc w:val="both"/>
        <w:textAlignment w:val="baseline"/>
        <w:rPr>
          <w:rFonts w:asciiTheme="minorHAnsi" w:hAnsiTheme="minorHAnsi" w:cstheme="minorHAnsi"/>
        </w:rPr>
      </w:pPr>
      <w:r w:rsidRPr="00400682">
        <w:rPr>
          <w:rFonts w:asciiTheme="minorHAnsi" w:hAnsiTheme="minorHAnsi" w:cstheme="minorHAnsi"/>
        </w:rPr>
        <w:t xml:space="preserve">Dostave se </w:t>
      </w:r>
      <w:r w:rsidR="00860B62">
        <w:rPr>
          <w:rFonts w:asciiTheme="minorHAnsi" w:hAnsiTheme="minorHAnsi" w:cstheme="minorHAnsi"/>
        </w:rPr>
        <w:t xml:space="preserve">na sedež naročnika se </w:t>
      </w:r>
      <w:r w:rsidRPr="00400682">
        <w:rPr>
          <w:rFonts w:asciiTheme="minorHAnsi" w:hAnsiTheme="minorHAnsi" w:cstheme="minorHAnsi"/>
        </w:rPr>
        <w:t>vršijo ob delavnikih od 7.00 ure do 1</w:t>
      </w:r>
      <w:r w:rsidR="00860B62">
        <w:rPr>
          <w:rFonts w:asciiTheme="minorHAnsi" w:hAnsiTheme="minorHAnsi" w:cstheme="minorHAnsi"/>
        </w:rPr>
        <w:t>5</w:t>
      </w:r>
      <w:r w:rsidRPr="00400682">
        <w:rPr>
          <w:rFonts w:asciiTheme="minorHAnsi" w:hAnsiTheme="minorHAnsi" w:cstheme="minorHAnsi"/>
        </w:rPr>
        <w:t>.00 ure v nabavno službo (fco naročnik skladišče razloženo – Incoterms 2010).</w:t>
      </w:r>
    </w:p>
    <w:p w14:paraId="64CB57DC" w14:textId="67F68D34" w:rsidR="00860B62" w:rsidRDefault="00860B62" w:rsidP="00480E8A">
      <w:pPr>
        <w:autoSpaceDE w:val="0"/>
        <w:autoSpaceDN w:val="0"/>
        <w:spacing w:before="1"/>
        <w:jc w:val="both"/>
        <w:textAlignment w:val="baseline"/>
        <w:rPr>
          <w:rFonts w:asciiTheme="minorHAnsi" w:hAnsiTheme="minorHAnsi" w:cstheme="minorHAnsi"/>
        </w:rPr>
      </w:pPr>
    </w:p>
    <w:p w14:paraId="1689F8EE" w14:textId="2674B1FD" w:rsidR="00094881" w:rsidRPr="00122976" w:rsidRDefault="00122976" w:rsidP="00480E8A">
      <w:pPr>
        <w:autoSpaceDE w:val="0"/>
        <w:autoSpaceDN w:val="0"/>
        <w:spacing w:before="1"/>
        <w:jc w:val="both"/>
        <w:textAlignment w:val="baseline"/>
        <w:rPr>
          <w:rFonts w:asciiTheme="minorHAnsi" w:hAnsiTheme="minorHAnsi" w:cstheme="minorHAnsi"/>
        </w:rPr>
      </w:pPr>
      <w:r w:rsidRPr="00122976">
        <w:rPr>
          <w:rFonts w:asciiTheme="minorHAnsi" w:hAnsiTheme="minorHAnsi" w:cstheme="minorHAnsi"/>
        </w:rPr>
        <w:t>Dostave na dislocirane enote, ki so navedene v naslednjem odstavku tega člena pogodbe, se ob delavnikih vršijo od 7.00 do 14.00 ure, razen v primeru Patronažnega varstva – ZD M. Sobota, kjer se dostava vrši ob delavnikih med 7.00 in 8.00 uro.</w:t>
      </w:r>
    </w:p>
    <w:p w14:paraId="65DCF746" w14:textId="77777777" w:rsidR="00122976" w:rsidRDefault="00122976" w:rsidP="00480E8A">
      <w:pPr>
        <w:autoSpaceDE w:val="0"/>
        <w:autoSpaceDN w:val="0"/>
        <w:spacing w:before="1"/>
        <w:jc w:val="both"/>
        <w:textAlignment w:val="baseline"/>
        <w:rPr>
          <w:rFonts w:asciiTheme="minorHAnsi" w:hAnsiTheme="minorHAnsi" w:cstheme="minorHAnsi"/>
        </w:rPr>
      </w:pPr>
    </w:p>
    <w:p w14:paraId="430FE66D" w14:textId="0A97F70F" w:rsidR="00094881" w:rsidRDefault="00094881" w:rsidP="00480E8A">
      <w:pPr>
        <w:autoSpaceDE w:val="0"/>
        <w:autoSpaceDN w:val="0"/>
        <w:spacing w:before="1"/>
        <w:jc w:val="both"/>
        <w:textAlignment w:val="baseline"/>
        <w:rPr>
          <w:rFonts w:asciiTheme="minorHAnsi" w:hAnsiTheme="minorHAnsi" w:cstheme="minorHAnsi"/>
        </w:rPr>
      </w:pPr>
      <w:r>
        <w:rPr>
          <w:rFonts w:asciiTheme="minorHAnsi" w:hAnsiTheme="minorHAnsi" w:cstheme="minorHAnsi"/>
        </w:rPr>
        <w:t>Dislocirane enote se nahajajo na naslednjih lokacijah:</w:t>
      </w:r>
    </w:p>
    <w:p w14:paraId="02EDA7C9" w14:textId="77777777" w:rsidR="00094881" w:rsidRDefault="00094881" w:rsidP="00480E8A">
      <w:pPr>
        <w:autoSpaceDE w:val="0"/>
        <w:autoSpaceDN w:val="0"/>
        <w:spacing w:before="1"/>
        <w:jc w:val="both"/>
        <w:textAlignment w:val="baseline"/>
        <w:rPr>
          <w:rFonts w:asciiTheme="minorHAnsi" w:hAnsiTheme="minorHAnsi" w:cstheme="minorHAnsi"/>
        </w:rPr>
      </w:pPr>
    </w:p>
    <w:p w14:paraId="2C0AF0A6" w14:textId="566BCB6E" w:rsidR="00094881" w:rsidRPr="00122976" w:rsidRDefault="00094881" w:rsidP="00094881">
      <w:pPr>
        <w:pStyle w:val="Default"/>
        <w:numPr>
          <w:ilvl w:val="0"/>
          <w:numId w:val="30"/>
        </w:numPr>
        <w:rPr>
          <w:rFonts w:asciiTheme="minorHAnsi" w:hAnsiTheme="minorHAnsi"/>
        </w:rPr>
      </w:pPr>
      <w:r w:rsidRPr="00094881">
        <w:rPr>
          <w:rFonts w:asciiTheme="minorHAnsi" w:hAnsiTheme="minorHAnsi"/>
          <w:bCs/>
          <w:iCs/>
        </w:rPr>
        <w:t xml:space="preserve">Urgentni center Splošna bolnišnica Murska Sobota - EHP (Amb.2 – Dežurna služba), </w:t>
      </w:r>
      <w:r w:rsidRPr="00094881">
        <w:t>Rakičan, Ulica dr. Vrbnjaka 6, 9000 Murska Sobota</w:t>
      </w:r>
      <w:r>
        <w:t>;</w:t>
      </w:r>
    </w:p>
    <w:p w14:paraId="00681A0D" w14:textId="7E2E33BA" w:rsidR="00122976" w:rsidRPr="00122976" w:rsidRDefault="00122976" w:rsidP="00122976">
      <w:pPr>
        <w:pStyle w:val="Odstavekseznama"/>
        <w:numPr>
          <w:ilvl w:val="0"/>
          <w:numId w:val="30"/>
        </w:numPr>
        <w:spacing w:before="100" w:beforeAutospacing="1" w:after="100" w:afterAutospacing="1"/>
        <w:rPr>
          <w:rFonts w:asciiTheme="minorHAnsi" w:hAnsiTheme="minorHAnsi" w:cs="Calibri"/>
          <w:bCs/>
          <w:iCs/>
          <w:color w:val="000000"/>
        </w:rPr>
      </w:pPr>
      <w:r w:rsidRPr="00122976">
        <w:rPr>
          <w:rFonts w:asciiTheme="minorHAnsi" w:hAnsiTheme="minorHAnsi" w:cs="Calibri"/>
          <w:bCs/>
          <w:iCs/>
          <w:color w:val="000000"/>
        </w:rPr>
        <w:t>Patronažno varstvo - ZD M. Sobota, Ciril Metodova ulica 9, 9000 Murska Sobota</w:t>
      </w:r>
      <w:r>
        <w:rPr>
          <w:rFonts w:asciiTheme="minorHAnsi" w:hAnsiTheme="minorHAnsi" w:cs="Calibri"/>
          <w:bCs/>
          <w:iCs/>
          <w:color w:val="000000"/>
        </w:rPr>
        <w:t>;</w:t>
      </w:r>
    </w:p>
    <w:p w14:paraId="3ABEDBE8" w14:textId="5259360C" w:rsidR="00094881" w:rsidRPr="00094881" w:rsidRDefault="00094881" w:rsidP="00094881">
      <w:pPr>
        <w:pStyle w:val="Default"/>
        <w:numPr>
          <w:ilvl w:val="0"/>
          <w:numId w:val="30"/>
        </w:numPr>
        <w:rPr>
          <w:rFonts w:asciiTheme="minorHAnsi" w:hAnsiTheme="minorHAnsi"/>
        </w:rPr>
      </w:pPr>
      <w:r w:rsidRPr="00094881">
        <w:rPr>
          <w:rFonts w:asciiTheme="minorHAnsi" w:hAnsiTheme="minorHAnsi"/>
        </w:rPr>
        <w:t>Zdravstvena postaja Beltinci, Cvetno naselje 1, 9231 Beltinci</w:t>
      </w:r>
      <w:r>
        <w:rPr>
          <w:rFonts w:asciiTheme="minorHAnsi" w:hAnsiTheme="minorHAnsi"/>
        </w:rPr>
        <w:t>;</w:t>
      </w:r>
    </w:p>
    <w:p w14:paraId="470737AF" w14:textId="437B574E" w:rsidR="00094881" w:rsidRPr="00094881" w:rsidRDefault="00094881" w:rsidP="00094881">
      <w:pPr>
        <w:pStyle w:val="Default"/>
        <w:numPr>
          <w:ilvl w:val="0"/>
          <w:numId w:val="30"/>
        </w:numPr>
        <w:rPr>
          <w:rFonts w:asciiTheme="minorHAnsi" w:hAnsiTheme="minorHAnsi"/>
        </w:rPr>
      </w:pPr>
      <w:r w:rsidRPr="00094881">
        <w:rPr>
          <w:rFonts w:asciiTheme="minorHAnsi" w:hAnsiTheme="minorHAnsi"/>
        </w:rPr>
        <w:t>Zdravstvena postaja Gornji Petrovci, Gornji Petrovci 33 A, 9203 Gornji Petrovci</w:t>
      </w:r>
      <w:r>
        <w:rPr>
          <w:rFonts w:asciiTheme="minorHAnsi" w:hAnsiTheme="minorHAnsi"/>
        </w:rPr>
        <w:t>;</w:t>
      </w:r>
    </w:p>
    <w:p w14:paraId="7AF01DB2" w14:textId="6DD12938" w:rsidR="00094881" w:rsidRPr="00094881" w:rsidRDefault="00094881" w:rsidP="00094881">
      <w:pPr>
        <w:pStyle w:val="Default"/>
        <w:numPr>
          <w:ilvl w:val="0"/>
          <w:numId w:val="30"/>
        </w:numPr>
        <w:rPr>
          <w:rFonts w:asciiTheme="minorHAnsi" w:hAnsiTheme="minorHAnsi"/>
        </w:rPr>
      </w:pPr>
      <w:r w:rsidRPr="00094881">
        <w:rPr>
          <w:rFonts w:asciiTheme="minorHAnsi" w:hAnsiTheme="minorHAnsi"/>
        </w:rPr>
        <w:t>Zdravstvena postaja Grad, Grad 186 c, 9264 Grad</w:t>
      </w:r>
      <w:r>
        <w:rPr>
          <w:rFonts w:asciiTheme="minorHAnsi" w:hAnsiTheme="minorHAnsi"/>
        </w:rPr>
        <w:t>;</w:t>
      </w:r>
    </w:p>
    <w:p w14:paraId="68B02FCC" w14:textId="0C273A0A" w:rsidR="00094881" w:rsidRPr="00094881" w:rsidRDefault="00094881" w:rsidP="00094881">
      <w:pPr>
        <w:pStyle w:val="Default"/>
        <w:numPr>
          <w:ilvl w:val="0"/>
          <w:numId w:val="30"/>
        </w:numPr>
        <w:rPr>
          <w:rFonts w:asciiTheme="minorHAnsi" w:hAnsiTheme="minorHAnsi"/>
        </w:rPr>
      </w:pPr>
      <w:r w:rsidRPr="00094881">
        <w:rPr>
          <w:rFonts w:asciiTheme="minorHAnsi" w:hAnsiTheme="minorHAnsi"/>
        </w:rPr>
        <w:t>Zdravstvena postaja Rogašovci, Rogašovci 14 A, 9262 Rogašovci</w:t>
      </w:r>
      <w:r>
        <w:rPr>
          <w:rFonts w:asciiTheme="minorHAnsi" w:hAnsiTheme="minorHAnsi"/>
        </w:rPr>
        <w:t>;</w:t>
      </w:r>
    </w:p>
    <w:p w14:paraId="4A2681F2" w14:textId="57EA4C4D" w:rsidR="00094881" w:rsidRPr="00094881" w:rsidRDefault="00094881" w:rsidP="00094881">
      <w:pPr>
        <w:pStyle w:val="Default"/>
        <w:numPr>
          <w:ilvl w:val="0"/>
          <w:numId w:val="30"/>
        </w:numPr>
        <w:rPr>
          <w:rFonts w:asciiTheme="minorHAnsi" w:hAnsiTheme="minorHAnsi"/>
        </w:rPr>
      </w:pPr>
      <w:r w:rsidRPr="00094881">
        <w:rPr>
          <w:rFonts w:asciiTheme="minorHAnsi" w:hAnsiTheme="minorHAnsi"/>
        </w:rPr>
        <w:t>Zdravstvena ambulanta Martjanci, Martjanci 19, 9221 Martjanci</w:t>
      </w:r>
      <w:r>
        <w:rPr>
          <w:rFonts w:asciiTheme="minorHAnsi" w:hAnsiTheme="minorHAnsi"/>
        </w:rPr>
        <w:t>;</w:t>
      </w:r>
    </w:p>
    <w:p w14:paraId="4253FCC7" w14:textId="527E086D" w:rsidR="00094881" w:rsidRPr="00094881" w:rsidRDefault="00094881" w:rsidP="00094881">
      <w:pPr>
        <w:pStyle w:val="Default"/>
        <w:numPr>
          <w:ilvl w:val="0"/>
          <w:numId w:val="30"/>
        </w:numPr>
        <w:rPr>
          <w:rFonts w:asciiTheme="minorHAnsi" w:hAnsiTheme="minorHAnsi"/>
        </w:rPr>
      </w:pPr>
      <w:r w:rsidRPr="00094881">
        <w:rPr>
          <w:rFonts w:asciiTheme="minorHAnsi" w:hAnsiTheme="minorHAnsi"/>
        </w:rPr>
        <w:t>Zdravstvena ambulanta Puconci, Puconci 81, 9201 Puconci</w:t>
      </w:r>
      <w:r>
        <w:rPr>
          <w:rFonts w:asciiTheme="minorHAnsi" w:hAnsiTheme="minorHAnsi"/>
        </w:rPr>
        <w:t>.</w:t>
      </w:r>
    </w:p>
    <w:p w14:paraId="260D5743" w14:textId="7DFF5212" w:rsidR="00480E8A" w:rsidRPr="00400682" w:rsidRDefault="00480E8A" w:rsidP="00480E8A">
      <w:pPr>
        <w:spacing w:before="100" w:beforeAutospacing="1" w:after="100" w:afterAutospacing="1"/>
        <w:jc w:val="both"/>
        <w:rPr>
          <w:rFonts w:asciiTheme="minorHAnsi" w:hAnsiTheme="minorHAnsi" w:cstheme="minorHAnsi"/>
        </w:rPr>
      </w:pPr>
      <w:r w:rsidRPr="00400682">
        <w:rPr>
          <w:rFonts w:asciiTheme="minorHAnsi" w:hAnsiTheme="minorHAnsi" w:cstheme="minorHAnsi"/>
        </w:rPr>
        <w:t xml:space="preserve">Ob vsakokratni dostavi blaga mora biti navzoča oseba s strani dobavitelja in naročnika. Količina pakiranj se kontrolira sprotno na mestu dostave in se mora ujemati s količino zapisano na spremnem dokumentu. Vsebina </w:t>
      </w:r>
      <w:r w:rsidR="0046467D">
        <w:rPr>
          <w:rFonts w:asciiTheme="minorHAnsi" w:hAnsiTheme="minorHAnsi" w:cstheme="minorHAnsi"/>
        </w:rPr>
        <w:t>pakiranj</w:t>
      </w:r>
      <w:r w:rsidRPr="00400682">
        <w:rPr>
          <w:rFonts w:asciiTheme="minorHAnsi" w:hAnsiTheme="minorHAnsi" w:cstheme="minorHAnsi"/>
        </w:rPr>
        <w:t xml:space="preserve"> se kontrolira naknadno s strani naročnika. V primeru, da naročnik ob naknadnem količinskem prevzemu materiala ugotovi, da posamezno blago ni zahtevane kvalitete oz. da dejansko dostavljena količina ni enaka tisti, ki je zapisana na spremnem dokumentu – dobavnici, </w:t>
      </w:r>
      <w:r w:rsidR="00401719" w:rsidRPr="008F7FBA">
        <w:rPr>
          <w:rFonts w:asciiTheme="minorHAnsi" w:hAnsiTheme="minorHAnsi"/>
          <w:sz w:val="22"/>
          <w:szCs w:val="22"/>
        </w:rPr>
        <w:t xml:space="preserve">ga </w:t>
      </w:r>
      <w:r w:rsidR="00401719">
        <w:rPr>
          <w:rFonts w:asciiTheme="minorHAnsi" w:hAnsiTheme="minorHAnsi"/>
          <w:sz w:val="22"/>
          <w:szCs w:val="22"/>
        </w:rPr>
        <w:t>naročnik, po pošti ali z lastnim prevzemom ponudnika, vrne ponudniku skupaj</w:t>
      </w:r>
      <w:r w:rsidR="00401719" w:rsidRPr="008F7FBA">
        <w:rPr>
          <w:rFonts w:asciiTheme="minorHAnsi" w:hAnsiTheme="minorHAnsi"/>
          <w:sz w:val="22"/>
          <w:szCs w:val="22"/>
        </w:rPr>
        <w:t xml:space="preserve"> z</w:t>
      </w:r>
      <w:r w:rsidR="00401719" w:rsidRPr="00401719">
        <w:rPr>
          <w:rFonts w:asciiTheme="minorHAnsi" w:hAnsiTheme="minorHAnsi" w:cstheme="minorHAnsi"/>
        </w:rPr>
        <w:t xml:space="preserve"> reklamacijskim zapisnikom. </w:t>
      </w:r>
      <w:r w:rsidRPr="00400682">
        <w:rPr>
          <w:rFonts w:asciiTheme="minorHAnsi" w:hAnsiTheme="minorHAnsi" w:cstheme="minorHAnsi"/>
        </w:rPr>
        <w:t xml:space="preserve">Dobavitelj je dolžan </w:t>
      </w:r>
      <w:r w:rsidR="00401719">
        <w:rPr>
          <w:rFonts w:asciiTheme="minorHAnsi" w:hAnsiTheme="minorHAnsi" w:cstheme="minorHAnsi"/>
        </w:rPr>
        <w:t>reklamirano</w:t>
      </w:r>
      <w:r w:rsidRPr="00400682">
        <w:rPr>
          <w:rFonts w:asciiTheme="minorHAnsi" w:hAnsiTheme="minorHAnsi" w:cstheme="minorHAnsi"/>
        </w:rPr>
        <w:t xml:space="preserve"> blago nadomestiti z novim oz. dostaviti manjkajoče blago, v roku 3 delovnih dni od prejete reklamacije na lastne stroške.</w:t>
      </w:r>
    </w:p>
    <w:p w14:paraId="7427A6EC" w14:textId="77777777" w:rsidR="004B2830" w:rsidRPr="004B2830" w:rsidRDefault="00480E8A" w:rsidP="004B2830">
      <w:pPr>
        <w:spacing w:before="100" w:beforeAutospacing="1" w:after="100" w:afterAutospacing="1"/>
        <w:jc w:val="both"/>
        <w:rPr>
          <w:rFonts w:asciiTheme="minorHAnsi" w:hAnsiTheme="minorHAnsi" w:cstheme="minorHAnsi"/>
        </w:rPr>
      </w:pPr>
      <w:r w:rsidRPr="00400682">
        <w:rPr>
          <w:rFonts w:asciiTheme="minorHAnsi" w:hAnsiTheme="minorHAnsi" w:cstheme="minorHAnsi"/>
        </w:rPr>
        <w:t xml:space="preserve">Vsako dostavo mora spremljati dokument - dobavnica, na kateri mora biti jasno zapisano ime dobavitelja, vrsta in količina materiala, ME, cena brez DDV, eventualni popust in končna cena materiala, v katero je vključen DDV. </w:t>
      </w:r>
      <w:r w:rsidR="004B2830" w:rsidRPr="004B2830">
        <w:rPr>
          <w:rFonts w:asciiTheme="minorHAnsi" w:hAnsiTheme="minorHAnsi" w:cstheme="minorHAnsi"/>
        </w:rPr>
        <w:t>Vse postavke na dobavnici se morajo ujemati s tistimi na prejetem e-računu.</w:t>
      </w:r>
    </w:p>
    <w:p w14:paraId="769B4B4D" w14:textId="303BAEEF" w:rsidR="00480E8A" w:rsidRPr="00400682" w:rsidRDefault="00480E8A" w:rsidP="004B2830">
      <w:pPr>
        <w:pStyle w:val="Odstavekseznama"/>
        <w:numPr>
          <w:ilvl w:val="0"/>
          <w:numId w:val="26"/>
        </w:numPr>
        <w:suppressAutoHyphens/>
        <w:autoSpaceDE w:val="0"/>
        <w:autoSpaceDN w:val="0"/>
        <w:spacing w:before="1"/>
        <w:contextualSpacing w:val="0"/>
        <w:jc w:val="center"/>
        <w:textAlignment w:val="baseline"/>
        <w:rPr>
          <w:rFonts w:asciiTheme="minorHAnsi" w:hAnsiTheme="minorHAnsi" w:cstheme="minorHAnsi"/>
        </w:rPr>
      </w:pPr>
      <w:r w:rsidRPr="00400682">
        <w:rPr>
          <w:rFonts w:asciiTheme="minorHAnsi" w:hAnsiTheme="minorHAnsi" w:cstheme="minorHAnsi"/>
        </w:rPr>
        <w:t>člen</w:t>
      </w:r>
    </w:p>
    <w:p w14:paraId="3EA4B432" w14:textId="77777777" w:rsidR="00480E8A" w:rsidRPr="00400682" w:rsidRDefault="00480E8A" w:rsidP="00480E8A">
      <w:pPr>
        <w:jc w:val="both"/>
        <w:rPr>
          <w:rFonts w:asciiTheme="minorHAnsi" w:hAnsiTheme="minorHAnsi" w:cstheme="minorHAnsi"/>
        </w:rPr>
      </w:pPr>
    </w:p>
    <w:p w14:paraId="4FA1B94E" w14:textId="7034878B" w:rsidR="00480E8A" w:rsidRPr="00400682" w:rsidRDefault="00480E8A" w:rsidP="00480E8A">
      <w:pPr>
        <w:widowControl w:val="0"/>
        <w:jc w:val="both"/>
        <w:rPr>
          <w:rFonts w:asciiTheme="minorHAnsi" w:hAnsiTheme="minorHAnsi" w:cstheme="minorHAnsi"/>
        </w:rPr>
      </w:pPr>
      <w:r w:rsidRPr="00400682">
        <w:rPr>
          <w:rFonts w:asciiTheme="minorHAnsi" w:hAnsiTheme="minorHAnsi" w:cstheme="minorHAnsi"/>
        </w:rPr>
        <w:t xml:space="preserve">Naročnik se zavezuje, da bo za vsako pravilno (količinsko in kvalitetno) dobavo dobavitelju plačal pogodbeno vrednost skladno z določili </w:t>
      </w:r>
      <w:r w:rsidR="004A7F97">
        <w:rPr>
          <w:rFonts w:asciiTheme="minorHAnsi" w:hAnsiTheme="minorHAnsi" w:cstheme="minorHAnsi"/>
        </w:rPr>
        <w:t>te pogodbe</w:t>
      </w:r>
      <w:r w:rsidRPr="00400682">
        <w:rPr>
          <w:rFonts w:asciiTheme="minorHAnsi" w:hAnsiTheme="minorHAnsi" w:cstheme="minorHAnsi"/>
        </w:rPr>
        <w:t xml:space="preserve"> na transakcijski račun v roku 30 dni od datuma prejema pravilno izstavljenega računa z dobavnicami.</w:t>
      </w:r>
    </w:p>
    <w:p w14:paraId="0A4EC8B2" w14:textId="6DA2332E" w:rsidR="00480E8A" w:rsidRDefault="00D34D68" w:rsidP="00480E8A">
      <w:pPr>
        <w:spacing w:before="100" w:beforeAutospacing="1" w:after="100" w:afterAutospacing="1"/>
        <w:jc w:val="both"/>
        <w:rPr>
          <w:rFonts w:asciiTheme="minorHAnsi" w:hAnsiTheme="minorHAnsi" w:cstheme="minorHAnsi"/>
        </w:rPr>
      </w:pPr>
      <w:r w:rsidRPr="00D34D68">
        <w:rPr>
          <w:rFonts w:asciiTheme="minorHAnsi" w:hAnsiTheme="minorHAnsi" w:cstheme="minorHAnsi"/>
        </w:rPr>
        <w:t xml:space="preserve">Dobavitelj bo naročniku za izdobavljeno blago izstavil zbirni račun najkasneje 1. delovni dan v mesecu, za pretekli mesec. </w:t>
      </w:r>
      <w:r w:rsidR="00480E8A" w:rsidRPr="00946318">
        <w:rPr>
          <w:rFonts w:asciiTheme="minorHAnsi" w:hAnsiTheme="minorHAnsi" w:cstheme="minorHAnsi"/>
        </w:rPr>
        <w:t>Račun mora biti poslan v e-obliki. Vsaka dobavnica in račun morata vsebovati številko naročilnice, po kateri je bil</w:t>
      </w:r>
      <w:r w:rsidR="004B2830" w:rsidRPr="00946318">
        <w:rPr>
          <w:rFonts w:asciiTheme="minorHAnsi" w:hAnsiTheme="minorHAnsi" w:cstheme="minorHAnsi"/>
        </w:rPr>
        <w:t>o blago dobavljeno.</w:t>
      </w:r>
    </w:p>
    <w:p w14:paraId="0B760299" w14:textId="77777777" w:rsidR="00480E8A" w:rsidRPr="00400682" w:rsidRDefault="00480E8A" w:rsidP="00480E8A">
      <w:pPr>
        <w:widowControl w:val="0"/>
        <w:jc w:val="both"/>
        <w:rPr>
          <w:rFonts w:asciiTheme="minorHAnsi" w:hAnsiTheme="minorHAnsi" w:cstheme="minorHAnsi"/>
        </w:rPr>
      </w:pPr>
      <w:r w:rsidRPr="00400682">
        <w:rPr>
          <w:rFonts w:asciiTheme="minorHAnsi" w:hAnsiTheme="minorHAnsi" w:cstheme="minorHAnsi"/>
        </w:rPr>
        <w:t xml:space="preserve">V kolikor naročnik računa ne poravna v dogovorjenem roku, ima dobavitelj pravico zaračunati zakonsko določene zamudne obresti. </w:t>
      </w:r>
      <w:r w:rsidRPr="00400682">
        <w:rPr>
          <w:rFonts w:asciiTheme="minorHAnsi" w:hAnsiTheme="minorHAnsi" w:cstheme="minorHAnsi"/>
          <w:lang w:eastAsia="en-US"/>
        </w:rPr>
        <w:t> </w:t>
      </w:r>
    </w:p>
    <w:p w14:paraId="494E6852" w14:textId="77777777" w:rsidR="00480E8A" w:rsidRPr="00400682" w:rsidRDefault="00480E8A" w:rsidP="00480E8A">
      <w:pPr>
        <w:widowControl w:val="0"/>
        <w:jc w:val="both"/>
        <w:rPr>
          <w:rFonts w:asciiTheme="minorHAnsi" w:hAnsiTheme="minorHAnsi" w:cstheme="minorHAnsi"/>
        </w:rPr>
      </w:pPr>
    </w:p>
    <w:p w14:paraId="6004E93B" w14:textId="77777777" w:rsidR="00480E8A" w:rsidRPr="00400682" w:rsidRDefault="00480E8A" w:rsidP="00CF74C1">
      <w:pPr>
        <w:pStyle w:val="Odstavekseznama"/>
        <w:numPr>
          <w:ilvl w:val="0"/>
          <w:numId w:val="26"/>
        </w:numPr>
        <w:suppressAutoHyphens/>
        <w:autoSpaceDE w:val="0"/>
        <w:autoSpaceDN w:val="0"/>
        <w:spacing w:before="1"/>
        <w:contextualSpacing w:val="0"/>
        <w:jc w:val="center"/>
        <w:textAlignment w:val="baseline"/>
        <w:rPr>
          <w:rFonts w:asciiTheme="minorHAnsi" w:hAnsiTheme="minorHAnsi" w:cstheme="minorHAnsi"/>
        </w:rPr>
      </w:pPr>
      <w:r w:rsidRPr="00400682">
        <w:rPr>
          <w:rFonts w:asciiTheme="minorHAnsi" w:hAnsiTheme="minorHAnsi" w:cstheme="minorHAnsi"/>
        </w:rPr>
        <w:t>člen</w:t>
      </w:r>
    </w:p>
    <w:p w14:paraId="3774554D" w14:textId="77777777" w:rsidR="00480E8A" w:rsidRPr="00400682" w:rsidRDefault="00480E8A" w:rsidP="00480E8A">
      <w:pPr>
        <w:autoSpaceDE w:val="0"/>
        <w:adjustRightInd w:val="0"/>
        <w:jc w:val="both"/>
        <w:rPr>
          <w:rFonts w:asciiTheme="minorHAnsi" w:hAnsiTheme="minorHAnsi" w:cstheme="minorHAnsi"/>
          <w:b/>
        </w:rPr>
      </w:pPr>
    </w:p>
    <w:p w14:paraId="04F92EC9" w14:textId="77777777" w:rsidR="00480E8A" w:rsidRPr="00400682" w:rsidRDefault="00480E8A" w:rsidP="00480E8A">
      <w:pPr>
        <w:autoSpaceDE w:val="0"/>
        <w:adjustRightInd w:val="0"/>
        <w:jc w:val="both"/>
        <w:rPr>
          <w:rFonts w:asciiTheme="minorHAnsi" w:hAnsiTheme="minorHAnsi" w:cstheme="minorHAnsi"/>
        </w:rPr>
      </w:pPr>
      <w:r w:rsidRPr="00400682">
        <w:rPr>
          <w:rFonts w:asciiTheme="minorHAnsi" w:hAnsiTheme="minorHAnsi" w:cstheme="minorHAnsi"/>
        </w:rPr>
        <w:t>Dobavitelj zagotavlja, da:</w:t>
      </w:r>
    </w:p>
    <w:p w14:paraId="66849741" w14:textId="77777777" w:rsidR="00480E8A" w:rsidRPr="00400682" w:rsidRDefault="00480E8A" w:rsidP="00480E8A">
      <w:pPr>
        <w:autoSpaceDE w:val="0"/>
        <w:adjustRightInd w:val="0"/>
        <w:jc w:val="both"/>
        <w:rPr>
          <w:rFonts w:asciiTheme="minorHAnsi" w:hAnsiTheme="minorHAnsi" w:cstheme="minorHAnsi"/>
        </w:rPr>
      </w:pPr>
    </w:p>
    <w:p w14:paraId="07AB8856" w14:textId="10A0F333" w:rsidR="00480E8A" w:rsidRDefault="00480E8A" w:rsidP="00CF74C1">
      <w:pPr>
        <w:numPr>
          <w:ilvl w:val="0"/>
          <w:numId w:val="25"/>
        </w:numPr>
        <w:autoSpaceDE w:val="0"/>
        <w:autoSpaceDN w:val="0"/>
        <w:adjustRightInd w:val="0"/>
        <w:jc w:val="both"/>
        <w:rPr>
          <w:rFonts w:asciiTheme="minorHAnsi" w:hAnsiTheme="minorHAnsi" w:cstheme="minorHAnsi"/>
        </w:rPr>
      </w:pPr>
      <w:r w:rsidRPr="00400682">
        <w:rPr>
          <w:rFonts w:asciiTheme="minorHAnsi" w:hAnsiTheme="minorHAnsi" w:cstheme="minorHAnsi"/>
        </w:rPr>
        <w:t>je blago skladno z vsemi veljavnimi predpisi, normativi in standardi, ki veljajo v Republiki Sloveniji ter izpolnjuje bistvene zahteve za varnost, zdravje in varovanje okolja, kot jih določa zakonodaja Evropske unije (certificiranje s CE);</w:t>
      </w:r>
    </w:p>
    <w:p w14:paraId="099EAAD8" w14:textId="32F334C9" w:rsidR="00860B62" w:rsidRPr="00400682" w:rsidRDefault="00860B62" w:rsidP="00CF74C1">
      <w:pPr>
        <w:numPr>
          <w:ilvl w:val="0"/>
          <w:numId w:val="25"/>
        </w:numPr>
        <w:autoSpaceDE w:val="0"/>
        <w:autoSpaceDN w:val="0"/>
        <w:adjustRightInd w:val="0"/>
        <w:jc w:val="both"/>
        <w:rPr>
          <w:rFonts w:asciiTheme="minorHAnsi" w:hAnsiTheme="minorHAnsi" w:cstheme="minorHAnsi"/>
        </w:rPr>
      </w:pPr>
      <w:r>
        <w:rPr>
          <w:rFonts w:asciiTheme="minorHAnsi" w:hAnsiTheme="minorHAnsi" w:cstheme="minorHAnsi"/>
        </w:rPr>
        <w:t xml:space="preserve">bo </w:t>
      </w:r>
      <w:r w:rsidRPr="00860B62">
        <w:rPr>
          <w:rFonts w:asciiTheme="minorHAnsi" w:hAnsiTheme="minorHAnsi" w:cstheme="minorHAnsi"/>
        </w:rPr>
        <w:t xml:space="preserve">k ponujenemu </w:t>
      </w:r>
      <w:r>
        <w:rPr>
          <w:rFonts w:asciiTheme="minorHAnsi" w:hAnsiTheme="minorHAnsi" w:cstheme="minorHAnsi"/>
        </w:rPr>
        <w:t xml:space="preserve">blagu oz. posameznemu </w:t>
      </w:r>
      <w:r w:rsidRPr="00860B62">
        <w:rPr>
          <w:rFonts w:asciiTheme="minorHAnsi" w:hAnsiTheme="minorHAnsi" w:cstheme="minorHAnsi"/>
        </w:rPr>
        <w:t>artiklu, ki je opredeljen s komercialnim imenom in proizvajalcem, doda</w:t>
      </w:r>
      <w:r>
        <w:rPr>
          <w:rFonts w:asciiTheme="minorHAnsi" w:hAnsiTheme="minorHAnsi" w:cstheme="minorHAnsi"/>
        </w:rPr>
        <w:t xml:space="preserve">l </w:t>
      </w:r>
      <w:r w:rsidRPr="00860B62">
        <w:rPr>
          <w:rFonts w:asciiTheme="minorHAnsi" w:hAnsiTheme="minorHAnsi" w:cstheme="minorHAnsi"/>
        </w:rPr>
        <w:t>svojo šifro artikla, ki jo naročnik vnese v svoj računalniški sistem materialnega poslovanja</w:t>
      </w:r>
      <w:r>
        <w:rPr>
          <w:rFonts w:asciiTheme="minorHAnsi" w:hAnsiTheme="minorHAnsi" w:cstheme="minorHAnsi"/>
        </w:rPr>
        <w:t>;</w:t>
      </w:r>
    </w:p>
    <w:p w14:paraId="5A99F80C" w14:textId="01927CA6" w:rsidR="00480E8A" w:rsidRPr="00400682" w:rsidRDefault="00860B62" w:rsidP="00CF74C1">
      <w:pPr>
        <w:numPr>
          <w:ilvl w:val="0"/>
          <w:numId w:val="25"/>
        </w:numPr>
        <w:autoSpaceDE w:val="0"/>
        <w:autoSpaceDN w:val="0"/>
        <w:adjustRightInd w:val="0"/>
        <w:jc w:val="both"/>
        <w:rPr>
          <w:rFonts w:asciiTheme="minorHAnsi" w:hAnsiTheme="minorHAnsi" w:cstheme="minorHAnsi"/>
        </w:rPr>
      </w:pPr>
      <w:r>
        <w:rPr>
          <w:rFonts w:asciiTheme="minorHAnsi" w:hAnsiTheme="minorHAnsi" w:cstheme="minorHAnsi"/>
        </w:rPr>
        <w:t xml:space="preserve">bo za ponujeno blago </w:t>
      </w:r>
      <w:r w:rsidRPr="00860B62">
        <w:rPr>
          <w:rFonts w:asciiTheme="minorHAnsi" w:hAnsiTheme="minorHAnsi" w:cstheme="minorHAnsi"/>
        </w:rPr>
        <w:t xml:space="preserve">na poziv naročnika </w:t>
      </w:r>
      <w:r>
        <w:rPr>
          <w:rFonts w:asciiTheme="minorHAnsi" w:hAnsiTheme="minorHAnsi" w:cstheme="minorHAnsi"/>
        </w:rPr>
        <w:t>posredoval</w:t>
      </w:r>
      <w:r w:rsidRPr="00860B62">
        <w:rPr>
          <w:rFonts w:asciiTheme="minorHAnsi" w:hAnsiTheme="minorHAnsi" w:cstheme="minorHAnsi"/>
        </w:rPr>
        <w:t xml:space="preserve"> varnostne in tehnične liste v slovenskem jeziku v elektronski obliki (v pdf formatu ali v Word-u)</w:t>
      </w:r>
      <w:r>
        <w:rPr>
          <w:rFonts w:asciiTheme="minorHAnsi" w:hAnsiTheme="minorHAnsi" w:cstheme="minorHAnsi"/>
        </w:rPr>
        <w:t>;</w:t>
      </w:r>
    </w:p>
    <w:p w14:paraId="5FCDD606" w14:textId="77777777" w:rsidR="00480E8A" w:rsidRPr="00400682" w:rsidRDefault="00480E8A" w:rsidP="00CF74C1">
      <w:pPr>
        <w:numPr>
          <w:ilvl w:val="0"/>
          <w:numId w:val="25"/>
        </w:numPr>
        <w:autoSpaceDE w:val="0"/>
        <w:autoSpaceDN w:val="0"/>
        <w:adjustRightInd w:val="0"/>
        <w:jc w:val="both"/>
        <w:rPr>
          <w:rFonts w:asciiTheme="minorHAnsi" w:hAnsiTheme="minorHAnsi" w:cstheme="minorHAnsi"/>
        </w:rPr>
      </w:pPr>
      <w:r w:rsidRPr="00400682">
        <w:rPr>
          <w:rFonts w:asciiTheme="minorHAnsi" w:hAnsiTheme="minorHAnsi" w:cstheme="minorHAnsi"/>
        </w:rPr>
        <w:t>bo blago pakiral ločeno v skladu z navodili naročnika;</w:t>
      </w:r>
    </w:p>
    <w:p w14:paraId="76989312" w14:textId="5C39A766" w:rsidR="00480E8A" w:rsidRPr="00400682" w:rsidRDefault="00480E8A" w:rsidP="00CF74C1">
      <w:pPr>
        <w:numPr>
          <w:ilvl w:val="0"/>
          <w:numId w:val="25"/>
        </w:numPr>
        <w:autoSpaceDE w:val="0"/>
        <w:autoSpaceDN w:val="0"/>
        <w:adjustRightInd w:val="0"/>
        <w:jc w:val="both"/>
        <w:rPr>
          <w:rFonts w:asciiTheme="minorHAnsi" w:hAnsiTheme="minorHAnsi" w:cstheme="minorHAnsi"/>
        </w:rPr>
      </w:pPr>
      <w:r w:rsidRPr="00400682">
        <w:rPr>
          <w:rFonts w:asciiTheme="minorHAnsi" w:hAnsiTheme="minorHAnsi" w:cstheme="minorHAnsi"/>
        </w:rPr>
        <w:t xml:space="preserve">rok uporabe posameznega izdelka ob dobavi ne </w:t>
      </w:r>
      <w:r w:rsidR="007B6D50">
        <w:rPr>
          <w:rFonts w:asciiTheme="minorHAnsi" w:hAnsiTheme="minorHAnsi" w:cstheme="minorHAnsi"/>
        </w:rPr>
        <w:t>bo</w:t>
      </w:r>
      <w:r w:rsidRPr="00400682">
        <w:rPr>
          <w:rFonts w:asciiTheme="minorHAnsi" w:hAnsiTheme="minorHAnsi" w:cstheme="minorHAnsi"/>
        </w:rPr>
        <w:t xml:space="preserve"> krajši od 12 mesecev;</w:t>
      </w:r>
    </w:p>
    <w:p w14:paraId="564F1326" w14:textId="77777777" w:rsidR="00480E8A" w:rsidRPr="00400682" w:rsidRDefault="00480E8A" w:rsidP="00CF74C1">
      <w:pPr>
        <w:numPr>
          <w:ilvl w:val="0"/>
          <w:numId w:val="25"/>
        </w:numPr>
        <w:autoSpaceDE w:val="0"/>
        <w:autoSpaceDN w:val="0"/>
        <w:adjustRightInd w:val="0"/>
        <w:jc w:val="both"/>
        <w:rPr>
          <w:rFonts w:asciiTheme="minorHAnsi" w:hAnsiTheme="minorHAnsi" w:cstheme="minorHAnsi"/>
        </w:rPr>
      </w:pPr>
      <w:r w:rsidRPr="00400682">
        <w:rPr>
          <w:rFonts w:asciiTheme="minorHAnsi" w:hAnsiTheme="minorHAnsi" w:cstheme="minorHAnsi"/>
        </w:rPr>
        <w:t>blago v celoti ustreza zahtevam, karakteristikam in specifikacijam v razpisni dokumentaciji in ponudbeni dokumentaciji;</w:t>
      </w:r>
    </w:p>
    <w:p w14:paraId="329E6B27" w14:textId="77777777" w:rsidR="00480E8A" w:rsidRPr="00400682" w:rsidRDefault="00480E8A" w:rsidP="00CF74C1">
      <w:pPr>
        <w:numPr>
          <w:ilvl w:val="0"/>
          <w:numId w:val="25"/>
        </w:numPr>
        <w:autoSpaceDE w:val="0"/>
        <w:autoSpaceDN w:val="0"/>
        <w:adjustRightInd w:val="0"/>
        <w:jc w:val="both"/>
        <w:rPr>
          <w:rFonts w:asciiTheme="minorHAnsi" w:hAnsiTheme="minorHAnsi" w:cstheme="minorHAnsi"/>
        </w:rPr>
      </w:pPr>
      <w:r w:rsidRPr="00400682">
        <w:rPr>
          <w:rFonts w:asciiTheme="minorHAnsi" w:hAnsiTheme="minorHAnsi" w:cstheme="minorHAnsi"/>
        </w:rPr>
        <w:t>bo na zahtevo naročnika predal ustrezno dokumentacijo, ki dokazuje ustreznost zahtevam iz predhodne alineje;</w:t>
      </w:r>
    </w:p>
    <w:p w14:paraId="0281828D" w14:textId="0C205D44" w:rsidR="00480E8A" w:rsidRPr="00400682" w:rsidRDefault="00480E8A" w:rsidP="00CF74C1">
      <w:pPr>
        <w:numPr>
          <w:ilvl w:val="0"/>
          <w:numId w:val="25"/>
        </w:numPr>
        <w:autoSpaceDE w:val="0"/>
        <w:autoSpaceDN w:val="0"/>
        <w:adjustRightInd w:val="0"/>
        <w:jc w:val="both"/>
        <w:rPr>
          <w:rFonts w:asciiTheme="minorHAnsi" w:hAnsiTheme="minorHAnsi" w:cstheme="minorHAnsi"/>
        </w:rPr>
      </w:pPr>
      <w:r w:rsidRPr="00400682">
        <w:rPr>
          <w:rFonts w:asciiTheme="minorHAnsi" w:hAnsiTheme="minorHAnsi" w:cstheme="minorHAnsi"/>
        </w:rPr>
        <w:t>bo blago naročniku dostavil najkasneje v roku 48 ur od posredovanega naročila, v nujnih primer pa v 24 urah od posredovanega naročila</w:t>
      </w:r>
      <w:r w:rsidR="00BB40B4">
        <w:rPr>
          <w:rFonts w:asciiTheme="minorHAnsi" w:hAnsiTheme="minorHAnsi" w:cstheme="minorHAnsi"/>
        </w:rPr>
        <w:t>;</w:t>
      </w:r>
    </w:p>
    <w:p w14:paraId="3D7A045C" w14:textId="639413F0" w:rsidR="00480E8A" w:rsidRDefault="00480E8A" w:rsidP="00CF74C1">
      <w:pPr>
        <w:numPr>
          <w:ilvl w:val="0"/>
          <w:numId w:val="25"/>
        </w:numPr>
        <w:autoSpaceDE w:val="0"/>
        <w:autoSpaceDN w:val="0"/>
        <w:adjustRightInd w:val="0"/>
        <w:jc w:val="both"/>
        <w:rPr>
          <w:rFonts w:asciiTheme="minorHAnsi" w:hAnsiTheme="minorHAnsi" w:cstheme="minorHAnsi"/>
        </w:rPr>
      </w:pPr>
      <w:r w:rsidRPr="00400682">
        <w:rPr>
          <w:rFonts w:asciiTheme="minorHAnsi" w:hAnsiTheme="minorHAnsi" w:cstheme="minorHAnsi"/>
        </w:rPr>
        <w:t xml:space="preserve">bo v času garancije na svoje stroške odpravil napake oziroma nadomestil izdelek z napako z novim izdelkom; </w:t>
      </w:r>
    </w:p>
    <w:p w14:paraId="42CDD4A6" w14:textId="32FA075E" w:rsidR="007C42FB" w:rsidRPr="00400682" w:rsidRDefault="007C42FB" w:rsidP="00CF74C1">
      <w:pPr>
        <w:numPr>
          <w:ilvl w:val="0"/>
          <w:numId w:val="25"/>
        </w:numPr>
        <w:autoSpaceDE w:val="0"/>
        <w:autoSpaceDN w:val="0"/>
        <w:adjustRightInd w:val="0"/>
        <w:jc w:val="both"/>
        <w:rPr>
          <w:rFonts w:asciiTheme="minorHAnsi" w:hAnsiTheme="minorHAnsi" w:cstheme="minorHAnsi"/>
        </w:rPr>
      </w:pPr>
      <w:r>
        <w:rPr>
          <w:rFonts w:asciiTheme="minorHAnsi" w:hAnsiTheme="minorHAnsi" w:cstheme="minorHAnsi"/>
        </w:rPr>
        <w:t>bo naročniku, v kolikor posameznega artikla iz ponudbenega predračuna ne bo imel na zalogi, v celoti kril stroške nakupa pri drugem dobavitelju;</w:t>
      </w:r>
    </w:p>
    <w:p w14:paraId="0D060C8D" w14:textId="77777777" w:rsidR="00480E8A" w:rsidRPr="00400682" w:rsidRDefault="00480E8A" w:rsidP="00CF74C1">
      <w:pPr>
        <w:numPr>
          <w:ilvl w:val="0"/>
          <w:numId w:val="25"/>
        </w:numPr>
        <w:autoSpaceDE w:val="0"/>
        <w:autoSpaceDN w:val="0"/>
        <w:adjustRightInd w:val="0"/>
        <w:jc w:val="both"/>
        <w:rPr>
          <w:rFonts w:asciiTheme="minorHAnsi" w:hAnsiTheme="minorHAnsi" w:cstheme="minorHAnsi"/>
        </w:rPr>
      </w:pPr>
      <w:r w:rsidRPr="00400682">
        <w:rPr>
          <w:rFonts w:asciiTheme="minorHAnsi" w:hAnsiTheme="minorHAnsi" w:cstheme="minorHAnsi"/>
        </w:rPr>
        <w:t>razpolaga z  ustreznimi strokovnimi, kadrovskimi in tehničnimi kapacitetami za dobavo blaga;</w:t>
      </w:r>
    </w:p>
    <w:p w14:paraId="3C1C4082" w14:textId="77777777" w:rsidR="00480E8A" w:rsidRPr="00400682" w:rsidRDefault="00480E8A" w:rsidP="00CF74C1">
      <w:pPr>
        <w:numPr>
          <w:ilvl w:val="0"/>
          <w:numId w:val="25"/>
        </w:numPr>
        <w:autoSpaceDE w:val="0"/>
        <w:autoSpaceDN w:val="0"/>
        <w:adjustRightInd w:val="0"/>
        <w:jc w:val="both"/>
        <w:rPr>
          <w:rFonts w:asciiTheme="minorHAnsi" w:hAnsiTheme="minorHAnsi" w:cstheme="minorHAnsi"/>
        </w:rPr>
      </w:pPr>
      <w:r w:rsidRPr="00400682">
        <w:rPr>
          <w:rFonts w:asciiTheme="minorHAnsi" w:hAnsiTheme="minorHAnsi" w:cstheme="minorHAnsi"/>
        </w:rPr>
        <w:t>bo pooblaščeno osebo naročnika nemudoma obveščal o nastopu okoliščin, ki bi lahko vplivale vsebinsko in časovno izvedbo dobav.</w:t>
      </w:r>
    </w:p>
    <w:p w14:paraId="22E3996A" w14:textId="77777777" w:rsidR="00480E8A" w:rsidRPr="00400682" w:rsidRDefault="00480E8A" w:rsidP="00480E8A">
      <w:pPr>
        <w:widowControl w:val="0"/>
        <w:spacing w:line="280" w:lineRule="atLeast"/>
        <w:ind w:left="720"/>
        <w:jc w:val="both"/>
        <w:rPr>
          <w:rFonts w:asciiTheme="minorHAnsi" w:hAnsiTheme="minorHAnsi" w:cstheme="minorHAnsi"/>
        </w:rPr>
      </w:pPr>
    </w:p>
    <w:p w14:paraId="1081375A" w14:textId="77777777" w:rsidR="00480E8A" w:rsidRPr="00400682" w:rsidRDefault="00480E8A" w:rsidP="00CF74C1">
      <w:pPr>
        <w:pStyle w:val="Odstavekseznama"/>
        <w:numPr>
          <w:ilvl w:val="0"/>
          <w:numId w:val="26"/>
        </w:numPr>
        <w:suppressAutoHyphens/>
        <w:autoSpaceDE w:val="0"/>
        <w:autoSpaceDN w:val="0"/>
        <w:spacing w:before="1"/>
        <w:contextualSpacing w:val="0"/>
        <w:jc w:val="center"/>
        <w:textAlignment w:val="baseline"/>
        <w:rPr>
          <w:rFonts w:asciiTheme="minorHAnsi" w:hAnsiTheme="minorHAnsi" w:cstheme="minorHAnsi"/>
        </w:rPr>
      </w:pPr>
      <w:r w:rsidRPr="00400682">
        <w:rPr>
          <w:rFonts w:asciiTheme="minorHAnsi" w:hAnsiTheme="minorHAnsi" w:cstheme="minorHAnsi"/>
        </w:rPr>
        <w:t>člen</w:t>
      </w:r>
    </w:p>
    <w:p w14:paraId="483521E1" w14:textId="77777777" w:rsidR="00480E8A" w:rsidRPr="00400682" w:rsidRDefault="00480E8A" w:rsidP="00480E8A">
      <w:pPr>
        <w:autoSpaceDE w:val="0"/>
        <w:adjustRightInd w:val="0"/>
        <w:jc w:val="both"/>
        <w:rPr>
          <w:rFonts w:asciiTheme="minorHAnsi" w:hAnsiTheme="minorHAnsi" w:cstheme="minorHAnsi"/>
        </w:rPr>
      </w:pPr>
    </w:p>
    <w:p w14:paraId="396198B1" w14:textId="77777777" w:rsidR="00480E8A" w:rsidRPr="00400682" w:rsidRDefault="00480E8A" w:rsidP="00480E8A">
      <w:pPr>
        <w:autoSpaceDE w:val="0"/>
        <w:adjustRightInd w:val="0"/>
        <w:jc w:val="both"/>
        <w:rPr>
          <w:rFonts w:asciiTheme="minorHAnsi" w:hAnsiTheme="minorHAnsi" w:cstheme="minorHAnsi"/>
        </w:rPr>
      </w:pPr>
      <w:r w:rsidRPr="00400682">
        <w:rPr>
          <w:rFonts w:asciiTheme="minorHAnsi" w:hAnsiTheme="minorHAnsi" w:cstheme="minorHAnsi"/>
        </w:rPr>
        <w:t>Naročnik zagotavlja, da:</w:t>
      </w:r>
    </w:p>
    <w:p w14:paraId="702BA3FA" w14:textId="77777777" w:rsidR="00480E8A" w:rsidRPr="00400682" w:rsidRDefault="00480E8A" w:rsidP="00480E8A">
      <w:pPr>
        <w:autoSpaceDE w:val="0"/>
        <w:adjustRightInd w:val="0"/>
        <w:jc w:val="both"/>
        <w:rPr>
          <w:rFonts w:asciiTheme="minorHAnsi" w:hAnsiTheme="minorHAnsi" w:cstheme="minorHAnsi"/>
        </w:rPr>
      </w:pPr>
    </w:p>
    <w:p w14:paraId="553E9A51" w14:textId="43B168D5" w:rsidR="00480E8A" w:rsidRPr="00400682" w:rsidRDefault="00480E8A" w:rsidP="00CF74C1">
      <w:pPr>
        <w:numPr>
          <w:ilvl w:val="0"/>
          <w:numId w:val="25"/>
        </w:numPr>
        <w:autoSpaceDE w:val="0"/>
        <w:autoSpaceDN w:val="0"/>
        <w:adjustRightInd w:val="0"/>
        <w:jc w:val="both"/>
        <w:rPr>
          <w:rFonts w:asciiTheme="minorHAnsi" w:hAnsiTheme="minorHAnsi" w:cstheme="minorHAnsi"/>
        </w:rPr>
      </w:pPr>
      <w:r w:rsidRPr="00400682">
        <w:rPr>
          <w:rFonts w:asciiTheme="minorHAnsi" w:hAnsiTheme="minorHAnsi" w:cstheme="minorHAnsi"/>
        </w:rPr>
        <w:t xml:space="preserve">bo nudil dobavitelju vse potrebne informacije, podatke in dokumente, ki potrebni za dobavo blaga </w:t>
      </w:r>
      <w:r w:rsidR="003A6F9D">
        <w:rPr>
          <w:rFonts w:asciiTheme="minorHAnsi" w:hAnsiTheme="minorHAnsi" w:cstheme="minorHAnsi"/>
        </w:rPr>
        <w:t>po tej pogodbi</w:t>
      </w:r>
      <w:r w:rsidRPr="00400682">
        <w:rPr>
          <w:rFonts w:asciiTheme="minorHAnsi" w:hAnsiTheme="minorHAnsi" w:cstheme="minorHAnsi"/>
        </w:rPr>
        <w:t>;</w:t>
      </w:r>
    </w:p>
    <w:p w14:paraId="5DB2EFDD" w14:textId="77777777" w:rsidR="00480E8A" w:rsidRPr="00400682" w:rsidRDefault="00480E8A" w:rsidP="00CF74C1">
      <w:pPr>
        <w:numPr>
          <w:ilvl w:val="0"/>
          <w:numId w:val="25"/>
        </w:numPr>
        <w:autoSpaceDE w:val="0"/>
        <w:autoSpaceDN w:val="0"/>
        <w:adjustRightInd w:val="0"/>
        <w:jc w:val="both"/>
        <w:rPr>
          <w:rFonts w:asciiTheme="minorHAnsi" w:hAnsiTheme="minorHAnsi" w:cstheme="minorHAnsi"/>
        </w:rPr>
      </w:pPr>
      <w:r w:rsidRPr="00400682">
        <w:rPr>
          <w:rFonts w:asciiTheme="minorHAnsi" w:hAnsiTheme="minorHAnsi" w:cstheme="minorHAnsi"/>
        </w:rPr>
        <w:t>bo vsakršno količinsko ali kakovostno pomanjkljivost na blagu pisno grajal najkasneje v roku dveh delovnih dni od trenutka, ko so bile te ugotovljene;</w:t>
      </w:r>
    </w:p>
    <w:p w14:paraId="34A8D457" w14:textId="77777777" w:rsidR="00480E8A" w:rsidRPr="00400682" w:rsidRDefault="00480E8A" w:rsidP="00CF74C1">
      <w:pPr>
        <w:numPr>
          <w:ilvl w:val="0"/>
          <w:numId w:val="25"/>
        </w:numPr>
        <w:autoSpaceDE w:val="0"/>
        <w:autoSpaceDN w:val="0"/>
        <w:adjustRightInd w:val="0"/>
        <w:jc w:val="both"/>
        <w:rPr>
          <w:rFonts w:asciiTheme="minorHAnsi" w:hAnsiTheme="minorHAnsi" w:cstheme="minorHAnsi"/>
        </w:rPr>
      </w:pPr>
      <w:r w:rsidRPr="00400682">
        <w:rPr>
          <w:rFonts w:asciiTheme="minorHAnsi" w:hAnsiTheme="minorHAnsi" w:cstheme="minorHAnsi"/>
        </w:rPr>
        <w:t>sodeloval s pooblaščenim predstavnikom dobavitelja;</w:t>
      </w:r>
    </w:p>
    <w:p w14:paraId="4BE6EC64" w14:textId="77777777" w:rsidR="00480E8A" w:rsidRPr="00400682" w:rsidRDefault="00480E8A" w:rsidP="00CF74C1">
      <w:pPr>
        <w:numPr>
          <w:ilvl w:val="0"/>
          <w:numId w:val="25"/>
        </w:numPr>
        <w:autoSpaceDE w:val="0"/>
        <w:autoSpaceDN w:val="0"/>
        <w:adjustRightInd w:val="0"/>
        <w:jc w:val="both"/>
        <w:rPr>
          <w:rFonts w:asciiTheme="minorHAnsi" w:hAnsiTheme="minorHAnsi" w:cstheme="minorHAnsi"/>
        </w:rPr>
      </w:pPr>
      <w:r w:rsidRPr="00400682">
        <w:rPr>
          <w:rFonts w:asciiTheme="minorHAnsi" w:hAnsiTheme="minorHAnsi" w:cstheme="minorHAnsi"/>
        </w:rPr>
        <w:t>posredoval svoje zahteve dobavitelju v roku, ki bo omogočal normalno izvedbo pogodbenih obveznosti,</w:t>
      </w:r>
    </w:p>
    <w:p w14:paraId="7507898C" w14:textId="2995E1E7" w:rsidR="00480E8A" w:rsidRPr="00400682" w:rsidRDefault="00480E8A" w:rsidP="00CF74C1">
      <w:pPr>
        <w:numPr>
          <w:ilvl w:val="0"/>
          <w:numId w:val="25"/>
        </w:numPr>
        <w:autoSpaceDE w:val="0"/>
        <w:autoSpaceDN w:val="0"/>
        <w:adjustRightInd w:val="0"/>
        <w:jc w:val="both"/>
        <w:rPr>
          <w:rFonts w:asciiTheme="minorHAnsi" w:hAnsiTheme="minorHAnsi" w:cstheme="minorHAnsi"/>
        </w:rPr>
      </w:pPr>
      <w:r w:rsidRPr="00400682">
        <w:rPr>
          <w:rFonts w:asciiTheme="minorHAnsi" w:hAnsiTheme="minorHAnsi" w:cstheme="minorHAnsi"/>
        </w:rPr>
        <w:t xml:space="preserve">dobavitelju posredoval podatke, da bo ta lahko opravil dobavo blaga v skladu z zahtevami </w:t>
      </w:r>
      <w:r w:rsidR="003A6F9D">
        <w:rPr>
          <w:rFonts w:asciiTheme="minorHAnsi" w:hAnsiTheme="minorHAnsi" w:cstheme="minorHAnsi"/>
        </w:rPr>
        <w:t>te pogodbe</w:t>
      </w:r>
      <w:r w:rsidRPr="00400682">
        <w:rPr>
          <w:rFonts w:asciiTheme="minorHAnsi" w:hAnsiTheme="minorHAnsi" w:cstheme="minorHAnsi"/>
        </w:rPr>
        <w:t>;</w:t>
      </w:r>
    </w:p>
    <w:p w14:paraId="3D34BC2A" w14:textId="77777777" w:rsidR="00480E8A" w:rsidRPr="00400682" w:rsidRDefault="00480E8A" w:rsidP="00CF74C1">
      <w:pPr>
        <w:numPr>
          <w:ilvl w:val="0"/>
          <w:numId w:val="25"/>
        </w:numPr>
        <w:autoSpaceDE w:val="0"/>
        <w:autoSpaceDN w:val="0"/>
        <w:adjustRightInd w:val="0"/>
        <w:jc w:val="both"/>
        <w:rPr>
          <w:rFonts w:asciiTheme="minorHAnsi" w:hAnsiTheme="minorHAnsi" w:cstheme="minorHAnsi"/>
        </w:rPr>
      </w:pPr>
      <w:r w:rsidRPr="00400682">
        <w:rPr>
          <w:rFonts w:asciiTheme="minorHAnsi" w:hAnsiTheme="minorHAnsi" w:cstheme="minorHAnsi"/>
        </w:rPr>
        <w:t>obveščal dobavitelja o vseh morebitnih spremembah in novo nastalih situacijah, ki bi lahko vplivale na izvršitev prevzetih obveznosti;</w:t>
      </w:r>
    </w:p>
    <w:p w14:paraId="2B237E49" w14:textId="77777777" w:rsidR="00480E8A" w:rsidRPr="00400682" w:rsidRDefault="00480E8A" w:rsidP="00CF74C1">
      <w:pPr>
        <w:numPr>
          <w:ilvl w:val="0"/>
          <w:numId w:val="25"/>
        </w:numPr>
        <w:autoSpaceDE w:val="0"/>
        <w:autoSpaceDN w:val="0"/>
        <w:adjustRightInd w:val="0"/>
        <w:jc w:val="both"/>
        <w:rPr>
          <w:rFonts w:asciiTheme="minorHAnsi" w:hAnsiTheme="minorHAnsi" w:cstheme="minorHAnsi"/>
        </w:rPr>
      </w:pPr>
      <w:r w:rsidRPr="00400682">
        <w:rPr>
          <w:rFonts w:asciiTheme="minorHAnsi" w:hAnsiTheme="minorHAnsi" w:cstheme="minorHAnsi"/>
        </w:rPr>
        <w:t>blago naročala le za to pooblaščena oseba;</w:t>
      </w:r>
    </w:p>
    <w:p w14:paraId="0BB086FF" w14:textId="78E42308" w:rsidR="00480E8A" w:rsidRPr="00400682" w:rsidRDefault="00480E8A" w:rsidP="00CF74C1">
      <w:pPr>
        <w:numPr>
          <w:ilvl w:val="0"/>
          <w:numId w:val="25"/>
        </w:numPr>
        <w:autoSpaceDE w:val="0"/>
        <w:autoSpaceDN w:val="0"/>
        <w:adjustRightInd w:val="0"/>
        <w:jc w:val="both"/>
        <w:rPr>
          <w:rFonts w:asciiTheme="minorHAnsi" w:hAnsiTheme="minorHAnsi" w:cstheme="minorHAnsi"/>
        </w:rPr>
      </w:pPr>
      <w:r w:rsidRPr="00400682">
        <w:rPr>
          <w:rFonts w:asciiTheme="minorHAnsi" w:hAnsiTheme="minorHAnsi" w:cstheme="minorHAnsi"/>
        </w:rPr>
        <w:t>bo dobavitelju zagotovil vse pogoje za nemoteno realizacijo svojih obveznosti po</w:t>
      </w:r>
      <w:r w:rsidR="003A6F9D">
        <w:rPr>
          <w:rFonts w:asciiTheme="minorHAnsi" w:hAnsiTheme="minorHAnsi" w:cstheme="minorHAnsi"/>
        </w:rPr>
        <w:t xml:space="preserve"> tej pogodbi;</w:t>
      </w:r>
    </w:p>
    <w:p w14:paraId="0E379B43" w14:textId="3030B080" w:rsidR="00480E8A" w:rsidRPr="00400682" w:rsidRDefault="00480E8A" w:rsidP="00CF74C1">
      <w:pPr>
        <w:numPr>
          <w:ilvl w:val="0"/>
          <w:numId w:val="25"/>
        </w:numPr>
        <w:autoSpaceDE w:val="0"/>
        <w:autoSpaceDN w:val="0"/>
        <w:adjustRightInd w:val="0"/>
        <w:jc w:val="both"/>
        <w:rPr>
          <w:rFonts w:asciiTheme="minorHAnsi" w:hAnsiTheme="minorHAnsi" w:cstheme="minorHAnsi"/>
        </w:rPr>
      </w:pPr>
      <w:r w:rsidRPr="00400682">
        <w:rPr>
          <w:rFonts w:asciiTheme="minorHAnsi" w:hAnsiTheme="minorHAnsi" w:cstheme="minorHAnsi"/>
        </w:rPr>
        <w:t xml:space="preserve">bo dobavitelju poravnal vse obveznosti v skladu s </w:t>
      </w:r>
      <w:r w:rsidR="003A6F9D">
        <w:rPr>
          <w:rFonts w:asciiTheme="minorHAnsi" w:hAnsiTheme="minorHAnsi" w:cstheme="minorHAnsi"/>
        </w:rPr>
        <w:t>to pogodbo.</w:t>
      </w:r>
    </w:p>
    <w:p w14:paraId="064C1CC7" w14:textId="77777777" w:rsidR="00480E8A" w:rsidRPr="00400682" w:rsidRDefault="00480E8A" w:rsidP="00480E8A">
      <w:pPr>
        <w:autoSpaceDE w:val="0"/>
        <w:adjustRightInd w:val="0"/>
        <w:jc w:val="both"/>
        <w:rPr>
          <w:rFonts w:asciiTheme="minorHAnsi" w:hAnsiTheme="minorHAnsi" w:cstheme="minorHAnsi"/>
          <w:b/>
        </w:rPr>
      </w:pPr>
    </w:p>
    <w:p w14:paraId="30F8C40D" w14:textId="77777777" w:rsidR="00480E8A" w:rsidRPr="00400682" w:rsidRDefault="00480E8A" w:rsidP="00CF74C1">
      <w:pPr>
        <w:pStyle w:val="Odstavekseznama"/>
        <w:numPr>
          <w:ilvl w:val="0"/>
          <w:numId w:val="26"/>
        </w:numPr>
        <w:suppressAutoHyphens/>
        <w:autoSpaceDE w:val="0"/>
        <w:autoSpaceDN w:val="0"/>
        <w:spacing w:before="1"/>
        <w:contextualSpacing w:val="0"/>
        <w:jc w:val="center"/>
        <w:textAlignment w:val="baseline"/>
        <w:rPr>
          <w:rFonts w:asciiTheme="minorHAnsi" w:hAnsiTheme="minorHAnsi" w:cstheme="minorHAnsi"/>
        </w:rPr>
      </w:pPr>
      <w:r w:rsidRPr="00400682">
        <w:rPr>
          <w:rFonts w:asciiTheme="minorHAnsi" w:hAnsiTheme="minorHAnsi" w:cstheme="minorHAnsi"/>
        </w:rPr>
        <w:t xml:space="preserve">člen </w:t>
      </w:r>
    </w:p>
    <w:p w14:paraId="528604AF" w14:textId="77777777" w:rsidR="00480E8A" w:rsidRPr="00400682" w:rsidRDefault="00480E8A" w:rsidP="00480E8A">
      <w:pPr>
        <w:jc w:val="center"/>
        <w:rPr>
          <w:rFonts w:asciiTheme="minorHAnsi" w:hAnsiTheme="minorHAnsi" w:cstheme="minorHAnsi"/>
        </w:rPr>
      </w:pPr>
    </w:p>
    <w:p w14:paraId="7A6E7EDE" w14:textId="14D83D3E" w:rsidR="00480E8A" w:rsidRPr="00400682" w:rsidRDefault="00480E8A" w:rsidP="00480E8A">
      <w:pPr>
        <w:widowControl w:val="0"/>
        <w:spacing w:line="280" w:lineRule="atLeast"/>
        <w:jc w:val="both"/>
        <w:rPr>
          <w:rFonts w:asciiTheme="minorHAnsi" w:hAnsiTheme="minorHAnsi" w:cstheme="minorHAnsi"/>
        </w:rPr>
      </w:pPr>
      <w:r w:rsidRPr="00400682">
        <w:rPr>
          <w:rFonts w:asciiTheme="minorHAnsi" w:hAnsiTheme="minorHAnsi" w:cstheme="minorHAnsi"/>
        </w:rPr>
        <w:t xml:space="preserve">Dobavitelj mora v 8 dneh po </w:t>
      </w:r>
      <w:r w:rsidR="004A7F97">
        <w:rPr>
          <w:rFonts w:asciiTheme="minorHAnsi" w:hAnsiTheme="minorHAnsi" w:cstheme="minorHAnsi"/>
        </w:rPr>
        <w:t>sklenitvi te pogodbe</w:t>
      </w:r>
      <w:r w:rsidRPr="00400682">
        <w:rPr>
          <w:rFonts w:asciiTheme="minorHAnsi" w:hAnsiTheme="minorHAnsi" w:cstheme="minorHAnsi"/>
        </w:rPr>
        <w:t xml:space="preserve"> naročniku predložiti menično izjavo z bianco menico</w:t>
      </w:r>
      <w:r w:rsidR="00F14F4F">
        <w:rPr>
          <w:rFonts w:asciiTheme="minorHAnsi" w:hAnsiTheme="minorHAnsi" w:cstheme="minorHAnsi"/>
        </w:rPr>
        <w:t>(2x)</w:t>
      </w:r>
      <w:r w:rsidRPr="00400682">
        <w:rPr>
          <w:rFonts w:asciiTheme="minorHAnsi" w:hAnsiTheme="minorHAnsi" w:cstheme="minorHAnsi"/>
        </w:rPr>
        <w:t xml:space="preserve"> v višini 5% od </w:t>
      </w:r>
      <w:r w:rsidR="00F14F4F">
        <w:rPr>
          <w:rFonts w:asciiTheme="minorHAnsi" w:hAnsiTheme="minorHAnsi" w:cstheme="minorHAnsi"/>
        </w:rPr>
        <w:t>pogodbene</w:t>
      </w:r>
      <w:r w:rsidRPr="00400682">
        <w:rPr>
          <w:rFonts w:asciiTheme="minorHAnsi" w:hAnsiTheme="minorHAnsi" w:cstheme="minorHAnsi"/>
        </w:rPr>
        <w:t xml:space="preserve"> vrednosti </w:t>
      </w:r>
      <w:r>
        <w:rPr>
          <w:rFonts w:asciiTheme="minorHAnsi" w:hAnsiTheme="minorHAnsi" w:cstheme="minorHAnsi"/>
        </w:rPr>
        <w:t xml:space="preserve">iz </w:t>
      </w:r>
      <w:r w:rsidR="00484485">
        <w:rPr>
          <w:rFonts w:asciiTheme="minorHAnsi" w:hAnsiTheme="minorHAnsi" w:cstheme="minorHAnsi"/>
        </w:rPr>
        <w:t>2</w:t>
      </w:r>
      <w:r>
        <w:rPr>
          <w:rFonts w:asciiTheme="minorHAnsi" w:hAnsiTheme="minorHAnsi" w:cstheme="minorHAnsi"/>
        </w:rPr>
        <w:t xml:space="preserve">. člena te pogodbe </w:t>
      </w:r>
      <w:r w:rsidRPr="00400682">
        <w:rPr>
          <w:rFonts w:asciiTheme="minorHAnsi" w:hAnsiTheme="minorHAnsi" w:cstheme="minorHAnsi"/>
        </w:rPr>
        <w:t>z DDV, ki jo je mogoče unovčiti še 30 dni po poteku pogodbenega razmerja.</w:t>
      </w:r>
    </w:p>
    <w:p w14:paraId="7C060DEB" w14:textId="77777777" w:rsidR="00480E8A" w:rsidRPr="00400682" w:rsidRDefault="00480E8A" w:rsidP="00480E8A">
      <w:pPr>
        <w:widowControl w:val="0"/>
        <w:spacing w:line="280" w:lineRule="atLeast"/>
        <w:jc w:val="both"/>
        <w:rPr>
          <w:rFonts w:asciiTheme="minorHAnsi" w:hAnsiTheme="minorHAnsi" w:cstheme="minorHAnsi"/>
        </w:rPr>
      </w:pPr>
    </w:p>
    <w:p w14:paraId="0F50F991" w14:textId="28E56A67" w:rsidR="00480E8A" w:rsidRPr="00400682" w:rsidRDefault="00480E8A" w:rsidP="00480E8A">
      <w:pPr>
        <w:widowControl w:val="0"/>
        <w:spacing w:line="280" w:lineRule="atLeast"/>
        <w:jc w:val="both"/>
        <w:rPr>
          <w:rFonts w:asciiTheme="minorHAnsi" w:hAnsiTheme="minorHAnsi" w:cstheme="minorHAnsi"/>
        </w:rPr>
      </w:pPr>
      <w:r w:rsidRPr="00400682">
        <w:rPr>
          <w:rFonts w:asciiTheme="minorHAnsi" w:hAnsiTheme="minorHAnsi" w:cstheme="minorHAnsi"/>
        </w:rPr>
        <w:t xml:space="preserve">Naročnik ima pravico unovčiti instrument za zavarovanje dobre izvedbe pogodbenih obveznosti in odstopiti od </w:t>
      </w:r>
      <w:r w:rsidR="004A7F97">
        <w:rPr>
          <w:rFonts w:asciiTheme="minorHAnsi" w:hAnsiTheme="minorHAnsi" w:cstheme="minorHAnsi"/>
        </w:rPr>
        <w:t>te pogodbe</w:t>
      </w:r>
      <w:r w:rsidR="004A7F97" w:rsidRPr="00400682">
        <w:rPr>
          <w:rFonts w:asciiTheme="minorHAnsi" w:hAnsiTheme="minorHAnsi" w:cstheme="minorHAnsi"/>
        </w:rPr>
        <w:t xml:space="preserve"> </w:t>
      </w:r>
      <w:r w:rsidRPr="00400682">
        <w:rPr>
          <w:rFonts w:asciiTheme="minorHAnsi" w:hAnsiTheme="minorHAnsi" w:cstheme="minorHAnsi"/>
        </w:rPr>
        <w:t xml:space="preserve">v primeru nepravilne izpolnitve ali neizpolnitve pogodbenih obveznosti dobavitelja v skladu z </w:t>
      </w:r>
      <w:r w:rsidR="007F626B">
        <w:rPr>
          <w:rFonts w:asciiTheme="minorHAnsi" w:hAnsiTheme="minorHAnsi" w:cstheme="minorHAnsi"/>
        </w:rPr>
        <w:t>določili</w:t>
      </w:r>
      <w:r w:rsidRPr="00400682">
        <w:rPr>
          <w:rFonts w:asciiTheme="minorHAnsi" w:hAnsiTheme="minorHAnsi" w:cstheme="minorHAnsi"/>
        </w:rPr>
        <w:t xml:space="preserve"> </w:t>
      </w:r>
      <w:r w:rsidR="004A7F97">
        <w:rPr>
          <w:rFonts w:asciiTheme="minorHAnsi" w:hAnsiTheme="minorHAnsi" w:cstheme="minorHAnsi"/>
        </w:rPr>
        <w:t>te pogodbe</w:t>
      </w:r>
      <w:r w:rsidRPr="00400682">
        <w:rPr>
          <w:rFonts w:asciiTheme="minorHAnsi" w:hAnsiTheme="minorHAnsi" w:cstheme="minorHAnsi"/>
        </w:rPr>
        <w:t>.</w:t>
      </w:r>
    </w:p>
    <w:p w14:paraId="3082F9A2" w14:textId="77777777" w:rsidR="00480E8A" w:rsidRPr="00400682" w:rsidRDefault="00480E8A" w:rsidP="00480E8A">
      <w:pPr>
        <w:jc w:val="both"/>
        <w:rPr>
          <w:rFonts w:asciiTheme="minorHAnsi" w:hAnsiTheme="minorHAnsi" w:cstheme="minorHAnsi"/>
          <w:i/>
        </w:rPr>
      </w:pPr>
    </w:p>
    <w:p w14:paraId="2BAF7A0B" w14:textId="77777777" w:rsidR="00480E8A" w:rsidRPr="00400682" w:rsidRDefault="00480E8A" w:rsidP="00CF74C1">
      <w:pPr>
        <w:pStyle w:val="Odstavekseznama"/>
        <w:numPr>
          <w:ilvl w:val="0"/>
          <w:numId w:val="26"/>
        </w:numPr>
        <w:suppressAutoHyphens/>
        <w:autoSpaceDE w:val="0"/>
        <w:autoSpaceDN w:val="0"/>
        <w:spacing w:before="1"/>
        <w:contextualSpacing w:val="0"/>
        <w:jc w:val="center"/>
        <w:textAlignment w:val="baseline"/>
        <w:rPr>
          <w:rFonts w:asciiTheme="minorHAnsi" w:hAnsiTheme="minorHAnsi" w:cstheme="minorHAnsi"/>
        </w:rPr>
      </w:pPr>
      <w:r w:rsidRPr="00400682">
        <w:rPr>
          <w:rFonts w:asciiTheme="minorHAnsi" w:hAnsiTheme="minorHAnsi" w:cstheme="minorHAnsi"/>
        </w:rPr>
        <w:t>člen</w:t>
      </w:r>
    </w:p>
    <w:p w14:paraId="05E9C8B3" w14:textId="77777777" w:rsidR="00480E8A" w:rsidRPr="00400682" w:rsidRDefault="00480E8A" w:rsidP="00480E8A">
      <w:pPr>
        <w:widowControl w:val="0"/>
        <w:autoSpaceDE w:val="0"/>
        <w:adjustRightInd w:val="0"/>
        <w:jc w:val="both"/>
        <w:rPr>
          <w:rFonts w:asciiTheme="minorHAnsi" w:hAnsiTheme="minorHAnsi" w:cstheme="minorHAnsi"/>
        </w:rPr>
      </w:pPr>
    </w:p>
    <w:p w14:paraId="74C52030" w14:textId="497425D6" w:rsidR="00480E8A" w:rsidRPr="00400682" w:rsidRDefault="00480E8A" w:rsidP="00480E8A">
      <w:pPr>
        <w:widowControl w:val="0"/>
        <w:spacing w:line="280" w:lineRule="atLeast"/>
        <w:jc w:val="both"/>
        <w:rPr>
          <w:rFonts w:asciiTheme="minorHAnsi" w:hAnsiTheme="minorHAnsi" w:cstheme="minorHAnsi"/>
        </w:rPr>
      </w:pPr>
      <w:r w:rsidRPr="00400682">
        <w:rPr>
          <w:rFonts w:asciiTheme="minorHAnsi" w:hAnsiTheme="minorHAnsi" w:cstheme="minorHAnsi"/>
        </w:rPr>
        <w:t xml:space="preserve">V primeru, da dobavitelj zamuja z dobavo blaga iz razlogov, ki niso na strani naročnika ter ne gre za opravičeno zamudo, je dolžan plačati pogodbeno kazen v višini 0,5 % od pogodbene vrednosti z DDV za vsak dan zamude, vendar največ do </w:t>
      </w:r>
      <w:r w:rsidR="00F14F4F">
        <w:rPr>
          <w:rFonts w:asciiTheme="minorHAnsi" w:hAnsiTheme="minorHAnsi" w:cstheme="minorHAnsi"/>
        </w:rPr>
        <w:t>5</w:t>
      </w:r>
      <w:r w:rsidRPr="00400682">
        <w:rPr>
          <w:rFonts w:asciiTheme="minorHAnsi" w:hAnsiTheme="minorHAnsi" w:cstheme="minorHAnsi"/>
        </w:rPr>
        <w:t xml:space="preserve"> % pogodbene vrednosti z DDV. </w:t>
      </w:r>
    </w:p>
    <w:p w14:paraId="4970D53C" w14:textId="77777777" w:rsidR="00480E8A" w:rsidRPr="00400682" w:rsidRDefault="00480E8A" w:rsidP="00480E8A">
      <w:pPr>
        <w:widowControl w:val="0"/>
        <w:spacing w:line="280" w:lineRule="atLeast"/>
        <w:jc w:val="both"/>
        <w:rPr>
          <w:rFonts w:asciiTheme="minorHAnsi" w:hAnsiTheme="minorHAnsi" w:cstheme="minorHAnsi"/>
        </w:rPr>
      </w:pPr>
    </w:p>
    <w:p w14:paraId="08B14C1F" w14:textId="0DC58E66" w:rsidR="00480E8A" w:rsidRPr="00400682" w:rsidRDefault="00480E8A" w:rsidP="00480E8A">
      <w:pPr>
        <w:widowControl w:val="0"/>
        <w:spacing w:line="280" w:lineRule="atLeast"/>
        <w:jc w:val="both"/>
        <w:rPr>
          <w:rFonts w:asciiTheme="minorHAnsi" w:hAnsiTheme="minorHAnsi" w:cstheme="minorHAnsi"/>
        </w:rPr>
      </w:pPr>
      <w:r w:rsidRPr="00400682">
        <w:rPr>
          <w:rFonts w:asciiTheme="minorHAnsi" w:hAnsiTheme="minorHAnsi" w:cstheme="minorHAnsi"/>
        </w:rPr>
        <w:t xml:space="preserve">V primeru, da zamuda ali napake pri izvedbi onemogočajo namen posla, lahko naročnik razdre </w:t>
      </w:r>
      <w:r w:rsidR="00C943AC">
        <w:rPr>
          <w:rFonts w:asciiTheme="minorHAnsi" w:hAnsiTheme="minorHAnsi" w:cstheme="minorHAnsi"/>
        </w:rPr>
        <w:t>pogodbo</w:t>
      </w:r>
      <w:r w:rsidRPr="00400682">
        <w:rPr>
          <w:rFonts w:asciiTheme="minorHAnsi" w:hAnsiTheme="minorHAnsi" w:cstheme="minorHAnsi"/>
        </w:rPr>
        <w:t xml:space="preserve"> in zahteva odškodnino.</w:t>
      </w:r>
    </w:p>
    <w:p w14:paraId="14C1F544" w14:textId="77777777" w:rsidR="00480E8A" w:rsidRPr="00400682" w:rsidRDefault="00480E8A" w:rsidP="00480E8A">
      <w:pPr>
        <w:widowControl w:val="0"/>
        <w:spacing w:line="280" w:lineRule="atLeast"/>
        <w:jc w:val="both"/>
        <w:rPr>
          <w:rFonts w:asciiTheme="minorHAnsi" w:hAnsiTheme="minorHAnsi" w:cstheme="minorHAnsi"/>
        </w:rPr>
      </w:pPr>
    </w:p>
    <w:p w14:paraId="6FEAE76D" w14:textId="133CD199" w:rsidR="00480E8A" w:rsidRPr="00400682" w:rsidRDefault="00480E8A" w:rsidP="00480E8A">
      <w:pPr>
        <w:widowControl w:val="0"/>
        <w:spacing w:line="280" w:lineRule="atLeast"/>
        <w:jc w:val="both"/>
        <w:rPr>
          <w:rFonts w:asciiTheme="minorHAnsi" w:hAnsiTheme="minorHAnsi" w:cstheme="minorHAnsi"/>
        </w:rPr>
      </w:pPr>
      <w:r w:rsidRPr="00400682">
        <w:rPr>
          <w:rFonts w:asciiTheme="minorHAnsi" w:hAnsiTheme="minorHAnsi" w:cstheme="minorHAnsi"/>
        </w:rPr>
        <w:t xml:space="preserve">V primeru, da dobavitelj pogodbene kazni ne plača, ima naročnik pravico, da jo odšteje od še neplačanih obveznosti, ki jih ima do dobavitelja po </w:t>
      </w:r>
      <w:r w:rsidR="00C943AC">
        <w:rPr>
          <w:rFonts w:asciiTheme="minorHAnsi" w:hAnsiTheme="minorHAnsi" w:cstheme="minorHAnsi"/>
        </w:rPr>
        <w:t>tej pogodbi</w:t>
      </w:r>
      <w:r w:rsidRPr="00400682">
        <w:rPr>
          <w:rFonts w:asciiTheme="minorHAnsi" w:hAnsiTheme="minorHAnsi" w:cstheme="minorHAnsi"/>
        </w:rPr>
        <w:t>.</w:t>
      </w:r>
    </w:p>
    <w:p w14:paraId="21BD2381" w14:textId="77777777" w:rsidR="00480E8A" w:rsidRPr="00400682" w:rsidRDefault="00480E8A" w:rsidP="00480E8A">
      <w:pPr>
        <w:widowControl w:val="0"/>
        <w:spacing w:line="280" w:lineRule="atLeast"/>
        <w:jc w:val="both"/>
        <w:rPr>
          <w:rFonts w:asciiTheme="minorHAnsi" w:hAnsiTheme="minorHAnsi" w:cstheme="minorHAnsi"/>
        </w:rPr>
      </w:pPr>
    </w:p>
    <w:p w14:paraId="7007DCB5" w14:textId="77777777" w:rsidR="00480E8A" w:rsidRPr="00400682" w:rsidRDefault="00480E8A" w:rsidP="00480E8A">
      <w:pPr>
        <w:autoSpaceDE w:val="0"/>
        <w:adjustRightInd w:val="0"/>
        <w:jc w:val="both"/>
        <w:rPr>
          <w:rFonts w:asciiTheme="minorHAnsi" w:hAnsiTheme="minorHAnsi" w:cstheme="minorHAnsi"/>
        </w:rPr>
      </w:pPr>
      <w:r w:rsidRPr="00400682">
        <w:rPr>
          <w:rFonts w:asciiTheme="minorHAnsi" w:hAnsiTheme="minorHAnsi" w:cstheme="minorHAnsi"/>
        </w:rPr>
        <w:t>Če je škoda, ki jo utrpi naročnik zaradi zamude pogodbeno dogovorjenega roka za dokončanje prevzetih obveznosti večja od pogodbene kazni, mora dobavitelj naročniku povrniti razliko do popolne.</w:t>
      </w:r>
    </w:p>
    <w:p w14:paraId="78AB0B94" w14:textId="77777777" w:rsidR="00480E8A" w:rsidRPr="00400682" w:rsidRDefault="00480E8A" w:rsidP="00480E8A">
      <w:pPr>
        <w:autoSpaceDE w:val="0"/>
        <w:adjustRightInd w:val="0"/>
        <w:ind w:left="1080"/>
        <w:rPr>
          <w:rFonts w:asciiTheme="minorHAnsi" w:hAnsiTheme="minorHAnsi" w:cstheme="minorHAnsi"/>
          <w:b/>
        </w:rPr>
      </w:pPr>
    </w:p>
    <w:p w14:paraId="54E82879" w14:textId="77777777" w:rsidR="00480E8A" w:rsidRPr="00400682" w:rsidRDefault="00480E8A" w:rsidP="00CF74C1">
      <w:pPr>
        <w:pStyle w:val="Odstavekseznama"/>
        <w:numPr>
          <w:ilvl w:val="0"/>
          <w:numId w:val="26"/>
        </w:numPr>
        <w:suppressAutoHyphens/>
        <w:autoSpaceDE w:val="0"/>
        <w:autoSpaceDN w:val="0"/>
        <w:spacing w:before="1"/>
        <w:contextualSpacing w:val="0"/>
        <w:jc w:val="center"/>
        <w:textAlignment w:val="baseline"/>
        <w:rPr>
          <w:rFonts w:asciiTheme="minorHAnsi" w:hAnsiTheme="minorHAnsi" w:cstheme="minorHAnsi"/>
        </w:rPr>
      </w:pPr>
      <w:r w:rsidRPr="00400682">
        <w:rPr>
          <w:rFonts w:asciiTheme="minorHAnsi" w:hAnsiTheme="minorHAnsi" w:cstheme="minorHAnsi"/>
        </w:rPr>
        <w:t>člen</w:t>
      </w:r>
    </w:p>
    <w:p w14:paraId="69657F99" w14:textId="77777777" w:rsidR="00480E8A" w:rsidRPr="00400682" w:rsidRDefault="00480E8A" w:rsidP="00480E8A">
      <w:pPr>
        <w:pStyle w:val="Odstavekseznama"/>
        <w:jc w:val="center"/>
        <w:rPr>
          <w:rFonts w:asciiTheme="minorHAnsi" w:hAnsiTheme="minorHAnsi" w:cstheme="minorHAnsi"/>
        </w:rPr>
      </w:pPr>
    </w:p>
    <w:p w14:paraId="75DD0205" w14:textId="30DF8807" w:rsidR="00480E8A" w:rsidRPr="00400682" w:rsidRDefault="00480E8A" w:rsidP="00480E8A">
      <w:pPr>
        <w:widowControl w:val="0"/>
        <w:autoSpaceDE w:val="0"/>
        <w:snapToGrid w:val="0"/>
        <w:jc w:val="both"/>
        <w:rPr>
          <w:rFonts w:asciiTheme="minorHAnsi" w:hAnsiTheme="minorHAnsi" w:cstheme="minorHAnsi"/>
        </w:rPr>
      </w:pPr>
      <w:r w:rsidRPr="00400682">
        <w:rPr>
          <w:rFonts w:asciiTheme="minorHAnsi" w:hAnsiTheme="minorHAnsi" w:cstheme="minorHAnsi"/>
        </w:rPr>
        <w:t xml:space="preserve">Naročnik ima pravico odstopiti od </w:t>
      </w:r>
      <w:r w:rsidR="00C943AC">
        <w:rPr>
          <w:rFonts w:asciiTheme="minorHAnsi" w:hAnsiTheme="minorHAnsi" w:cstheme="minorHAnsi"/>
        </w:rPr>
        <w:t>te pogodbe</w:t>
      </w:r>
      <w:r w:rsidR="00C943AC" w:rsidRPr="00400682">
        <w:rPr>
          <w:rFonts w:asciiTheme="minorHAnsi" w:hAnsiTheme="minorHAnsi" w:cstheme="minorHAnsi"/>
        </w:rPr>
        <w:t xml:space="preserve"> </w:t>
      </w:r>
      <w:r w:rsidRPr="00400682">
        <w:rPr>
          <w:rFonts w:asciiTheme="minorHAnsi" w:hAnsiTheme="minorHAnsi" w:cstheme="minorHAnsi"/>
        </w:rPr>
        <w:t>in zahtevati povrnitev morebitno nastale škode, če dobavitelj:</w:t>
      </w:r>
    </w:p>
    <w:p w14:paraId="3AA37A2B" w14:textId="77777777" w:rsidR="00480E8A" w:rsidRPr="00400682" w:rsidRDefault="00480E8A" w:rsidP="00480E8A">
      <w:pPr>
        <w:jc w:val="both"/>
        <w:rPr>
          <w:rFonts w:asciiTheme="minorHAnsi" w:hAnsiTheme="minorHAnsi" w:cstheme="minorHAnsi"/>
        </w:rPr>
      </w:pPr>
    </w:p>
    <w:p w14:paraId="2C92A34E" w14:textId="77777777" w:rsidR="00480E8A" w:rsidRPr="00400682" w:rsidRDefault="00480E8A" w:rsidP="00CF74C1">
      <w:pPr>
        <w:numPr>
          <w:ilvl w:val="0"/>
          <w:numId w:val="24"/>
        </w:numPr>
        <w:jc w:val="both"/>
        <w:rPr>
          <w:rFonts w:asciiTheme="minorHAnsi" w:hAnsiTheme="minorHAnsi" w:cstheme="minorHAnsi"/>
        </w:rPr>
      </w:pPr>
      <w:r w:rsidRPr="00400682">
        <w:rPr>
          <w:rFonts w:asciiTheme="minorHAnsi" w:hAnsiTheme="minorHAnsi" w:cstheme="minorHAnsi"/>
        </w:rPr>
        <w:t>trikrat ne izpolni predmetnega javnega naročila v pogodbeno dogovorjenem roku,</w:t>
      </w:r>
    </w:p>
    <w:p w14:paraId="108FBF74" w14:textId="77777777" w:rsidR="00480E8A" w:rsidRPr="00400682" w:rsidRDefault="00480E8A" w:rsidP="00CF74C1">
      <w:pPr>
        <w:numPr>
          <w:ilvl w:val="0"/>
          <w:numId w:val="24"/>
        </w:numPr>
        <w:jc w:val="both"/>
        <w:rPr>
          <w:rFonts w:asciiTheme="minorHAnsi" w:hAnsiTheme="minorHAnsi" w:cstheme="minorHAnsi"/>
        </w:rPr>
      </w:pPr>
      <w:r w:rsidRPr="00400682">
        <w:rPr>
          <w:rFonts w:asciiTheme="minorHAnsi" w:hAnsiTheme="minorHAnsi" w:cstheme="minorHAnsi"/>
        </w:rPr>
        <w:t>neutemeljeno zavrne naročilo, odstopi od naročenega načina dobave ali nekvalitetno oz. nepravilno opravi dobavo,</w:t>
      </w:r>
    </w:p>
    <w:p w14:paraId="75B08FFE" w14:textId="293F1E99" w:rsidR="00480E8A" w:rsidRPr="00400682" w:rsidRDefault="00480E8A" w:rsidP="00CF74C1">
      <w:pPr>
        <w:numPr>
          <w:ilvl w:val="0"/>
          <w:numId w:val="24"/>
        </w:numPr>
        <w:jc w:val="both"/>
        <w:rPr>
          <w:rFonts w:asciiTheme="minorHAnsi" w:hAnsiTheme="minorHAnsi" w:cstheme="minorHAnsi"/>
        </w:rPr>
      </w:pPr>
      <w:r w:rsidRPr="00400682">
        <w:rPr>
          <w:rFonts w:asciiTheme="minorHAnsi" w:hAnsiTheme="minorHAnsi" w:cstheme="minorHAnsi"/>
        </w:rPr>
        <w:t xml:space="preserve">ne izpolnjuje oziroma ne spoštuje pogojev, določenih s </w:t>
      </w:r>
      <w:r w:rsidR="00C943AC">
        <w:rPr>
          <w:rFonts w:asciiTheme="minorHAnsi" w:hAnsiTheme="minorHAnsi" w:cstheme="minorHAnsi"/>
        </w:rPr>
        <w:t>to pogodbo</w:t>
      </w:r>
      <w:r w:rsidRPr="00400682">
        <w:rPr>
          <w:rFonts w:asciiTheme="minorHAnsi" w:hAnsiTheme="minorHAnsi" w:cstheme="minorHAnsi"/>
        </w:rPr>
        <w:t>.</w:t>
      </w:r>
    </w:p>
    <w:p w14:paraId="1190EEB9" w14:textId="77777777" w:rsidR="00480E8A" w:rsidRPr="00400682" w:rsidRDefault="00480E8A" w:rsidP="00480E8A">
      <w:pPr>
        <w:ind w:left="360"/>
        <w:jc w:val="both"/>
        <w:rPr>
          <w:rFonts w:asciiTheme="minorHAnsi" w:hAnsiTheme="minorHAnsi" w:cstheme="minorHAnsi"/>
        </w:rPr>
      </w:pPr>
    </w:p>
    <w:p w14:paraId="0022F4F8" w14:textId="77777777" w:rsidR="00480E8A" w:rsidRPr="00400682" w:rsidRDefault="00480E8A" w:rsidP="00480E8A">
      <w:pPr>
        <w:widowControl w:val="0"/>
        <w:autoSpaceDE w:val="0"/>
        <w:snapToGrid w:val="0"/>
        <w:jc w:val="both"/>
        <w:rPr>
          <w:rFonts w:asciiTheme="minorHAnsi" w:hAnsiTheme="minorHAnsi" w:cstheme="minorHAnsi"/>
        </w:rPr>
      </w:pPr>
    </w:p>
    <w:p w14:paraId="581C85B0" w14:textId="16760976" w:rsidR="00480E8A" w:rsidRPr="00400682" w:rsidRDefault="00480E8A" w:rsidP="00480E8A">
      <w:pPr>
        <w:widowControl w:val="0"/>
        <w:autoSpaceDE w:val="0"/>
        <w:snapToGrid w:val="0"/>
        <w:jc w:val="both"/>
        <w:rPr>
          <w:rFonts w:asciiTheme="minorHAnsi" w:hAnsiTheme="minorHAnsi" w:cstheme="minorHAnsi"/>
        </w:rPr>
      </w:pPr>
      <w:r w:rsidRPr="00400682">
        <w:rPr>
          <w:rFonts w:asciiTheme="minorHAnsi" w:hAnsiTheme="minorHAnsi" w:cstheme="minorHAnsi"/>
        </w:rPr>
        <w:t xml:space="preserve">Naročnik si pridržuje pravico, da ob neizpolnjevanju obveznosti s strani dobavitelja </w:t>
      </w:r>
      <w:r w:rsidR="00972890">
        <w:rPr>
          <w:rFonts w:asciiTheme="minorHAnsi" w:hAnsiTheme="minorHAnsi" w:cstheme="minorHAnsi"/>
        </w:rPr>
        <w:t>pogodbo</w:t>
      </w:r>
      <w:r w:rsidRPr="00400682">
        <w:rPr>
          <w:rFonts w:asciiTheme="minorHAnsi" w:hAnsiTheme="minorHAnsi" w:cstheme="minorHAnsi"/>
        </w:rPr>
        <w:t xml:space="preserve"> razdre, o čemer mora pisno obvestiti dobavitelja. </w:t>
      </w:r>
      <w:r w:rsidR="00972890">
        <w:rPr>
          <w:rFonts w:asciiTheme="minorHAnsi" w:hAnsiTheme="minorHAnsi" w:cstheme="minorHAnsi"/>
        </w:rPr>
        <w:t>Pogodba</w:t>
      </w:r>
      <w:r w:rsidRPr="00400682">
        <w:rPr>
          <w:rFonts w:asciiTheme="minorHAnsi" w:hAnsiTheme="minorHAnsi" w:cstheme="minorHAnsi"/>
        </w:rPr>
        <w:t xml:space="preserve"> se razdre z dnem, ko dobavitelj prejme obvestilo o odpovedi </w:t>
      </w:r>
      <w:r w:rsidR="00972890">
        <w:rPr>
          <w:rFonts w:asciiTheme="minorHAnsi" w:hAnsiTheme="minorHAnsi" w:cstheme="minorHAnsi"/>
        </w:rPr>
        <w:t>pogodbe</w:t>
      </w:r>
      <w:r w:rsidRPr="00400682">
        <w:rPr>
          <w:rFonts w:asciiTheme="minorHAnsi" w:hAnsiTheme="minorHAnsi" w:cstheme="minorHAnsi"/>
        </w:rPr>
        <w:t xml:space="preserve"> ali z dnem unovčenja finančnega zavarovanja. </w:t>
      </w:r>
    </w:p>
    <w:p w14:paraId="5941A899" w14:textId="77777777" w:rsidR="00480E8A" w:rsidRPr="00400682" w:rsidRDefault="00480E8A" w:rsidP="00480E8A">
      <w:pPr>
        <w:widowControl w:val="0"/>
        <w:autoSpaceDE w:val="0"/>
        <w:snapToGrid w:val="0"/>
        <w:jc w:val="both"/>
        <w:rPr>
          <w:rFonts w:asciiTheme="minorHAnsi" w:hAnsiTheme="minorHAnsi" w:cstheme="minorHAnsi"/>
        </w:rPr>
      </w:pPr>
    </w:p>
    <w:p w14:paraId="46EDE0E1" w14:textId="77777777" w:rsidR="00480E8A" w:rsidRPr="00400682" w:rsidRDefault="00480E8A" w:rsidP="00480E8A">
      <w:pPr>
        <w:widowControl w:val="0"/>
        <w:autoSpaceDE w:val="0"/>
        <w:snapToGrid w:val="0"/>
        <w:jc w:val="both"/>
        <w:rPr>
          <w:rFonts w:asciiTheme="minorHAnsi" w:hAnsiTheme="minorHAnsi" w:cstheme="minorHAnsi"/>
        </w:rPr>
      </w:pPr>
      <w:r w:rsidRPr="00400682">
        <w:rPr>
          <w:rFonts w:asciiTheme="minorHAnsi" w:hAnsiTheme="minorHAnsi" w:cstheme="minorHAnsi"/>
        </w:rPr>
        <w:t>Nobena od pogodbenih strank ni odgovorna za neizpolnitev katerekoli izmed svojih obveznosti iz razlogov, ki so izven njenega nadzora (višja sila).</w:t>
      </w:r>
    </w:p>
    <w:p w14:paraId="2ED8F5C6" w14:textId="77777777" w:rsidR="00480E8A" w:rsidRPr="00400682" w:rsidRDefault="00480E8A" w:rsidP="00480E8A">
      <w:pPr>
        <w:widowControl w:val="0"/>
        <w:autoSpaceDE w:val="0"/>
        <w:snapToGrid w:val="0"/>
        <w:jc w:val="both"/>
        <w:rPr>
          <w:rFonts w:asciiTheme="minorHAnsi" w:hAnsiTheme="minorHAnsi" w:cstheme="minorHAnsi"/>
        </w:rPr>
      </w:pPr>
    </w:p>
    <w:p w14:paraId="54598532" w14:textId="77777777" w:rsidR="00480E8A" w:rsidRPr="00400682" w:rsidRDefault="00480E8A" w:rsidP="00CF74C1">
      <w:pPr>
        <w:pStyle w:val="Odstavekseznama"/>
        <w:numPr>
          <w:ilvl w:val="0"/>
          <w:numId w:val="26"/>
        </w:numPr>
        <w:suppressAutoHyphens/>
        <w:autoSpaceDE w:val="0"/>
        <w:autoSpaceDN w:val="0"/>
        <w:spacing w:before="1"/>
        <w:contextualSpacing w:val="0"/>
        <w:jc w:val="center"/>
        <w:textAlignment w:val="baseline"/>
        <w:rPr>
          <w:rFonts w:asciiTheme="minorHAnsi" w:hAnsiTheme="minorHAnsi" w:cstheme="minorHAnsi"/>
        </w:rPr>
      </w:pPr>
      <w:r w:rsidRPr="00400682">
        <w:rPr>
          <w:rFonts w:asciiTheme="minorHAnsi" w:hAnsiTheme="minorHAnsi" w:cstheme="minorHAnsi"/>
        </w:rPr>
        <w:t xml:space="preserve"> člen</w:t>
      </w:r>
    </w:p>
    <w:p w14:paraId="0957A7F5" w14:textId="77777777" w:rsidR="00480E8A" w:rsidRPr="00400682" w:rsidRDefault="00480E8A" w:rsidP="00480E8A">
      <w:pPr>
        <w:pStyle w:val="Odstavekseznama"/>
        <w:jc w:val="center"/>
        <w:rPr>
          <w:rFonts w:asciiTheme="minorHAnsi" w:hAnsiTheme="minorHAnsi" w:cstheme="minorHAnsi"/>
        </w:rPr>
      </w:pPr>
    </w:p>
    <w:p w14:paraId="02D31EDA" w14:textId="77777777" w:rsidR="00480E8A" w:rsidRPr="00400682" w:rsidRDefault="00480E8A" w:rsidP="00480E8A">
      <w:pPr>
        <w:pStyle w:val="Odstavekseznama"/>
        <w:ind w:left="0"/>
        <w:jc w:val="both"/>
        <w:rPr>
          <w:rFonts w:asciiTheme="minorHAnsi" w:hAnsiTheme="minorHAnsi" w:cstheme="minorHAnsi"/>
        </w:rPr>
      </w:pPr>
      <w:r w:rsidRPr="00400682">
        <w:rPr>
          <w:rFonts w:asciiTheme="minorHAnsi" w:hAnsiTheme="minorHAnsi" w:cstheme="minorHAnsi"/>
        </w:rPr>
        <w:t>Pooblaščena oseba naročnika je:</w:t>
      </w:r>
    </w:p>
    <w:p w14:paraId="78533130" w14:textId="77777777" w:rsidR="00480E8A" w:rsidRPr="00400682" w:rsidRDefault="00480E8A" w:rsidP="00480E8A">
      <w:pPr>
        <w:pStyle w:val="Odstavekseznama"/>
        <w:ind w:left="0"/>
        <w:jc w:val="both"/>
        <w:rPr>
          <w:rFonts w:asciiTheme="minorHAnsi" w:hAnsiTheme="minorHAnsi"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686"/>
      </w:tblGrid>
      <w:tr w:rsidR="00480E8A" w:rsidRPr="00400682" w14:paraId="112BD669" w14:textId="77777777" w:rsidTr="003E3652">
        <w:tc>
          <w:tcPr>
            <w:tcW w:w="2943" w:type="dxa"/>
          </w:tcPr>
          <w:p w14:paraId="2A92EDC9" w14:textId="77777777" w:rsidR="00480E8A" w:rsidRPr="00400682" w:rsidRDefault="00480E8A" w:rsidP="003E3652">
            <w:pPr>
              <w:pStyle w:val="Odstavekseznama"/>
              <w:ind w:left="0"/>
              <w:jc w:val="right"/>
              <w:rPr>
                <w:rFonts w:asciiTheme="minorHAnsi" w:hAnsiTheme="minorHAnsi" w:cstheme="minorHAnsi"/>
              </w:rPr>
            </w:pPr>
            <w:r w:rsidRPr="00400682">
              <w:rPr>
                <w:rFonts w:asciiTheme="minorHAnsi" w:hAnsiTheme="minorHAnsi" w:cstheme="minorHAnsi"/>
              </w:rPr>
              <w:t>Ime in priimek:</w:t>
            </w:r>
          </w:p>
        </w:tc>
        <w:tc>
          <w:tcPr>
            <w:tcW w:w="3686" w:type="dxa"/>
            <w:tcBorders>
              <w:bottom w:val="single" w:sz="4" w:space="0" w:color="auto"/>
            </w:tcBorders>
          </w:tcPr>
          <w:p w14:paraId="61B8FF6D" w14:textId="77777777" w:rsidR="00480E8A" w:rsidRPr="00400682" w:rsidRDefault="00480E8A" w:rsidP="003E3652">
            <w:pPr>
              <w:pStyle w:val="Odstavekseznama"/>
              <w:ind w:left="0"/>
              <w:rPr>
                <w:rFonts w:asciiTheme="minorHAnsi" w:hAnsiTheme="minorHAnsi" w:cstheme="minorHAnsi"/>
              </w:rPr>
            </w:pPr>
            <w:r w:rsidRPr="00400682">
              <w:rPr>
                <w:rFonts w:asciiTheme="minorHAnsi" w:hAnsiTheme="minorHAnsi" w:cstheme="minorHAnsi"/>
              </w:rPr>
              <w:t>ga. Anja Gomboši</w:t>
            </w:r>
          </w:p>
        </w:tc>
      </w:tr>
      <w:tr w:rsidR="00480E8A" w:rsidRPr="00400682" w14:paraId="498C7289" w14:textId="77777777" w:rsidTr="003E3652">
        <w:tc>
          <w:tcPr>
            <w:tcW w:w="2943" w:type="dxa"/>
          </w:tcPr>
          <w:p w14:paraId="59CD3D81" w14:textId="77777777" w:rsidR="00480E8A" w:rsidRPr="00400682" w:rsidRDefault="00480E8A" w:rsidP="003E3652">
            <w:pPr>
              <w:pStyle w:val="Odstavekseznama"/>
              <w:ind w:left="0"/>
              <w:jc w:val="right"/>
              <w:rPr>
                <w:rFonts w:asciiTheme="minorHAnsi" w:hAnsiTheme="minorHAnsi" w:cstheme="minorHAnsi"/>
              </w:rPr>
            </w:pPr>
            <w:r w:rsidRPr="00400682">
              <w:rPr>
                <w:rFonts w:asciiTheme="minorHAnsi" w:hAnsiTheme="minorHAnsi" w:cstheme="minorHAnsi"/>
              </w:rPr>
              <w:t>Telefon:</w:t>
            </w:r>
          </w:p>
        </w:tc>
        <w:tc>
          <w:tcPr>
            <w:tcW w:w="3686" w:type="dxa"/>
            <w:tcBorders>
              <w:top w:val="single" w:sz="4" w:space="0" w:color="auto"/>
              <w:bottom w:val="single" w:sz="4" w:space="0" w:color="auto"/>
            </w:tcBorders>
          </w:tcPr>
          <w:p w14:paraId="31BD6305" w14:textId="77777777" w:rsidR="00480E8A" w:rsidRPr="00400682" w:rsidRDefault="00480E8A" w:rsidP="003E3652">
            <w:pPr>
              <w:pStyle w:val="Odstavekseznama"/>
              <w:ind w:left="0"/>
              <w:rPr>
                <w:rFonts w:asciiTheme="minorHAnsi" w:hAnsiTheme="minorHAnsi" w:cstheme="minorHAnsi"/>
              </w:rPr>
            </w:pPr>
            <w:r w:rsidRPr="00400682">
              <w:rPr>
                <w:rFonts w:asciiTheme="minorHAnsi" w:hAnsiTheme="minorHAnsi" w:cstheme="minorHAnsi"/>
              </w:rPr>
              <w:t>02 534 13 46</w:t>
            </w:r>
          </w:p>
        </w:tc>
      </w:tr>
      <w:tr w:rsidR="00480E8A" w:rsidRPr="00400682" w14:paraId="03915D60" w14:textId="77777777" w:rsidTr="003E3652">
        <w:tc>
          <w:tcPr>
            <w:tcW w:w="2943" w:type="dxa"/>
          </w:tcPr>
          <w:p w14:paraId="2C12C2B2" w14:textId="77777777" w:rsidR="00480E8A" w:rsidRPr="00400682" w:rsidRDefault="00480E8A" w:rsidP="003E3652">
            <w:pPr>
              <w:pStyle w:val="Odstavekseznama"/>
              <w:ind w:left="0"/>
              <w:jc w:val="right"/>
              <w:rPr>
                <w:rFonts w:asciiTheme="minorHAnsi" w:hAnsiTheme="minorHAnsi" w:cstheme="minorHAnsi"/>
              </w:rPr>
            </w:pPr>
            <w:r w:rsidRPr="00400682">
              <w:rPr>
                <w:rFonts w:asciiTheme="minorHAnsi" w:hAnsiTheme="minorHAnsi" w:cstheme="minorHAnsi"/>
              </w:rPr>
              <w:t>Elektronski naslov:</w:t>
            </w:r>
          </w:p>
        </w:tc>
        <w:tc>
          <w:tcPr>
            <w:tcW w:w="3686" w:type="dxa"/>
            <w:tcBorders>
              <w:top w:val="single" w:sz="4" w:space="0" w:color="auto"/>
              <w:bottom w:val="single" w:sz="4" w:space="0" w:color="auto"/>
            </w:tcBorders>
          </w:tcPr>
          <w:p w14:paraId="66C3E0BB" w14:textId="77777777" w:rsidR="00480E8A" w:rsidRPr="00400682" w:rsidRDefault="00480E8A" w:rsidP="003E3652">
            <w:pPr>
              <w:pStyle w:val="Odstavekseznama"/>
              <w:ind w:left="0"/>
              <w:rPr>
                <w:rFonts w:asciiTheme="minorHAnsi" w:hAnsiTheme="minorHAnsi" w:cstheme="minorHAnsi"/>
              </w:rPr>
            </w:pPr>
            <w:r w:rsidRPr="00400682">
              <w:rPr>
                <w:rFonts w:asciiTheme="minorHAnsi" w:hAnsiTheme="minorHAnsi" w:cstheme="minorHAnsi"/>
              </w:rPr>
              <w:t>anja.gombosi@zd-ms.si</w:t>
            </w:r>
          </w:p>
        </w:tc>
      </w:tr>
    </w:tbl>
    <w:p w14:paraId="7AB7CD84" w14:textId="77777777" w:rsidR="00480E8A" w:rsidRPr="00400682" w:rsidRDefault="00480E8A" w:rsidP="00480E8A">
      <w:pPr>
        <w:pStyle w:val="Odstavekseznama"/>
        <w:ind w:left="0"/>
        <w:jc w:val="both"/>
        <w:rPr>
          <w:rFonts w:asciiTheme="minorHAnsi" w:hAnsiTheme="minorHAnsi" w:cstheme="minorHAnsi"/>
        </w:rPr>
      </w:pPr>
    </w:p>
    <w:p w14:paraId="78543025" w14:textId="4694D28C" w:rsidR="00480E8A" w:rsidRPr="00400682" w:rsidRDefault="00480E8A" w:rsidP="00480E8A">
      <w:pPr>
        <w:pStyle w:val="Odstavekseznama"/>
        <w:ind w:left="0"/>
        <w:jc w:val="both"/>
        <w:rPr>
          <w:rFonts w:asciiTheme="minorHAnsi" w:hAnsiTheme="minorHAnsi" w:cstheme="minorHAnsi"/>
        </w:rPr>
      </w:pPr>
      <w:r w:rsidRPr="00400682">
        <w:rPr>
          <w:rFonts w:asciiTheme="minorHAnsi" w:hAnsiTheme="minorHAnsi" w:cstheme="minorHAnsi"/>
        </w:rPr>
        <w:t>Pooblaščena oseba dobavitelja je</w:t>
      </w:r>
      <w:r w:rsidR="00F05E60">
        <w:rPr>
          <w:rFonts w:asciiTheme="minorHAnsi" w:hAnsiTheme="minorHAnsi" w:cstheme="minorHAnsi"/>
        </w:rPr>
        <w:t>:</w:t>
      </w:r>
    </w:p>
    <w:p w14:paraId="50C7EA8F" w14:textId="77777777" w:rsidR="00480E8A" w:rsidRPr="00400682" w:rsidRDefault="00480E8A" w:rsidP="00480E8A">
      <w:pPr>
        <w:pStyle w:val="Odstavekseznama"/>
        <w:ind w:left="0"/>
        <w:jc w:val="both"/>
        <w:rPr>
          <w:rFonts w:asciiTheme="minorHAnsi" w:hAnsiTheme="minorHAnsi" w:cstheme="minorHAnsi"/>
        </w:rPr>
      </w:pPr>
    </w:p>
    <w:sdt>
      <w:sdtPr>
        <w:rPr>
          <w:rFonts w:asciiTheme="minorHAnsi" w:hAnsiTheme="minorHAnsi" w:cstheme="minorHAnsi"/>
          <w:highlight w:val="lightGray"/>
        </w:rPr>
        <w:id w:val="-524791137"/>
        <w:placeholder>
          <w:docPart w:val="9B2F6FAAD3864CEFBE585E40937A1457"/>
        </w:placeholder>
      </w:sdtPr>
      <w:sdtEndPr/>
      <w:sdtContent>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2943"/>
            <w:gridCol w:w="3686"/>
          </w:tblGrid>
          <w:tr w:rsidR="00480E8A" w:rsidRPr="00400682" w14:paraId="49FC097C" w14:textId="77777777" w:rsidTr="00FA5B04">
            <w:tc>
              <w:tcPr>
                <w:tcW w:w="2943" w:type="dxa"/>
                <w:shd w:val="clear" w:color="auto" w:fill="D9D9D9" w:themeFill="background1" w:themeFillShade="D9"/>
              </w:tcPr>
              <w:p w14:paraId="207E582D" w14:textId="77777777" w:rsidR="00480E8A" w:rsidRPr="00400682" w:rsidRDefault="00480E8A" w:rsidP="003E3652">
                <w:pPr>
                  <w:pStyle w:val="Odstavekseznama"/>
                  <w:ind w:left="0"/>
                  <w:jc w:val="right"/>
                  <w:rPr>
                    <w:rFonts w:asciiTheme="minorHAnsi" w:hAnsiTheme="minorHAnsi" w:cstheme="minorHAnsi"/>
                    <w:highlight w:val="lightGray"/>
                  </w:rPr>
                </w:pPr>
                <w:r w:rsidRPr="00400682">
                  <w:rPr>
                    <w:rFonts w:asciiTheme="minorHAnsi" w:hAnsiTheme="minorHAnsi" w:cstheme="minorHAnsi"/>
                    <w:highlight w:val="lightGray"/>
                  </w:rPr>
                  <w:t>Ime in priimek:</w:t>
                </w:r>
              </w:p>
            </w:tc>
            <w:sdt>
              <w:sdtPr>
                <w:rPr>
                  <w:rFonts w:asciiTheme="minorHAnsi" w:hAnsiTheme="minorHAnsi" w:cstheme="minorHAnsi"/>
                  <w:highlight w:val="lightGray"/>
                </w:rPr>
                <w:id w:val="157660432"/>
                <w:placeholder>
                  <w:docPart w:val="DefaultPlaceholder_-1854013440"/>
                </w:placeholder>
                <w:showingPlcHdr/>
                <w:text/>
              </w:sdtPr>
              <w:sdtEndPr/>
              <w:sdtContent>
                <w:tc>
                  <w:tcPr>
                    <w:tcW w:w="3686" w:type="dxa"/>
                    <w:shd w:val="clear" w:color="auto" w:fill="D9D9D9" w:themeFill="background1" w:themeFillShade="D9"/>
                  </w:tcPr>
                  <w:p w14:paraId="2A09833A" w14:textId="3FCF9481" w:rsidR="00480E8A" w:rsidRPr="00FA5B04" w:rsidRDefault="00FA5B04" w:rsidP="003E3652">
                    <w:pPr>
                      <w:pStyle w:val="Odstavekseznama"/>
                      <w:ind w:left="0"/>
                      <w:jc w:val="center"/>
                      <w:rPr>
                        <w:rFonts w:asciiTheme="minorHAnsi" w:hAnsiTheme="minorHAnsi" w:cstheme="minorHAnsi"/>
                        <w:highlight w:val="lightGray"/>
                      </w:rPr>
                    </w:pPr>
                    <w:r w:rsidRPr="00FA5B04">
                      <w:rPr>
                        <w:rStyle w:val="Besedilooznabemesta"/>
                        <w:rFonts w:eastAsiaTheme="majorEastAsia"/>
                      </w:rPr>
                      <w:t>Kliknite ali tapnite tukaj, če želite vnesti besedilo.</w:t>
                    </w:r>
                  </w:p>
                </w:tc>
              </w:sdtContent>
            </w:sdt>
          </w:tr>
          <w:tr w:rsidR="00480E8A" w:rsidRPr="00400682" w14:paraId="6E74CB0C" w14:textId="77777777" w:rsidTr="00FA5B04">
            <w:tc>
              <w:tcPr>
                <w:tcW w:w="2943" w:type="dxa"/>
                <w:shd w:val="clear" w:color="auto" w:fill="D9D9D9" w:themeFill="background1" w:themeFillShade="D9"/>
              </w:tcPr>
              <w:p w14:paraId="6504A37A" w14:textId="77777777" w:rsidR="00480E8A" w:rsidRPr="00400682" w:rsidRDefault="00480E8A" w:rsidP="003E3652">
                <w:pPr>
                  <w:pStyle w:val="Odstavekseznama"/>
                  <w:ind w:left="0"/>
                  <w:jc w:val="right"/>
                  <w:rPr>
                    <w:rFonts w:asciiTheme="minorHAnsi" w:hAnsiTheme="minorHAnsi" w:cstheme="minorHAnsi"/>
                    <w:highlight w:val="lightGray"/>
                  </w:rPr>
                </w:pPr>
                <w:r w:rsidRPr="00400682">
                  <w:rPr>
                    <w:rFonts w:asciiTheme="minorHAnsi" w:hAnsiTheme="minorHAnsi" w:cstheme="minorHAnsi"/>
                    <w:highlight w:val="lightGray"/>
                  </w:rPr>
                  <w:t>Telefon:</w:t>
                </w:r>
              </w:p>
            </w:tc>
            <w:sdt>
              <w:sdtPr>
                <w:rPr>
                  <w:rFonts w:asciiTheme="minorHAnsi" w:hAnsiTheme="minorHAnsi" w:cstheme="minorHAnsi"/>
                  <w:highlight w:val="lightGray"/>
                </w:rPr>
                <w:id w:val="987748295"/>
                <w:placeholder>
                  <w:docPart w:val="DefaultPlaceholder_-1854013440"/>
                </w:placeholder>
                <w:showingPlcHdr/>
                <w:text/>
              </w:sdtPr>
              <w:sdtEndPr/>
              <w:sdtContent>
                <w:tc>
                  <w:tcPr>
                    <w:tcW w:w="3686" w:type="dxa"/>
                    <w:shd w:val="clear" w:color="auto" w:fill="D9D9D9" w:themeFill="background1" w:themeFillShade="D9"/>
                  </w:tcPr>
                  <w:p w14:paraId="7E005975" w14:textId="25DADC28" w:rsidR="00480E8A" w:rsidRPr="00FA5B04" w:rsidRDefault="00FA5B04" w:rsidP="003E3652">
                    <w:pPr>
                      <w:pStyle w:val="Odstavekseznama"/>
                      <w:ind w:left="0"/>
                      <w:jc w:val="center"/>
                      <w:rPr>
                        <w:rFonts w:asciiTheme="minorHAnsi" w:hAnsiTheme="minorHAnsi" w:cstheme="minorHAnsi"/>
                        <w:highlight w:val="lightGray"/>
                      </w:rPr>
                    </w:pPr>
                    <w:r w:rsidRPr="00FA5B04">
                      <w:rPr>
                        <w:rStyle w:val="Besedilooznabemesta"/>
                        <w:rFonts w:eastAsiaTheme="majorEastAsia"/>
                      </w:rPr>
                      <w:t>Kliknite ali tapnite tukaj, če želite vnesti besedilo.</w:t>
                    </w:r>
                  </w:p>
                </w:tc>
              </w:sdtContent>
            </w:sdt>
          </w:tr>
          <w:tr w:rsidR="00480E8A" w:rsidRPr="00400682" w14:paraId="2B2FA94D" w14:textId="77777777" w:rsidTr="00FA5B04">
            <w:tc>
              <w:tcPr>
                <w:tcW w:w="2943" w:type="dxa"/>
                <w:shd w:val="clear" w:color="auto" w:fill="D9D9D9" w:themeFill="background1" w:themeFillShade="D9"/>
              </w:tcPr>
              <w:p w14:paraId="119E7AC8" w14:textId="77777777" w:rsidR="00480E8A" w:rsidRPr="00400682" w:rsidRDefault="00480E8A" w:rsidP="003E3652">
                <w:pPr>
                  <w:pStyle w:val="Odstavekseznama"/>
                  <w:ind w:left="0"/>
                  <w:jc w:val="right"/>
                  <w:rPr>
                    <w:rFonts w:asciiTheme="minorHAnsi" w:hAnsiTheme="minorHAnsi" w:cstheme="minorHAnsi"/>
                    <w:highlight w:val="lightGray"/>
                  </w:rPr>
                </w:pPr>
                <w:r w:rsidRPr="00400682">
                  <w:rPr>
                    <w:rFonts w:asciiTheme="minorHAnsi" w:hAnsiTheme="minorHAnsi" w:cstheme="minorHAnsi"/>
                    <w:highlight w:val="lightGray"/>
                  </w:rPr>
                  <w:t>Elektronski naslov:</w:t>
                </w:r>
              </w:p>
            </w:tc>
            <w:sdt>
              <w:sdtPr>
                <w:rPr>
                  <w:rFonts w:asciiTheme="minorHAnsi" w:hAnsiTheme="minorHAnsi" w:cstheme="minorHAnsi"/>
                  <w:highlight w:val="lightGray"/>
                </w:rPr>
                <w:id w:val="-594248646"/>
                <w:placeholder>
                  <w:docPart w:val="DefaultPlaceholder_-1854013440"/>
                </w:placeholder>
                <w:showingPlcHdr/>
                <w:text/>
              </w:sdtPr>
              <w:sdtEndPr/>
              <w:sdtContent>
                <w:tc>
                  <w:tcPr>
                    <w:tcW w:w="3686" w:type="dxa"/>
                    <w:shd w:val="clear" w:color="auto" w:fill="D9D9D9" w:themeFill="background1" w:themeFillShade="D9"/>
                  </w:tcPr>
                  <w:p w14:paraId="07D90208" w14:textId="0A6A8781" w:rsidR="00480E8A" w:rsidRPr="00FA5B04" w:rsidRDefault="00FA5B04" w:rsidP="003E3652">
                    <w:pPr>
                      <w:pStyle w:val="Odstavekseznama"/>
                      <w:ind w:left="0"/>
                      <w:jc w:val="center"/>
                      <w:rPr>
                        <w:rFonts w:asciiTheme="minorHAnsi" w:hAnsiTheme="minorHAnsi" w:cstheme="minorHAnsi"/>
                        <w:highlight w:val="lightGray"/>
                      </w:rPr>
                    </w:pPr>
                    <w:r w:rsidRPr="00FA5B04">
                      <w:rPr>
                        <w:rStyle w:val="Besedilooznabemesta"/>
                        <w:rFonts w:eastAsiaTheme="majorEastAsia"/>
                      </w:rPr>
                      <w:t>Kliknite ali tapnite tukaj, če želite vnesti besedilo.</w:t>
                    </w:r>
                  </w:p>
                </w:tc>
              </w:sdtContent>
            </w:sdt>
          </w:tr>
        </w:tbl>
      </w:sdtContent>
    </w:sdt>
    <w:p w14:paraId="5E7EB1E2" w14:textId="77777777" w:rsidR="00480E8A" w:rsidRPr="00400682" w:rsidRDefault="00480E8A" w:rsidP="00480E8A">
      <w:pPr>
        <w:autoSpaceDE w:val="0"/>
        <w:adjustRightInd w:val="0"/>
        <w:contextualSpacing/>
        <w:rPr>
          <w:rFonts w:asciiTheme="minorHAnsi" w:hAnsiTheme="minorHAnsi" w:cstheme="minorHAnsi"/>
          <w:b/>
        </w:rPr>
      </w:pPr>
    </w:p>
    <w:p w14:paraId="3D7B0CCF" w14:textId="77777777" w:rsidR="00480E8A" w:rsidRPr="00400682" w:rsidRDefault="00480E8A" w:rsidP="00480E8A">
      <w:pPr>
        <w:autoSpaceDE w:val="0"/>
        <w:adjustRightInd w:val="0"/>
        <w:contextualSpacing/>
        <w:rPr>
          <w:rFonts w:asciiTheme="minorHAnsi" w:hAnsiTheme="minorHAnsi" w:cstheme="minorHAnsi"/>
          <w:b/>
        </w:rPr>
      </w:pPr>
    </w:p>
    <w:p w14:paraId="34A735A5" w14:textId="77777777" w:rsidR="00480E8A" w:rsidRPr="00400682" w:rsidRDefault="00480E8A" w:rsidP="00CF74C1">
      <w:pPr>
        <w:pStyle w:val="Odstavekseznama"/>
        <w:numPr>
          <w:ilvl w:val="0"/>
          <w:numId w:val="26"/>
        </w:numPr>
        <w:suppressAutoHyphens/>
        <w:autoSpaceDE w:val="0"/>
        <w:autoSpaceDN w:val="0"/>
        <w:spacing w:before="1"/>
        <w:contextualSpacing w:val="0"/>
        <w:jc w:val="center"/>
        <w:textAlignment w:val="baseline"/>
        <w:rPr>
          <w:rFonts w:asciiTheme="minorHAnsi" w:hAnsiTheme="minorHAnsi" w:cstheme="minorHAnsi"/>
        </w:rPr>
      </w:pPr>
      <w:r w:rsidRPr="00400682">
        <w:rPr>
          <w:rFonts w:asciiTheme="minorHAnsi" w:hAnsiTheme="minorHAnsi" w:cstheme="minorHAnsi"/>
        </w:rPr>
        <w:t>člen</w:t>
      </w:r>
    </w:p>
    <w:p w14:paraId="0DC1C99F" w14:textId="77777777" w:rsidR="00480E8A" w:rsidRPr="00400682" w:rsidRDefault="00480E8A" w:rsidP="00480E8A">
      <w:pPr>
        <w:pStyle w:val="Odstavekseznama"/>
        <w:jc w:val="center"/>
        <w:rPr>
          <w:rFonts w:asciiTheme="minorHAnsi" w:hAnsiTheme="minorHAnsi" w:cstheme="minorHAnsi"/>
        </w:rPr>
      </w:pPr>
    </w:p>
    <w:p w14:paraId="5E608199" w14:textId="4955A266" w:rsidR="00480E8A" w:rsidRPr="00400682" w:rsidRDefault="00480E8A" w:rsidP="00480E8A">
      <w:pPr>
        <w:autoSpaceDE w:val="0"/>
        <w:adjustRightInd w:val="0"/>
        <w:jc w:val="both"/>
        <w:rPr>
          <w:rFonts w:asciiTheme="minorHAnsi" w:hAnsiTheme="minorHAnsi" w:cstheme="minorHAnsi"/>
          <w:bCs/>
          <w:iCs/>
        </w:rPr>
      </w:pPr>
      <w:r w:rsidRPr="00400682">
        <w:rPr>
          <w:rFonts w:asciiTheme="minorHAnsi" w:hAnsiTheme="minorHAnsi" w:cstheme="minorHAnsi"/>
          <w:bCs/>
          <w:iCs/>
        </w:rPr>
        <w:t>Pogodba, pri kateri kdo v imenu ali na račun druge pogodbene stranke, naročniku, predstavniku ali predsedniku organa ali organizacije iz javnega sektorja obljubi, ponudi ali da kakšno nedovoljeno korist za:</w:t>
      </w:r>
    </w:p>
    <w:p w14:paraId="3758A432" w14:textId="77777777" w:rsidR="00480E8A" w:rsidRPr="00400682" w:rsidRDefault="00480E8A" w:rsidP="00CF74C1">
      <w:pPr>
        <w:numPr>
          <w:ilvl w:val="0"/>
          <w:numId w:val="23"/>
        </w:numPr>
        <w:autoSpaceDE w:val="0"/>
        <w:autoSpaceDN w:val="0"/>
        <w:adjustRightInd w:val="0"/>
        <w:jc w:val="both"/>
        <w:rPr>
          <w:rFonts w:asciiTheme="minorHAnsi" w:hAnsiTheme="minorHAnsi" w:cstheme="minorHAnsi"/>
          <w:bCs/>
          <w:iCs/>
        </w:rPr>
      </w:pPr>
      <w:r w:rsidRPr="00400682">
        <w:rPr>
          <w:rFonts w:asciiTheme="minorHAnsi" w:hAnsiTheme="minorHAnsi" w:cstheme="minorHAnsi"/>
          <w:bCs/>
          <w:iCs/>
        </w:rPr>
        <w:t>pridobitev posla ali</w:t>
      </w:r>
    </w:p>
    <w:p w14:paraId="5E9FF54B" w14:textId="77777777" w:rsidR="00480E8A" w:rsidRPr="00400682" w:rsidRDefault="00480E8A" w:rsidP="00CF74C1">
      <w:pPr>
        <w:numPr>
          <w:ilvl w:val="0"/>
          <w:numId w:val="23"/>
        </w:numPr>
        <w:autoSpaceDE w:val="0"/>
        <w:autoSpaceDN w:val="0"/>
        <w:adjustRightInd w:val="0"/>
        <w:jc w:val="both"/>
        <w:rPr>
          <w:rFonts w:asciiTheme="minorHAnsi" w:hAnsiTheme="minorHAnsi" w:cstheme="minorHAnsi"/>
          <w:bCs/>
          <w:iCs/>
        </w:rPr>
      </w:pPr>
      <w:r w:rsidRPr="00400682">
        <w:rPr>
          <w:rFonts w:asciiTheme="minorHAnsi" w:hAnsiTheme="minorHAnsi" w:cstheme="minorHAnsi"/>
          <w:bCs/>
          <w:iCs/>
        </w:rPr>
        <w:t>za sklenitev posla pod ugodnejšimi pogoji ali</w:t>
      </w:r>
    </w:p>
    <w:p w14:paraId="39922400" w14:textId="77777777" w:rsidR="00480E8A" w:rsidRPr="00400682" w:rsidRDefault="00480E8A" w:rsidP="00CF74C1">
      <w:pPr>
        <w:numPr>
          <w:ilvl w:val="0"/>
          <w:numId w:val="23"/>
        </w:numPr>
        <w:autoSpaceDE w:val="0"/>
        <w:autoSpaceDN w:val="0"/>
        <w:adjustRightInd w:val="0"/>
        <w:jc w:val="both"/>
        <w:rPr>
          <w:rFonts w:asciiTheme="minorHAnsi" w:hAnsiTheme="minorHAnsi" w:cstheme="minorHAnsi"/>
          <w:bCs/>
          <w:iCs/>
        </w:rPr>
      </w:pPr>
      <w:r w:rsidRPr="00400682">
        <w:rPr>
          <w:rFonts w:asciiTheme="minorHAnsi" w:hAnsiTheme="minorHAnsi" w:cstheme="minorHAnsi"/>
          <w:bCs/>
          <w:iCs/>
        </w:rPr>
        <w:t xml:space="preserve">za opustitev dolžnega nadzora nad izvajanjem pogodbenih obveznosti ali </w:t>
      </w:r>
    </w:p>
    <w:p w14:paraId="367BE11A" w14:textId="77777777" w:rsidR="00480E8A" w:rsidRPr="00400682" w:rsidRDefault="00480E8A" w:rsidP="00CF74C1">
      <w:pPr>
        <w:numPr>
          <w:ilvl w:val="0"/>
          <w:numId w:val="23"/>
        </w:numPr>
        <w:autoSpaceDE w:val="0"/>
        <w:autoSpaceDN w:val="0"/>
        <w:adjustRightInd w:val="0"/>
        <w:jc w:val="both"/>
        <w:rPr>
          <w:rFonts w:asciiTheme="minorHAnsi" w:hAnsiTheme="minorHAnsi" w:cstheme="minorHAnsi"/>
          <w:bCs/>
          <w:iCs/>
        </w:rPr>
      </w:pPr>
      <w:r w:rsidRPr="00400682">
        <w:rPr>
          <w:rFonts w:asciiTheme="minorHAnsi" w:hAnsiTheme="minorHAnsi" w:cstheme="minorHAnsi"/>
          <w:bCs/>
          <w:iCs/>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497778C3" w14:textId="77777777" w:rsidR="00480E8A" w:rsidRPr="00400682" w:rsidRDefault="00480E8A" w:rsidP="00480E8A">
      <w:pPr>
        <w:autoSpaceDE w:val="0"/>
        <w:adjustRightInd w:val="0"/>
        <w:ind w:left="360"/>
        <w:jc w:val="both"/>
        <w:rPr>
          <w:rFonts w:asciiTheme="minorHAnsi" w:hAnsiTheme="minorHAnsi" w:cstheme="minorHAnsi"/>
          <w:bCs/>
          <w:iCs/>
        </w:rPr>
      </w:pPr>
    </w:p>
    <w:p w14:paraId="0760B446" w14:textId="77777777" w:rsidR="00480E8A" w:rsidRPr="00400682" w:rsidRDefault="00480E8A" w:rsidP="00CF74C1">
      <w:pPr>
        <w:pStyle w:val="Odstavekseznama"/>
        <w:numPr>
          <w:ilvl w:val="0"/>
          <w:numId w:val="26"/>
        </w:numPr>
        <w:suppressAutoHyphens/>
        <w:autoSpaceDE w:val="0"/>
        <w:autoSpaceDN w:val="0"/>
        <w:spacing w:before="1"/>
        <w:contextualSpacing w:val="0"/>
        <w:jc w:val="center"/>
        <w:textAlignment w:val="baseline"/>
        <w:rPr>
          <w:rFonts w:asciiTheme="minorHAnsi" w:hAnsiTheme="minorHAnsi" w:cstheme="minorHAnsi"/>
        </w:rPr>
      </w:pPr>
      <w:r w:rsidRPr="00400682">
        <w:rPr>
          <w:rFonts w:asciiTheme="minorHAnsi" w:hAnsiTheme="minorHAnsi" w:cstheme="minorHAnsi"/>
        </w:rPr>
        <w:t>člen</w:t>
      </w:r>
    </w:p>
    <w:p w14:paraId="23F09655" w14:textId="77777777" w:rsidR="00480E8A" w:rsidRPr="00400682" w:rsidRDefault="00480E8A" w:rsidP="00480E8A">
      <w:pPr>
        <w:pStyle w:val="Odstavekseznama"/>
        <w:jc w:val="center"/>
        <w:rPr>
          <w:rFonts w:asciiTheme="minorHAnsi" w:hAnsiTheme="minorHAnsi" w:cstheme="minorHAnsi"/>
        </w:rPr>
      </w:pPr>
    </w:p>
    <w:p w14:paraId="5FC3F77F" w14:textId="7543F52C" w:rsidR="00480E8A" w:rsidRPr="00400682" w:rsidRDefault="00480E8A" w:rsidP="00480E8A">
      <w:pPr>
        <w:jc w:val="both"/>
        <w:rPr>
          <w:rFonts w:asciiTheme="minorHAnsi" w:hAnsiTheme="minorHAnsi" w:cstheme="minorHAnsi"/>
        </w:rPr>
      </w:pPr>
      <w:r w:rsidRPr="00400682">
        <w:rPr>
          <w:rFonts w:asciiTheme="minorHAnsi" w:hAnsiTheme="minorHAnsi" w:cstheme="minorHAnsi"/>
        </w:rPr>
        <w:t>Ta pogodba je sklenjena pod razveznim pogojem, ki se uresniči v primeru izpolnitve ene od naslednjih okoliščin:</w:t>
      </w:r>
    </w:p>
    <w:p w14:paraId="7BFA9AF3" w14:textId="77777777" w:rsidR="00480E8A" w:rsidRPr="00400682" w:rsidRDefault="00480E8A" w:rsidP="00CF74C1">
      <w:pPr>
        <w:pStyle w:val="Odstavekseznama"/>
        <w:numPr>
          <w:ilvl w:val="0"/>
          <w:numId w:val="17"/>
        </w:numPr>
        <w:jc w:val="both"/>
        <w:rPr>
          <w:rFonts w:asciiTheme="minorHAnsi" w:hAnsiTheme="minorHAnsi" w:cstheme="minorHAnsi"/>
        </w:rPr>
      </w:pPr>
      <w:r w:rsidRPr="00400682">
        <w:rPr>
          <w:rFonts w:asciiTheme="minorHAnsi" w:hAnsiTheme="minorHAnsi" w:cstheme="minorHAnsi"/>
        </w:rPr>
        <w:t xml:space="preserve">če bo naročnik seznanjen, da je sodišče s pravnomočno odločitvijo ugotovilo kršitev obveznosti delovne, okoljske ali socialne zakonodaje s strani dobavitelja ali podizvajalca ali </w:t>
      </w:r>
    </w:p>
    <w:p w14:paraId="581757FC" w14:textId="63719302" w:rsidR="00480E8A" w:rsidRPr="00400682" w:rsidRDefault="00480E8A" w:rsidP="00CF74C1">
      <w:pPr>
        <w:pStyle w:val="Odstavekseznama"/>
        <w:numPr>
          <w:ilvl w:val="0"/>
          <w:numId w:val="17"/>
        </w:numPr>
        <w:jc w:val="both"/>
        <w:rPr>
          <w:rFonts w:asciiTheme="minorHAnsi" w:hAnsiTheme="minorHAnsi" w:cstheme="minorHAnsi"/>
        </w:rPr>
      </w:pPr>
      <w:r w:rsidRPr="00400682">
        <w:rPr>
          <w:rFonts w:asciiTheme="minorHAnsi" w:hAnsiTheme="minorHAnsi" w:cstheme="minorHAnsi"/>
        </w:rPr>
        <w:t>če bo naročnik seznanjen, da je pristojni državni organ pri dobavitelju ali podizvajalcu v času izvajanja pogodbe ugotovil najmanj dve kršitvi v zvezi s:</w:t>
      </w:r>
    </w:p>
    <w:p w14:paraId="12973431" w14:textId="77777777" w:rsidR="00480E8A" w:rsidRPr="00400682" w:rsidRDefault="00480E8A" w:rsidP="00CF74C1">
      <w:pPr>
        <w:pStyle w:val="Odstavekseznama"/>
        <w:numPr>
          <w:ilvl w:val="1"/>
          <w:numId w:val="17"/>
        </w:numPr>
        <w:jc w:val="both"/>
        <w:rPr>
          <w:rFonts w:asciiTheme="minorHAnsi" w:hAnsiTheme="minorHAnsi" w:cstheme="minorHAnsi"/>
        </w:rPr>
      </w:pPr>
      <w:r w:rsidRPr="00400682">
        <w:rPr>
          <w:rFonts w:asciiTheme="minorHAnsi" w:hAnsiTheme="minorHAnsi" w:cstheme="minorHAnsi"/>
        </w:rPr>
        <w:t xml:space="preserve">plačilom za delo, </w:t>
      </w:r>
    </w:p>
    <w:p w14:paraId="4DBA06E1" w14:textId="77777777" w:rsidR="00480E8A" w:rsidRPr="00400682" w:rsidRDefault="00480E8A" w:rsidP="00CF74C1">
      <w:pPr>
        <w:pStyle w:val="Odstavekseznama"/>
        <w:numPr>
          <w:ilvl w:val="1"/>
          <w:numId w:val="17"/>
        </w:numPr>
        <w:jc w:val="both"/>
        <w:rPr>
          <w:rFonts w:asciiTheme="minorHAnsi" w:hAnsiTheme="minorHAnsi" w:cstheme="minorHAnsi"/>
        </w:rPr>
      </w:pPr>
      <w:r w:rsidRPr="00400682">
        <w:rPr>
          <w:rFonts w:asciiTheme="minorHAnsi" w:hAnsiTheme="minorHAnsi" w:cstheme="minorHAnsi"/>
        </w:rPr>
        <w:t xml:space="preserve">delovnim časom, </w:t>
      </w:r>
    </w:p>
    <w:p w14:paraId="74A6BFB9" w14:textId="77777777" w:rsidR="00480E8A" w:rsidRPr="00400682" w:rsidRDefault="00480E8A" w:rsidP="00CF74C1">
      <w:pPr>
        <w:pStyle w:val="Odstavekseznama"/>
        <w:numPr>
          <w:ilvl w:val="1"/>
          <w:numId w:val="17"/>
        </w:numPr>
        <w:jc w:val="both"/>
        <w:rPr>
          <w:rFonts w:asciiTheme="minorHAnsi" w:hAnsiTheme="minorHAnsi" w:cstheme="minorHAnsi"/>
        </w:rPr>
      </w:pPr>
      <w:r w:rsidRPr="00400682">
        <w:rPr>
          <w:rFonts w:asciiTheme="minorHAnsi" w:hAnsiTheme="minorHAnsi" w:cstheme="minorHAnsi"/>
        </w:rPr>
        <w:t xml:space="preserve">počitki, </w:t>
      </w:r>
    </w:p>
    <w:p w14:paraId="3C16222E" w14:textId="77777777" w:rsidR="00480E8A" w:rsidRPr="00400682" w:rsidRDefault="00480E8A" w:rsidP="00CF74C1">
      <w:pPr>
        <w:pStyle w:val="Odstavekseznama"/>
        <w:numPr>
          <w:ilvl w:val="1"/>
          <w:numId w:val="17"/>
        </w:numPr>
        <w:jc w:val="both"/>
        <w:rPr>
          <w:rFonts w:asciiTheme="minorHAnsi" w:hAnsiTheme="minorHAnsi" w:cstheme="minorHAnsi"/>
        </w:rPr>
      </w:pPr>
      <w:r w:rsidRPr="00400682">
        <w:rPr>
          <w:rFonts w:asciiTheme="minorHAnsi" w:hAnsiTheme="minorHAnsi" w:cstheme="minorHAnsi"/>
        </w:rPr>
        <w:t xml:space="preserve">opravljanjem dela na podlagi pogodb civilnega prava kljub obstoju elementov delovnega razmerja ali v zvezi z zaposlovanjem na črno </w:t>
      </w:r>
    </w:p>
    <w:p w14:paraId="382A0FDC" w14:textId="77777777" w:rsidR="00480E8A" w:rsidRPr="00400682" w:rsidRDefault="00480E8A" w:rsidP="00480E8A">
      <w:pPr>
        <w:ind w:left="708"/>
        <w:jc w:val="both"/>
        <w:rPr>
          <w:rFonts w:asciiTheme="minorHAnsi" w:hAnsiTheme="minorHAnsi" w:cstheme="minorHAnsi"/>
        </w:rPr>
      </w:pPr>
      <w:r w:rsidRPr="00400682">
        <w:rPr>
          <w:rFonts w:asciiTheme="minorHAnsi" w:hAnsiTheme="minorHAnsi" w:cstheme="minorHAnsi"/>
        </w:rPr>
        <w:t>in za kateri mu je bila s pravnomočno odločitvijo ali več pravnomočnimi odločitvami izrečena globa za prekršek,</w:t>
      </w:r>
    </w:p>
    <w:p w14:paraId="40AF39E6" w14:textId="77777777" w:rsidR="00480E8A" w:rsidRPr="00400682" w:rsidRDefault="00480E8A" w:rsidP="00480E8A">
      <w:pPr>
        <w:ind w:left="708"/>
        <w:jc w:val="both"/>
        <w:rPr>
          <w:rFonts w:asciiTheme="minorHAnsi" w:hAnsiTheme="minorHAnsi" w:cstheme="minorHAnsi"/>
        </w:rPr>
      </w:pPr>
    </w:p>
    <w:p w14:paraId="1D4CF144" w14:textId="0245AB8B" w:rsidR="00480E8A" w:rsidRPr="00400682" w:rsidRDefault="00480E8A" w:rsidP="00480E8A">
      <w:pPr>
        <w:jc w:val="both"/>
        <w:rPr>
          <w:rFonts w:asciiTheme="minorHAnsi" w:hAnsiTheme="minorHAnsi" w:cstheme="minorHAnsi"/>
        </w:rPr>
      </w:pPr>
      <w:r w:rsidRPr="00400682">
        <w:rPr>
          <w:rFonts w:asciiTheme="minorHAnsi" w:hAnsiTheme="minorHAnsi" w:cstheme="minorHAnsi"/>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400682">
        <w:rPr>
          <w:rFonts w:asciiTheme="minorHAnsi" w:hAnsiTheme="minorHAnsi" w:cstheme="minorHAnsi"/>
          <w:iCs/>
        </w:rPr>
        <w:t>skladu s 94. členom ZJN-3</w:t>
      </w:r>
      <w:r w:rsidRPr="00400682">
        <w:rPr>
          <w:rFonts w:asciiTheme="minorHAnsi" w:hAnsiTheme="minorHAnsi" w:cstheme="minorHAnsi"/>
        </w:rPr>
        <w:t xml:space="preserve"> in določili te pogodbe v roku 30 dni od seznanitve s kršitvijo. </w:t>
      </w:r>
    </w:p>
    <w:p w14:paraId="2BD086D6" w14:textId="3D315212" w:rsidR="00480E8A" w:rsidRPr="00400682" w:rsidRDefault="00480E8A" w:rsidP="00480E8A">
      <w:pPr>
        <w:jc w:val="both"/>
        <w:rPr>
          <w:rFonts w:asciiTheme="minorHAnsi" w:hAnsiTheme="minorHAnsi" w:cstheme="minorHAnsi"/>
        </w:rPr>
      </w:pPr>
      <w:r w:rsidRPr="00400682">
        <w:rPr>
          <w:rFonts w:asciiTheme="minorHAnsi" w:hAnsiTheme="minorHAnsi" w:cstheme="minorHAn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79D17E01" w14:textId="62F1CBB8" w:rsidR="00480E8A" w:rsidRPr="00400682" w:rsidRDefault="00480E8A" w:rsidP="00480E8A">
      <w:pPr>
        <w:jc w:val="both"/>
        <w:rPr>
          <w:rFonts w:asciiTheme="minorHAnsi" w:hAnsiTheme="minorHAnsi" w:cstheme="minorHAnsi"/>
        </w:rPr>
      </w:pPr>
      <w:r w:rsidRPr="00400682">
        <w:rPr>
          <w:rFonts w:asciiTheme="minorHAnsi" w:hAnsiTheme="minorHAnsi" w:cstheme="minorHAnsi"/>
        </w:rPr>
        <w:t>Če naročnik v roku 30 dni od seznanitve s kršitvijo ne začne novega postopka javnega naročila, se šteje, da je pogodba razvezana trideseti dan od seznanitve s kršitvijo.</w:t>
      </w:r>
    </w:p>
    <w:p w14:paraId="74DBEA64" w14:textId="77777777" w:rsidR="00480E8A" w:rsidRPr="00400682" w:rsidRDefault="00480E8A" w:rsidP="00480E8A">
      <w:pPr>
        <w:autoSpaceDE w:val="0"/>
        <w:adjustRightInd w:val="0"/>
        <w:jc w:val="both"/>
        <w:rPr>
          <w:rFonts w:asciiTheme="minorHAnsi" w:hAnsiTheme="minorHAnsi" w:cstheme="minorHAnsi"/>
          <w:bCs/>
          <w:iCs/>
        </w:rPr>
      </w:pPr>
    </w:p>
    <w:p w14:paraId="33BBEC40" w14:textId="77777777" w:rsidR="00480E8A" w:rsidRPr="00400682" w:rsidRDefault="00480E8A" w:rsidP="00CF74C1">
      <w:pPr>
        <w:pStyle w:val="Odstavekseznama"/>
        <w:numPr>
          <w:ilvl w:val="0"/>
          <w:numId w:val="26"/>
        </w:numPr>
        <w:suppressAutoHyphens/>
        <w:autoSpaceDE w:val="0"/>
        <w:autoSpaceDN w:val="0"/>
        <w:spacing w:before="1"/>
        <w:contextualSpacing w:val="0"/>
        <w:jc w:val="center"/>
        <w:textAlignment w:val="baseline"/>
        <w:rPr>
          <w:rFonts w:asciiTheme="minorHAnsi" w:hAnsiTheme="minorHAnsi" w:cstheme="minorHAnsi"/>
        </w:rPr>
      </w:pPr>
      <w:r w:rsidRPr="00400682">
        <w:rPr>
          <w:rFonts w:asciiTheme="minorHAnsi" w:hAnsiTheme="minorHAnsi" w:cstheme="minorHAnsi"/>
        </w:rPr>
        <w:t>člen</w:t>
      </w:r>
    </w:p>
    <w:p w14:paraId="4B6318B5" w14:textId="77777777" w:rsidR="00480E8A" w:rsidRPr="00400682" w:rsidRDefault="00480E8A" w:rsidP="00480E8A">
      <w:pPr>
        <w:autoSpaceDE w:val="0"/>
        <w:adjustRightInd w:val="0"/>
        <w:ind w:left="360"/>
        <w:jc w:val="both"/>
        <w:rPr>
          <w:rFonts w:asciiTheme="minorHAnsi" w:hAnsiTheme="minorHAnsi" w:cstheme="minorHAnsi"/>
          <w:bCs/>
          <w:iCs/>
        </w:rPr>
      </w:pPr>
      <w:r w:rsidRPr="00400682">
        <w:rPr>
          <w:rFonts w:asciiTheme="minorHAnsi" w:hAnsiTheme="minorHAnsi" w:cstheme="minorHAnsi"/>
          <w:bCs/>
          <w:iCs/>
        </w:rPr>
        <w:t xml:space="preserve"> </w:t>
      </w:r>
    </w:p>
    <w:p w14:paraId="33B7C034" w14:textId="52799723" w:rsidR="00480E8A" w:rsidRPr="00400682" w:rsidRDefault="00972890" w:rsidP="00480E8A">
      <w:pPr>
        <w:jc w:val="both"/>
        <w:rPr>
          <w:rFonts w:asciiTheme="minorHAnsi" w:hAnsiTheme="minorHAnsi" w:cstheme="minorHAnsi"/>
        </w:rPr>
      </w:pPr>
      <w:r>
        <w:rPr>
          <w:rFonts w:asciiTheme="minorHAnsi" w:hAnsiTheme="minorHAnsi" w:cstheme="minorHAnsi"/>
        </w:rPr>
        <w:t>Pogodba</w:t>
      </w:r>
      <w:r w:rsidR="00480E8A" w:rsidRPr="00400682">
        <w:rPr>
          <w:rFonts w:asciiTheme="minorHAnsi" w:hAnsiTheme="minorHAnsi" w:cstheme="minorHAnsi"/>
        </w:rPr>
        <w:t xml:space="preserve"> je sklenjena za obdobje </w:t>
      </w:r>
      <w:r>
        <w:rPr>
          <w:rFonts w:asciiTheme="minorHAnsi" w:hAnsiTheme="minorHAnsi" w:cstheme="minorHAnsi"/>
        </w:rPr>
        <w:t>12</w:t>
      </w:r>
      <w:r w:rsidR="00480E8A" w:rsidRPr="00400682">
        <w:rPr>
          <w:rFonts w:asciiTheme="minorHAnsi" w:hAnsiTheme="minorHAnsi" w:cstheme="minorHAnsi"/>
        </w:rPr>
        <w:t xml:space="preserve"> mesecev z dnem podpisa obeh pogodbenih strank, ob pogoju, da dobavitelj naročniku predloži finančno zavarovanje za zavarovanje dobre izvedbo pogodbenih obveznosti v roku, </w:t>
      </w:r>
      <w:r>
        <w:rPr>
          <w:rFonts w:asciiTheme="minorHAnsi" w:hAnsiTheme="minorHAnsi" w:cstheme="minorHAnsi"/>
        </w:rPr>
        <w:t>ki je določen s to pogodbo.</w:t>
      </w:r>
    </w:p>
    <w:p w14:paraId="0736DDE7" w14:textId="77777777" w:rsidR="00480E8A" w:rsidRPr="00400682" w:rsidRDefault="00480E8A" w:rsidP="00480E8A">
      <w:pPr>
        <w:autoSpaceDE w:val="0"/>
        <w:adjustRightInd w:val="0"/>
        <w:jc w:val="both"/>
        <w:rPr>
          <w:rFonts w:asciiTheme="minorHAnsi" w:hAnsiTheme="minorHAnsi" w:cstheme="minorHAnsi"/>
          <w:b/>
        </w:rPr>
      </w:pPr>
    </w:p>
    <w:p w14:paraId="5EEB8B1B" w14:textId="77777777" w:rsidR="00480E8A" w:rsidRPr="00400682" w:rsidRDefault="00480E8A" w:rsidP="00CF74C1">
      <w:pPr>
        <w:pStyle w:val="Odstavekseznama"/>
        <w:numPr>
          <w:ilvl w:val="0"/>
          <w:numId w:val="26"/>
        </w:numPr>
        <w:suppressAutoHyphens/>
        <w:autoSpaceDE w:val="0"/>
        <w:autoSpaceDN w:val="0"/>
        <w:spacing w:before="1"/>
        <w:contextualSpacing w:val="0"/>
        <w:jc w:val="center"/>
        <w:textAlignment w:val="baseline"/>
        <w:rPr>
          <w:rFonts w:asciiTheme="minorHAnsi" w:hAnsiTheme="minorHAnsi" w:cstheme="minorHAnsi"/>
        </w:rPr>
      </w:pPr>
      <w:r w:rsidRPr="00400682">
        <w:rPr>
          <w:rFonts w:asciiTheme="minorHAnsi" w:hAnsiTheme="minorHAnsi" w:cstheme="minorHAnsi"/>
        </w:rPr>
        <w:t>člen</w:t>
      </w:r>
    </w:p>
    <w:p w14:paraId="0D4480C0" w14:textId="77777777" w:rsidR="00480E8A" w:rsidRPr="00400682" w:rsidRDefault="00480E8A" w:rsidP="00480E8A">
      <w:pPr>
        <w:autoSpaceDE w:val="0"/>
        <w:adjustRightInd w:val="0"/>
        <w:jc w:val="both"/>
        <w:rPr>
          <w:rFonts w:asciiTheme="minorHAnsi" w:hAnsiTheme="minorHAnsi" w:cstheme="minorHAnsi"/>
          <w:b/>
        </w:rPr>
      </w:pPr>
    </w:p>
    <w:p w14:paraId="180BF57B" w14:textId="09D41DDD" w:rsidR="00480E8A" w:rsidRPr="00400682" w:rsidRDefault="00972890" w:rsidP="00480E8A">
      <w:pPr>
        <w:jc w:val="both"/>
        <w:rPr>
          <w:rFonts w:asciiTheme="minorHAnsi" w:hAnsiTheme="minorHAnsi" w:cstheme="minorHAnsi"/>
        </w:rPr>
      </w:pPr>
      <w:r>
        <w:rPr>
          <w:rFonts w:asciiTheme="minorHAnsi" w:hAnsiTheme="minorHAnsi" w:cstheme="minorHAnsi"/>
        </w:rPr>
        <w:t>Pogodbeni stranki se</w:t>
      </w:r>
      <w:r w:rsidR="00480E8A" w:rsidRPr="00400682">
        <w:rPr>
          <w:rFonts w:asciiTheme="minorHAnsi" w:hAnsiTheme="minorHAnsi" w:cstheme="minorHAnsi"/>
        </w:rPr>
        <w:t xml:space="preserve"> dogovorita, da bosta poskušali vse spore iz </w:t>
      </w:r>
      <w:r>
        <w:rPr>
          <w:rFonts w:asciiTheme="minorHAnsi" w:hAnsiTheme="minorHAnsi" w:cstheme="minorHAnsi"/>
        </w:rPr>
        <w:t>te pogodbe</w:t>
      </w:r>
      <w:r w:rsidRPr="00400682">
        <w:rPr>
          <w:rFonts w:asciiTheme="minorHAnsi" w:hAnsiTheme="minorHAnsi" w:cstheme="minorHAnsi"/>
        </w:rPr>
        <w:t xml:space="preserve"> </w:t>
      </w:r>
      <w:r w:rsidR="00480E8A" w:rsidRPr="00400682">
        <w:rPr>
          <w:rFonts w:asciiTheme="minorHAnsi" w:hAnsiTheme="minorHAnsi" w:cstheme="minorHAnsi"/>
        </w:rPr>
        <w:t xml:space="preserve">rešiti sporazumno. V ostalih primerih je pristojno sodišče v Murski Soboti. </w:t>
      </w:r>
    </w:p>
    <w:p w14:paraId="1DD53E36" w14:textId="77777777" w:rsidR="00480E8A" w:rsidRPr="00400682" w:rsidRDefault="00480E8A" w:rsidP="00480E8A">
      <w:pPr>
        <w:autoSpaceDE w:val="0"/>
        <w:adjustRightInd w:val="0"/>
        <w:jc w:val="both"/>
        <w:rPr>
          <w:rFonts w:asciiTheme="minorHAnsi" w:hAnsiTheme="minorHAnsi" w:cstheme="minorHAnsi"/>
        </w:rPr>
      </w:pPr>
    </w:p>
    <w:p w14:paraId="18C05EE2" w14:textId="77777777" w:rsidR="00480E8A" w:rsidRPr="00400682" w:rsidRDefault="00480E8A" w:rsidP="00CF74C1">
      <w:pPr>
        <w:pStyle w:val="Odstavekseznama"/>
        <w:numPr>
          <w:ilvl w:val="0"/>
          <w:numId w:val="26"/>
        </w:numPr>
        <w:suppressAutoHyphens/>
        <w:autoSpaceDE w:val="0"/>
        <w:autoSpaceDN w:val="0"/>
        <w:spacing w:before="1"/>
        <w:contextualSpacing w:val="0"/>
        <w:jc w:val="center"/>
        <w:textAlignment w:val="baseline"/>
        <w:rPr>
          <w:rFonts w:asciiTheme="minorHAnsi" w:hAnsiTheme="minorHAnsi" w:cstheme="minorHAnsi"/>
        </w:rPr>
      </w:pPr>
      <w:r w:rsidRPr="00400682">
        <w:rPr>
          <w:rFonts w:asciiTheme="minorHAnsi" w:hAnsiTheme="minorHAnsi" w:cstheme="minorHAnsi"/>
        </w:rPr>
        <w:t xml:space="preserve">člen </w:t>
      </w:r>
    </w:p>
    <w:p w14:paraId="2704BF99" w14:textId="77777777" w:rsidR="00480E8A" w:rsidRPr="00400682" w:rsidRDefault="00480E8A" w:rsidP="00480E8A">
      <w:pPr>
        <w:pStyle w:val="Odstavekseznama"/>
        <w:jc w:val="center"/>
        <w:rPr>
          <w:rFonts w:asciiTheme="minorHAnsi" w:hAnsiTheme="minorHAnsi" w:cstheme="minorHAnsi"/>
        </w:rPr>
      </w:pPr>
    </w:p>
    <w:p w14:paraId="7C370C99" w14:textId="0F6AFC5E" w:rsidR="00480E8A" w:rsidRPr="00187D83" w:rsidRDefault="00480E8A" w:rsidP="00187D83">
      <w:pPr>
        <w:jc w:val="both"/>
        <w:rPr>
          <w:rFonts w:asciiTheme="minorHAnsi" w:hAnsiTheme="minorHAnsi" w:cstheme="minorHAnsi"/>
          <w:b/>
        </w:rPr>
      </w:pPr>
      <w:r w:rsidRPr="00400682">
        <w:rPr>
          <w:rFonts w:asciiTheme="minorHAnsi" w:hAnsiTheme="minorHAnsi" w:cstheme="minorHAnsi"/>
        </w:rPr>
        <w:t xml:space="preserve">Za urejanje medsebojnih obveznosti in pravic, ki nisi posebej opredeljene </w:t>
      </w:r>
      <w:r w:rsidR="00E30E13">
        <w:rPr>
          <w:rFonts w:asciiTheme="minorHAnsi" w:hAnsiTheme="minorHAnsi" w:cstheme="minorHAnsi"/>
        </w:rPr>
        <w:t>to pogodbo</w:t>
      </w:r>
      <w:r w:rsidRPr="00400682">
        <w:rPr>
          <w:rFonts w:asciiTheme="minorHAnsi" w:hAnsiTheme="minorHAnsi" w:cstheme="minorHAnsi"/>
        </w:rPr>
        <w:t xml:space="preserve"> se </w:t>
      </w:r>
      <w:r w:rsidR="00E30E13">
        <w:rPr>
          <w:rFonts w:asciiTheme="minorHAnsi" w:hAnsiTheme="minorHAnsi" w:cstheme="minorHAnsi"/>
        </w:rPr>
        <w:t xml:space="preserve">primarno </w:t>
      </w:r>
      <w:r w:rsidRPr="00400682">
        <w:rPr>
          <w:rFonts w:asciiTheme="minorHAnsi" w:hAnsiTheme="minorHAnsi" w:cstheme="minorHAnsi"/>
        </w:rPr>
        <w:t>uporabljajo določbe</w:t>
      </w:r>
      <w:r w:rsidR="00E30E13">
        <w:rPr>
          <w:rFonts w:asciiTheme="minorHAnsi" w:hAnsiTheme="minorHAnsi" w:cstheme="minorHAnsi"/>
        </w:rPr>
        <w:t xml:space="preserve"> </w:t>
      </w:r>
      <w:r w:rsidR="00E30E13" w:rsidRPr="00E30E13">
        <w:rPr>
          <w:rFonts w:asciiTheme="minorHAnsi" w:hAnsiTheme="minorHAnsi" w:cstheme="minorHAnsi"/>
        </w:rPr>
        <w:t>Dokumentacij</w:t>
      </w:r>
      <w:r w:rsidR="00E30E13">
        <w:rPr>
          <w:rFonts w:asciiTheme="minorHAnsi" w:hAnsiTheme="minorHAnsi" w:cstheme="minorHAnsi"/>
        </w:rPr>
        <w:t>e</w:t>
      </w:r>
      <w:r w:rsidR="00E30E13" w:rsidRPr="00E30E13">
        <w:rPr>
          <w:rFonts w:asciiTheme="minorHAnsi" w:hAnsiTheme="minorHAnsi" w:cstheme="minorHAnsi"/>
        </w:rPr>
        <w:t xml:space="preserve"> za oddajo javnega naročila z oznako </w:t>
      </w:r>
      <w:r w:rsidR="00187D83" w:rsidRPr="00187D83">
        <w:rPr>
          <w:rFonts w:asciiTheme="minorHAnsi" w:hAnsiTheme="minorHAnsi" w:cstheme="minorHAnsi"/>
          <w:bCs/>
        </w:rPr>
        <w:t>JN-OP-B-2/2022</w:t>
      </w:r>
      <w:r w:rsidR="00187D83">
        <w:rPr>
          <w:rFonts w:asciiTheme="minorHAnsi" w:hAnsiTheme="minorHAnsi" w:cstheme="minorHAnsi"/>
          <w:b/>
        </w:rPr>
        <w:t xml:space="preserve"> </w:t>
      </w:r>
      <w:r w:rsidR="00E30E13">
        <w:rPr>
          <w:rFonts w:asciiTheme="minorHAnsi" w:hAnsiTheme="minorHAnsi" w:cstheme="minorHAnsi"/>
        </w:rPr>
        <w:t xml:space="preserve">in </w:t>
      </w:r>
      <w:r w:rsidR="00AB3C47">
        <w:rPr>
          <w:rFonts w:asciiTheme="minorHAnsi" w:hAnsiTheme="minorHAnsi" w:cstheme="minorHAnsi"/>
        </w:rPr>
        <w:t>sekundarno</w:t>
      </w:r>
      <w:r w:rsidR="00E30E13">
        <w:rPr>
          <w:rFonts w:asciiTheme="minorHAnsi" w:hAnsiTheme="minorHAnsi" w:cstheme="minorHAnsi"/>
        </w:rPr>
        <w:t xml:space="preserve"> </w:t>
      </w:r>
      <w:r w:rsidRPr="00400682">
        <w:rPr>
          <w:rFonts w:asciiTheme="minorHAnsi" w:hAnsiTheme="minorHAnsi" w:cstheme="minorHAnsi"/>
        </w:rPr>
        <w:t>veljavnega Obligacijskega zakonika.</w:t>
      </w:r>
    </w:p>
    <w:p w14:paraId="66EB3660" w14:textId="77777777" w:rsidR="00480E8A" w:rsidRPr="00400682" w:rsidRDefault="00480E8A" w:rsidP="00480E8A">
      <w:pPr>
        <w:jc w:val="both"/>
        <w:rPr>
          <w:rFonts w:asciiTheme="minorHAnsi" w:hAnsiTheme="minorHAnsi" w:cstheme="minorHAnsi"/>
        </w:rPr>
      </w:pPr>
    </w:p>
    <w:p w14:paraId="6891F72F" w14:textId="77777777" w:rsidR="00480E8A" w:rsidRPr="00400682" w:rsidRDefault="00480E8A" w:rsidP="00480E8A">
      <w:pPr>
        <w:jc w:val="both"/>
        <w:rPr>
          <w:rFonts w:asciiTheme="minorHAnsi" w:hAnsiTheme="minorHAnsi" w:cstheme="minorHAnsi"/>
        </w:rPr>
      </w:pPr>
      <w:r w:rsidRPr="00400682">
        <w:rPr>
          <w:rFonts w:asciiTheme="minorHAnsi" w:hAnsiTheme="minorHAnsi" w:cstheme="minorHAnsi"/>
        </w:rPr>
        <w:t>Ta okvirni sporazum je sestavljen v dveh (2) enakih izvodih, od katerih prejme vsaka stranka po en (1) izvod.</w:t>
      </w:r>
    </w:p>
    <w:p w14:paraId="42C4BF02" w14:textId="77777777" w:rsidR="00480E8A" w:rsidRPr="00400682" w:rsidRDefault="00480E8A" w:rsidP="00480E8A">
      <w:pPr>
        <w:jc w:val="both"/>
        <w:rPr>
          <w:rFonts w:asciiTheme="minorHAnsi" w:hAnsiTheme="minorHAnsi" w:cstheme="minorHAnsi"/>
        </w:rPr>
      </w:pPr>
    </w:p>
    <w:p w14:paraId="10E09003" w14:textId="77777777" w:rsidR="00480E8A" w:rsidRPr="00400682" w:rsidRDefault="00480E8A" w:rsidP="00480E8A">
      <w:pPr>
        <w:widowControl w:val="0"/>
        <w:autoSpaceDE w:val="0"/>
        <w:adjustRightInd w:val="0"/>
        <w:jc w:val="both"/>
        <w:rPr>
          <w:rFonts w:asciiTheme="minorHAnsi" w:hAnsiTheme="minorHAnsi" w:cstheme="minorHAnsi"/>
        </w:rPr>
      </w:pPr>
    </w:p>
    <w:p w14:paraId="1201863B" w14:textId="77777777" w:rsidR="00480E8A" w:rsidRPr="00400682" w:rsidRDefault="00480E8A" w:rsidP="00480E8A">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6"/>
        <w:gridCol w:w="281"/>
        <w:gridCol w:w="4701"/>
      </w:tblGrid>
      <w:tr w:rsidR="00480E8A" w:rsidRPr="00400682" w14:paraId="062A4633" w14:textId="77777777" w:rsidTr="003E3652">
        <w:tc>
          <w:tcPr>
            <w:tcW w:w="4644" w:type="dxa"/>
            <w:shd w:val="clear" w:color="auto" w:fill="auto"/>
          </w:tcPr>
          <w:p w14:paraId="5F872F51" w14:textId="77777777" w:rsidR="00480E8A" w:rsidRPr="00400682" w:rsidRDefault="00480E8A" w:rsidP="003E3652">
            <w:pPr>
              <w:jc w:val="center"/>
              <w:rPr>
                <w:rFonts w:asciiTheme="minorHAnsi" w:hAnsiTheme="minorHAnsi" w:cstheme="minorHAnsi"/>
              </w:rPr>
            </w:pPr>
            <w:r w:rsidRPr="00400682">
              <w:rPr>
                <w:rFonts w:asciiTheme="minorHAnsi" w:hAnsiTheme="minorHAnsi" w:cstheme="minorHAnsi"/>
              </w:rPr>
              <w:t>Podpisano dne:____________</w:t>
            </w:r>
          </w:p>
        </w:tc>
        <w:tc>
          <w:tcPr>
            <w:tcW w:w="284" w:type="dxa"/>
            <w:shd w:val="clear" w:color="auto" w:fill="auto"/>
          </w:tcPr>
          <w:p w14:paraId="602F24DE" w14:textId="77777777" w:rsidR="00480E8A" w:rsidRPr="00400682" w:rsidRDefault="00480E8A" w:rsidP="003E3652">
            <w:pPr>
              <w:jc w:val="center"/>
              <w:rPr>
                <w:rFonts w:asciiTheme="minorHAnsi" w:hAnsiTheme="minorHAnsi" w:cstheme="minorHAnsi"/>
              </w:rPr>
            </w:pPr>
          </w:p>
        </w:tc>
        <w:tc>
          <w:tcPr>
            <w:tcW w:w="4850" w:type="dxa"/>
            <w:shd w:val="clear" w:color="auto" w:fill="auto"/>
          </w:tcPr>
          <w:p w14:paraId="0BA64ED0" w14:textId="77777777" w:rsidR="00480E8A" w:rsidRPr="00400682" w:rsidRDefault="00480E8A" w:rsidP="003E3652">
            <w:pPr>
              <w:jc w:val="center"/>
              <w:rPr>
                <w:rFonts w:asciiTheme="minorHAnsi" w:hAnsiTheme="minorHAnsi" w:cstheme="minorHAnsi"/>
              </w:rPr>
            </w:pPr>
            <w:r w:rsidRPr="00400682">
              <w:rPr>
                <w:rFonts w:asciiTheme="minorHAnsi" w:hAnsiTheme="minorHAnsi" w:cstheme="minorHAnsi"/>
              </w:rPr>
              <w:t>Podpisano dne: ______________</w:t>
            </w:r>
          </w:p>
        </w:tc>
      </w:tr>
      <w:tr w:rsidR="00480E8A" w:rsidRPr="00400682" w14:paraId="30CC3998" w14:textId="77777777" w:rsidTr="003E3652">
        <w:tc>
          <w:tcPr>
            <w:tcW w:w="4644" w:type="dxa"/>
            <w:shd w:val="clear" w:color="auto" w:fill="auto"/>
          </w:tcPr>
          <w:p w14:paraId="1ED3D4B1" w14:textId="77777777" w:rsidR="00480E8A" w:rsidRPr="00400682" w:rsidRDefault="00480E8A" w:rsidP="003E3652">
            <w:pPr>
              <w:jc w:val="center"/>
              <w:rPr>
                <w:rFonts w:asciiTheme="minorHAnsi" w:hAnsiTheme="minorHAnsi" w:cstheme="minorHAnsi"/>
              </w:rPr>
            </w:pPr>
          </w:p>
          <w:p w14:paraId="3F934CB0" w14:textId="77777777" w:rsidR="00480E8A" w:rsidRPr="00400682" w:rsidRDefault="00480E8A" w:rsidP="003E3652">
            <w:pPr>
              <w:jc w:val="center"/>
              <w:rPr>
                <w:rFonts w:asciiTheme="minorHAnsi" w:hAnsiTheme="minorHAnsi" w:cstheme="minorHAnsi"/>
              </w:rPr>
            </w:pPr>
            <w:r w:rsidRPr="00400682">
              <w:rPr>
                <w:rFonts w:asciiTheme="minorHAnsi" w:hAnsiTheme="minorHAnsi" w:cstheme="minorHAnsi"/>
              </w:rPr>
              <w:t>DOBAVITELJ:</w:t>
            </w:r>
          </w:p>
        </w:tc>
        <w:tc>
          <w:tcPr>
            <w:tcW w:w="284" w:type="dxa"/>
            <w:shd w:val="clear" w:color="auto" w:fill="auto"/>
          </w:tcPr>
          <w:p w14:paraId="10F1D33B" w14:textId="77777777" w:rsidR="00480E8A" w:rsidRPr="00400682" w:rsidRDefault="00480E8A" w:rsidP="003E3652">
            <w:pPr>
              <w:jc w:val="center"/>
              <w:rPr>
                <w:rFonts w:asciiTheme="minorHAnsi" w:hAnsiTheme="minorHAnsi" w:cstheme="minorHAnsi"/>
              </w:rPr>
            </w:pPr>
          </w:p>
        </w:tc>
        <w:tc>
          <w:tcPr>
            <w:tcW w:w="4850" w:type="dxa"/>
            <w:shd w:val="clear" w:color="auto" w:fill="auto"/>
          </w:tcPr>
          <w:p w14:paraId="2841495D" w14:textId="77777777" w:rsidR="00480E8A" w:rsidRPr="00400682" w:rsidRDefault="00480E8A" w:rsidP="003E3652">
            <w:pPr>
              <w:jc w:val="center"/>
              <w:rPr>
                <w:rFonts w:asciiTheme="minorHAnsi" w:hAnsiTheme="minorHAnsi" w:cstheme="minorHAnsi"/>
              </w:rPr>
            </w:pPr>
          </w:p>
          <w:p w14:paraId="6BA840D6" w14:textId="77777777" w:rsidR="00480E8A" w:rsidRPr="00400682" w:rsidRDefault="00480E8A" w:rsidP="003E3652">
            <w:pPr>
              <w:jc w:val="center"/>
              <w:rPr>
                <w:rFonts w:asciiTheme="minorHAnsi" w:hAnsiTheme="minorHAnsi" w:cstheme="minorHAnsi"/>
              </w:rPr>
            </w:pPr>
            <w:r w:rsidRPr="00400682">
              <w:rPr>
                <w:rFonts w:asciiTheme="minorHAnsi" w:hAnsiTheme="minorHAnsi" w:cstheme="minorHAnsi"/>
              </w:rPr>
              <w:t>NAROČNIK:</w:t>
            </w:r>
          </w:p>
        </w:tc>
      </w:tr>
      <w:tr w:rsidR="00480E8A" w:rsidRPr="00400682" w14:paraId="5E9C4830" w14:textId="77777777" w:rsidTr="003E3652">
        <w:tc>
          <w:tcPr>
            <w:tcW w:w="4644" w:type="dxa"/>
            <w:shd w:val="clear" w:color="auto" w:fill="auto"/>
          </w:tcPr>
          <w:p w14:paraId="25CA4CC5" w14:textId="77777777" w:rsidR="00480E8A" w:rsidRPr="00400682" w:rsidRDefault="00480E8A" w:rsidP="003E3652">
            <w:pPr>
              <w:jc w:val="center"/>
              <w:rPr>
                <w:rFonts w:asciiTheme="minorHAnsi" w:hAnsiTheme="minorHAnsi" w:cstheme="minorHAnsi"/>
              </w:rPr>
            </w:pPr>
          </w:p>
          <w:p w14:paraId="5CEFDF28" w14:textId="77777777" w:rsidR="00480E8A" w:rsidRPr="00400682" w:rsidRDefault="00480E8A" w:rsidP="003E3652">
            <w:pPr>
              <w:jc w:val="center"/>
              <w:rPr>
                <w:rFonts w:asciiTheme="minorHAnsi" w:hAnsiTheme="minorHAnsi" w:cstheme="minorHAnsi"/>
              </w:rPr>
            </w:pPr>
          </w:p>
        </w:tc>
        <w:tc>
          <w:tcPr>
            <w:tcW w:w="284" w:type="dxa"/>
            <w:shd w:val="clear" w:color="auto" w:fill="auto"/>
          </w:tcPr>
          <w:p w14:paraId="7950E735" w14:textId="77777777" w:rsidR="00480E8A" w:rsidRPr="00400682" w:rsidRDefault="00480E8A" w:rsidP="003E3652">
            <w:pPr>
              <w:jc w:val="center"/>
              <w:rPr>
                <w:rFonts w:asciiTheme="minorHAnsi" w:hAnsiTheme="minorHAnsi" w:cstheme="minorHAnsi"/>
              </w:rPr>
            </w:pPr>
          </w:p>
        </w:tc>
        <w:tc>
          <w:tcPr>
            <w:tcW w:w="4850" w:type="dxa"/>
            <w:shd w:val="clear" w:color="auto" w:fill="auto"/>
          </w:tcPr>
          <w:p w14:paraId="2FC2C8C0" w14:textId="77777777" w:rsidR="00480E8A" w:rsidRPr="00400682" w:rsidRDefault="00480E8A" w:rsidP="003E3652">
            <w:pPr>
              <w:jc w:val="center"/>
              <w:rPr>
                <w:rFonts w:asciiTheme="minorHAnsi" w:hAnsiTheme="minorHAnsi" w:cstheme="minorHAnsi"/>
              </w:rPr>
            </w:pPr>
            <w:r w:rsidRPr="00400682">
              <w:rPr>
                <w:rFonts w:asciiTheme="minorHAnsi" w:hAnsiTheme="minorHAnsi" w:cstheme="minorHAnsi"/>
              </w:rPr>
              <w:t>Zdravstveni dom Murska Sobota</w:t>
            </w:r>
          </w:p>
        </w:tc>
      </w:tr>
      <w:tr w:rsidR="00480E8A" w:rsidRPr="00400682" w14:paraId="5A1F3CED" w14:textId="77777777" w:rsidTr="003E3652">
        <w:tc>
          <w:tcPr>
            <w:tcW w:w="4644" w:type="dxa"/>
            <w:shd w:val="clear" w:color="auto" w:fill="auto"/>
          </w:tcPr>
          <w:p w14:paraId="2C8A3C7F" w14:textId="77777777" w:rsidR="00480E8A" w:rsidRPr="00400682" w:rsidRDefault="00480E8A" w:rsidP="003E3652">
            <w:pPr>
              <w:jc w:val="center"/>
              <w:rPr>
                <w:rFonts w:asciiTheme="minorHAnsi" w:hAnsiTheme="minorHAnsi" w:cstheme="minorHAnsi"/>
              </w:rPr>
            </w:pPr>
          </w:p>
        </w:tc>
        <w:tc>
          <w:tcPr>
            <w:tcW w:w="284" w:type="dxa"/>
            <w:shd w:val="clear" w:color="auto" w:fill="auto"/>
          </w:tcPr>
          <w:p w14:paraId="4E3F8C8F" w14:textId="77777777" w:rsidR="00480E8A" w:rsidRPr="00400682" w:rsidRDefault="00480E8A" w:rsidP="003E3652">
            <w:pPr>
              <w:jc w:val="center"/>
              <w:rPr>
                <w:rFonts w:asciiTheme="minorHAnsi" w:hAnsiTheme="minorHAnsi" w:cstheme="minorHAnsi"/>
              </w:rPr>
            </w:pPr>
          </w:p>
        </w:tc>
        <w:tc>
          <w:tcPr>
            <w:tcW w:w="4850" w:type="dxa"/>
            <w:shd w:val="clear" w:color="auto" w:fill="auto"/>
          </w:tcPr>
          <w:p w14:paraId="77001B2B" w14:textId="77777777" w:rsidR="00480E8A" w:rsidRPr="00400682" w:rsidRDefault="00480E8A" w:rsidP="003E3652">
            <w:pPr>
              <w:jc w:val="center"/>
              <w:rPr>
                <w:rFonts w:asciiTheme="minorHAnsi" w:hAnsiTheme="minorHAnsi" w:cstheme="minorHAnsi"/>
                <w:b/>
              </w:rPr>
            </w:pPr>
          </w:p>
        </w:tc>
      </w:tr>
      <w:tr w:rsidR="00480E8A" w:rsidRPr="00400682" w14:paraId="3D7370B7" w14:textId="77777777" w:rsidTr="003E3652">
        <w:tc>
          <w:tcPr>
            <w:tcW w:w="4644" w:type="dxa"/>
            <w:shd w:val="clear" w:color="auto" w:fill="auto"/>
          </w:tcPr>
          <w:p w14:paraId="7B71371F" w14:textId="77777777" w:rsidR="00480E8A" w:rsidRPr="00400682" w:rsidRDefault="00480E8A" w:rsidP="003E3652">
            <w:pPr>
              <w:jc w:val="center"/>
              <w:rPr>
                <w:rFonts w:asciiTheme="minorHAnsi" w:hAnsiTheme="minorHAnsi" w:cstheme="minorHAnsi"/>
              </w:rPr>
            </w:pPr>
            <w:r w:rsidRPr="00400682">
              <w:rPr>
                <w:rFonts w:asciiTheme="minorHAnsi" w:hAnsiTheme="minorHAnsi" w:cstheme="minorHAnsi"/>
              </w:rPr>
              <w:t>Direktor:</w:t>
            </w:r>
          </w:p>
        </w:tc>
        <w:tc>
          <w:tcPr>
            <w:tcW w:w="284" w:type="dxa"/>
            <w:shd w:val="clear" w:color="auto" w:fill="auto"/>
          </w:tcPr>
          <w:p w14:paraId="415C9719" w14:textId="77777777" w:rsidR="00480E8A" w:rsidRPr="00400682" w:rsidRDefault="00480E8A" w:rsidP="003E3652">
            <w:pPr>
              <w:jc w:val="center"/>
              <w:rPr>
                <w:rFonts w:asciiTheme="minorHAnsi" w:hAnsiTheme="minorHAnsi" w:cstheme="minorHAnsi"/>
              </w:rPr>
            </w:pPr>
          </w:p>
        </w:tc>
        <w:tc>
          <w:tcPr>
            <w:tcW w:w="4850" w:type="dxa"/>
            <w:shd w:val="clear" w:color="auto" w:fill="auto"/>
          </w:tcPr>
          <w:p w14:paraId="181D7738" w14:textId="77777777" w:rsidR="00480E8A" w:rsidRPr="00400682" w:rsidRDefault="00480E8A" w:rsidP="003E3652">
            <w:pPr>
              <w:jc w:val="center"/>
              <w:rPr>
                <w:rFonts w:asciiTheme="minorHAnsi" w:hAnsiTheme="minorHAnsi" w:cstheme="minorHAnsi"/>
                <w:b/>
              </w:rPr>
            </w:pPr>
            <w:r w:rsidRPr="00400682">
              <w:rPr>
                <w:rFonts w:asciiTheme="minorHAnsi" w:hAnsiTheme="minorHAnsi" w:cstheme="minorHAnsi"/>
              </w:rPr>
              <w:t>Direktorica:</w:t>
            </w:r>
          </w:p>
        </w:tc>
      </w:tr>
      <w:tr w:rsidR="00480E8A" w:rsidRPr="00400682" w14:paraId="79BD1672" w14:textId="77777777" w:rsidTr="003E3652">
        <w:tc>
          <w:tcPr>
            <w:tcW w:w="4644" w:type="dxa"/>
            <w:shd w:val="clear" w:color="auto" w:fill="auto"/>
          </w:tcPr>
          <w:p w14:paraId="10B8005D" w14:textId="77777777" w:rsidR="00480E8A" w:rsidRPr="00400682" w:rsidRDefault="00480E8A" w:rsidP="003E3652">
            <w:pPr>
              <w:jc w:val="center"/>
              <w:rPr>
                <w:rFonts w:asciiTheme="minorHAnsi" w:hAnsiTheme="minorHAnsi" w:cstheme="minorHAnsi"/>
              </w:rPr>
            </w:pPr>
          </w:p>
        </w:tc>
        <w:tc>
          <w:tcPr>
            <w:tcW w:w="284" w:type="dxa"/>
            <w:shd w:val="clear" w:color="auto" w:fill="auto"/>
          </w:tcPr>
          <w:p w14:paraId="7DF2A821" w14:textId="77777777" w:rsidR="00480E8A" w:rsidRPr="00400682" w:rsidRDefault="00480E8A" w:rsidP="003E3652">
            <w:pPr>
              <w:jc w:val="center"/>
              <w:rPr>
                <w:rFonts w:asciiTheme="minorHAnsi" w:hAnsiTheme="minorHAnsi" w:cstheme="minorHAnsi"/>
              </w:rPr>
            </w:pPr>
          </w:p>
        </w:tc>
        <w:tc>
          <w:tcPr>
            <w:tcW w:w="4850" w:type="dxa"/>
            <w:shd w:val="clear" w:color="auto" w:fill="auto"/>
          </w:tcPr>
          <w:p w14:paraId="6128EA9B" w14:textId="77777777" w:rsidR="00480E8A" w:rsidRPr="00400682" w:rsidRDefault="00480E8A" w:rsidP="003E3652">
            <w:pPr>
              <w:jc w:val="center"/>
              <w:rPr>
                <w:rFonts w:asciiTheme="minorHAnsi" w:hAnsiTheme="minorHAnsi" w:cstheme="minorHAnsi"/>
              </w:rPr>
            </w:pPr>
            <w:r w:rsidRPr="00400682">
              <w:rPr>
                <w:rFonts w:asciiTheme="minorHAnsi" w:hAnsiTheme="minorHAnsi" w:cstheme="minorHAnsi"/>
              </w:rPr>
              <w:t>Edith Žižek Sapač, dr. med. spec.</w:t>
            </w:r>
          </w:p>
        </w:tc>
      </w:tr>
      <w:tr w:rsidR="00480E8A" w:rsidRPr="00400682" w14:paraId="766CDEFA" w14:textId="77777777" w:rsidTr="003E3652">
        <w:tc>
          <w:tcPr>
            <w:tcW w:w="4644" w:type="dxa"/>
            <w:shd w:val="clear" w:color="auto" w:fill="auto"/>
          </w:tcPr>
          <w:p w14:paraId="661300F5" w14:textId="77777777" w:rsidR="00480E8A" w:rsidRPr="00400682" w:rsidRDefault="00480E8A" w:rsidP="003E3652">
            <w:pPr>
              <w:jc w:val="center"/>
              <w:rPr>
                <w:rFonts w:asciiTheme="minorHAnsi" w:hAnsiTheme="minorHAnsi" w:cstheme="minorHAnsi"/>
              </w:rPr>
            </w:pPr>
          </w:p>
        </w:tc>
        <w:tc>
          <w:tcPr>
            <w:tcW w:w="284" w:type="dxa"/>
            <w:shd w:val="clear" w:color="auto" w:fill="auto"/>
          </w:tcPr>
          <w:p w14:paraId="0218A66D" w14:textId="77777777" w:rsidR="00480E8A" w:rsidRPr="00400682" w:rsidRDefault="00480E8A" w:rsidP="003E3652">
            <w:pPr>
              <w:jc w:val="center"/>
              <w:rPr>
                <w:rFonts w:asciiTheme="minorHAnsi" w:hAnsiTheme="minorHAnsi" w:cstheme="minorHAnsi"/>
              </w:rPr>
            </w:pPr>
          </w:p>
        </w:tc>
        <w:tc>
          <w:tcPr>
            <w:tcW w:w="4850" w:type="dxa"/>
            <w:shd w:val="clear" w:color="auto" w:fill="auto"/>
          </w:tcPr>
          <w:p w14:paraId="06B55AE6" w14:textId="77777777" w:rsidR="00480E8A" w:rsidRPr="00400682" w:rsidRDefault="00480E8A" w:rsidP="003E3652">
            <w:pPr>
              <w:jc w:val="center"/>
              <w:rPr>
                <w:rFonts w:asciiTheme="minorHAnsi" w:hAnsiTheme="minorHAnsi" w:cstheme="minorHAnsi"/>
              </w:rPr>
            </w:pPr>
          </w:p>
        </w:tc>
      </w:tr>
      <w:tr w:rsidR="00480E8A" w:rsidRPr="00400682" w14:paraId="167F8062" w14:textId="77777777" w:rsidTr="003E3652">
        <w:tc>
          <w:tcPr>
            <w:tcW w:w="4644" w:type="dxa"/>
            <w:tcBorders>
              <w:bottom w:val="single" w:sz="4" w:space="0" w:color="auto"/>
            </w:tcBorders>
            <w:shd w:val="clear" w:color="auto" w:fill="auto"/>
          </w:tcPr>
          <w:p w14:paraId="49B32135" w14:textId="77777777" w:rsidR="00480E8A" w:rsidRPr="00400682" w:rsidRDefault="00480E8A" w:rsidP="003E3652">
            <w:pPr>
              <w:jc w:val="center"/>
              <w:rPr>
                <w:rFonts w:asciiTheme="minorHAnsi" w:hAnsiTheme="minorHAnsi" w:cstheme="minorHAnsi"/>
              </w:rPr>
            </w:pPr>
          </w:p>
        </w:tc>
        <w:tc>
          <w:tcPr>
            <w:tcW w:w="284" w:type="dxa"/>
            <w:shd w:val="clear" w:color="auto" w:fill="auto"/>
          </w:tcPr>
          <w:p w14:paraId="780DDDAB" w14:textId="77777777" w:rsidR="00480E8A" w:rsidRPr="00400682" w:rsidRDefault="00480E8A" w:rsidP="003E3652">
            <w:pPr>
              <w:jc w:val="center"/>
              <w:rPr>
                <w:rFonts w:asciiTheme="minorHAnsi" w:hAnsiTheme="minorHAnsi" w:cstheme="minorHAnsi"/>
              </w:rPr>
            </w:pPr>
          </w:p>
        </w:tc>
        <w:tc>
          <w:tcPr>
            <w:tcW w:w="4850" w:type="dxa"/>
            <w:tcBorders>
              <w:bottom w:val="single" w:sz="4" w:space="0" w:color="auto"/>
            </w:tcBorders>
            <w:shd w:val="clear" w:color="auto" w:fill="auto"/>
          </w:tcPr>
          <w:p w14:paraId="46FDED25" w14:textId="77777777" w:rsidR="00480E8A" w:rsidRPr="00400682" w:rsidRDefault="00480E8A" w:rsidP="003E3652">
            <w:pPr>
              <w:jc w:val="center"/>
              <w:rPr>
                <w:rFonts w:asciiTheme="minorHAnsi" w:hAnsiTheme="minorHAnsi" w:cstheme="minorHAnsi"/>
              </w:rPr>
            </w:pPr>
          </w:p>
        </w:tc>
      </w:tr>
    </w:tbl>
    <w:p w14:paraId="346CDE35" w14:textId="77777777" w:rsidR="00480E8A" w:rsidRPr="00400682" w:rsidRDefault="00480E8A" w:rsidP="00480E8A">
      <w:pPr>
        <w:jc w:val="both"/>
        <w:rPr>
          <w:rFonts w:asciiTheme="minorHAnsi" w:hAnsiTheme="minorHAnsi" w:cstheme="minorHAnsi"/>
        </w:rPr>
      </w:pPr>
    </w:p>
    <w:bookmarkEnd w:id="39"/>
    <w:p w14:paraId="583354C4" w14:textId="485DA9B2" w:rsidR="003D7E5A" w:rsidRPr="00CA0A34" w:rsidRDefault="003D7E5A" w:rsidP="008370BA">
      <w:pPr>
        <w:rPr>
          <w:rFonts w:asciiTheme="minorHAnsi" w:hAnsiTheme="minorHAnsi" w:cstheme="minorHAnsi"/>
          <w:b/>
          <w:i/>
        </w:rPr>
        <w:sectPr w:rsidR="003D7E5A" w:rsidRPr="00CA0A34" w:rsidSect="00805AB8">
          <w:pgSz w:w="11906" w:h="16838"/>
          <w:pgMar w:top="1985" w:right="1274" w:bottom="1440" w:left="1134" w:header="709" w:footer="709" w:gutter="0"/>
          <w:cols w:space="708"/>
          <w:docGrid w:linePitch="360"/>
        </w:sectPr>
      </w:pPr>
    </w:p>
    <w:p w14:paraId="634FCB20" w14:textId="37823814" w:rsidR="008370BA" w:rsidRPr="00CA0A34" w:rsidRDefault="008370BA" w:rsidP="008370BA">
      <w:pPr>
        <w:autoSpaceDE w:val="0"/>
        <w:autoSpaceDN w:val="0"/>
        <w:adjustRightInd w:val="0"/>
        <w:rPr>
          <w:rFonts w:asciiTheme="minorHAnsi" w:hAnsiTheme="minorHAnsi" w:cstheme="minorHAnsi"/>
        </w:rPr>
      </w:pPr>
      <w:r w:rsidRPr="00CA0A34">
        <w:rPr>
          <w:rFonts w:asciiTheme="minorHAnsi" w:hAnsiTheme="minorHAnsi" w:cstheme="minorHAnsi"/>
          <w:b/>
          <w:i/>
        </w:rPr>
        <w:t>OBR-</w:t>
      </w:r>
      <w:r w:rsidR="00847BD8" w:rsidRPr="00CA0A34">
        <w:rPr>
          <w:rFonts w:asciiTheme="minorHAnsi" w:hAnsiTheme="minorHAnsi" w:cstheme="minorHAnsi"/>
          <w:b/>
          <w:i/>
        </w:rPr>
        <w:t>6</w:t>
      </w:r>
    </w:p>
    <w:p w14:paraId="07307627" w14:textId="77777777" w:rsidR="008370BA" w:rsidRPr="00CA0A34" w:rsidRDefault="008370BA" w:rsidP="008370BA">
      <w:pPr>
        <w:tabs>
          <w:tab w:val="left" w:pos="2694"/>
          <w:tab w:val="left" w:pos="2977"/>
        </w:tabs>
        <w:ind w:right="1"/>
        <w:rPr>
          <w:rFonts w:asciiTheme="minorHAnsi" w:hAnsiTheme="minorHAnsi" w:cstheme="minorHAnsi"/>
          <w:bCs/>
          <w:i/>
          <w:iCs/>
        </w:rPr>
      </w:pPr>
      <w:r w:rsidRPr="00CA0A34">
        <w:rPr>
          <w:rFonts w:asciiTheme="minorHAnsi" w:hAnsiTheme="minorHAnsi" w:cstheme="minorHAnsi"/>
          <w:bCs/>
          <w:i/>
          <w:iCs/>
        </w:rPr>
        <w:t>OBRAZEC GARANCIJE ZA DOBRO IZVEDBO POGODBENIH OBVEZNOSTI</w:t>
      </w:r>
    </w:p>
    <w:p w14:paraId="25B1E781" w14:textId="77777777" w:rsidR="008370BA" w:rsidRPr="00CA0A34" w:rsidRDefault="008370BA" w:rsidP="00163D82">
      <w:pPr>
        <w:autoSpaceDE w:val="0"/>
        <w:autoSpaceDN w:val="0"/>
        <w:adjustRightInd w:val="0"/>
        <w:rPr>
          <w:rFonts w:asciiTheme="minorHAnsi" w:hAnsiTheme="minorHAnsi" w:cstheme="minorHAnsi"/>
          <w:b/>
        </w:rPr>
      </w:pPr>
    </w:p>
    <w:p w14:paraId="350B19C7" w14:textId="77777777" w:rsidR="008370BA" w:rsidRPr="00CA0A34" w:rsidRDefault="008370BA" w:rsidP="008370BA">
      <w:pPr>
        <w:autoSpaceDE w:val="0"/>
        <w:autoSpaceDN w:val="0"/>
        <w:adjustRightInd w:val="0"/>
        <w:jc w:val="center"/>
        <w:rPr>
          <w:rFonts w:asciiTheme="minorHAnsi" w:hAnsiTheme="minorHAnsi" w:cstheme="minorHAnsi"/>
          <w:b/>
        </w:rPr>
      </w:pPr>
      <w:r w:rsidRPr="00CA0A34">
        <w:rPr>
          <w:rFonts w:asciiTheme="minorHAnsi" w:hAnsiTheme="minorHAnsi" w:cstheme="minorHAnsi"/>
          <w:b/>
        </w:rPr>
        <w:t>MENIČNA IZJAVA</w:t>
      </w:r>
    </w:p>
    <w:p w14:paraId="05E8BFF0" w14:textId="77777777" w:rsidR="008370BA" w:rsidRPr="00CA0A34" w:rsidRDefault="008370BA" w:rsidP="008370BA">
      <w:pPr>
        <w:autoSpaceDE w:val="0"/>
        <w:autoSpaceDN w:val="0"/>
        <w:adjustRightInd w:val="0"/>
        <w:jc w:val="center"/>
        <w:rPr>
          <w:rFonts w:asciiTheme="minorHAnsi" w:hAnsiTheme="minorHAnsi" w:cstheme="minorHAnsi"/>
        </w:rPr>
      </w:pPr>
      <w:r w:rsidRPr="00CA0A34">
        <w:rPr>
          <w:rFonts w:asciiTheme="minorHAnsi" w:hAnsiTheme="minorHAnsi" w:cstheme="minorHAnsi"/>
        </w:rPr>
        <w:t>s pooblastilom za unovčenje</w:t>
      </w:r>
    </w:p>
    <w:p w14:paraId="4D180918" w14:textId="77777777" w:rsidR="008370BA" w:rsidRPr="00CA0A34" w:rsidRDefault="008370BA" w:rsidP="008370BA">
      <w:pPr>
        <w:autoSpaceDE w:val="0"/>
        <w:autoSpaceDN w:val="0"/>
        <w:adjustRightInd w:val="0"/>
        <w:jc w:val="center"/>
        <w:rPr>
          <w:rFonts w:asciiTheme="minorHAnsi" w:hAnsiTheme="minorHAnsi" w:cstheme="minorHAnsi"/>
        </w:rPr>
      </w:pPr>
    </w:p>
    <w:p w14:paraId="2E21AC52" w14:textId="77777777" w:rsidR="008370BA" w:rsidRPr="00CA0A34" w:rsidRDefault="008370BA" w:rsidP="008370BA">
      <w:pPr>
        <w:autoSpaceDE w:val="0"/>
        <w:autoSpaceDN w:val="0"/>
        <w:adjustRightInd w:val="0"/>
        <w:rPr>
          <w:rFonts w:asciiTheme="minorHAnsi" w:hAnsiTheme="minorHAnsi" w:cstheme="minorHAnsi"/>
        </w:rPr>
      </w:pPr>
      <w:r w:rsidRPr="00CA0A34">
        <w:rPr>
          <w:rFonts w:asciiTheme="minorHAnsi" w:hAnsiTheme="minorHAnsi" w:cstheme="minorHAnsi"/>
        </w:rPr>
        <w:t xml:space="preserve">Izvajalec:  </w:t>
      </w:r>
      <w:sdt>
        <w:sdtPr>
          <w:rPr>
            <w:rFonts w:asciiTheme="minorHAnsi" w:hAnsiTheme="minorHAnsi" w:cstheme="minorHAnsi"/>
          </w:rPr>
          <w:id w:val="-2068870242"/>
          <w:placeholder>
            <w:docPart w:val="F36E934BB964422E9FFA87CC8F8860A3"/>
          </w:placeholder>
          <w:showingPlcHdr/>
        </w:sdtPr>
        <w:sdtEndPr/>
        <w:sdtContent>
          <w:r w:rsidRPr="00CA0A34">
            <w:rPr>
              <w:rStyle w:val="Besedilooznabemesta"/>
              <w:rFonts w:asciiTheme="minorHAnsi" w:eastAsia="MS ??" w:hAnsiTheme="minorHAnsi" w:cstheme="minorHAnsi"/>
            </w:rPr>
            <w:t>Kliknite ali tapnite tukaj, če želite vnesti besedilo.</w:t>
          </w:r>
        </w:sdtContent>
      </w:sdt>
    </w:p>
    <w:p w14:paraId="5CDC8E05" w14:textId="77777777" w:rsidR="008370BA" w:rsidRPr="00CA0A34" w:rsidRDefault="008370BA" w:rsidP="008370BA">
      <w:pPr>
        <w:autoSpaceDE w:val="0"/>
        <w:autoSpaceDN w:val="0"/>
        <w:adjustRightInd w:val="0"/>
        <w:rPr>
          <w:rFonts w:asciiTheme="minorHAnsi" w:hAnsiTheme="minorHAnsi" w:cstheme="minorHAnsi"/>
        </w:rPr>
      </w:pPr>
    </w:p>
    <w:p w14:paraId="454D87AB" w14:textId="0B0FC64C" w:rsidR="00233674" w:rsidRPr="00CA0A34" w:rsidRDefault="008370BA" w:rsidP="00A76F51">
      <w:pPr>
        <w:jc w:val="both"/>
        <w:rPr>
          <w:rFonts w:asciiTheme="minorHAnsi" w:hAnsiTheme="minorHAnsi" w:cstheme="minorHAnsi"/>
        </w:rPr>
      </w:pPr>
      <w:r w:rsidRPr="00CA0A34">
        <w:rPr>
          <w:rFonts w:asciiTheme="minorHAnsi" w:hAnsiTheme="minorHAnsi" w:cstheme="minorHAnsi"/>
        </w:rPr>
        <w:t xml:space="preserve">naročniku, </w:t>
      </w:r>
      <w:r w:rsidR="00B8216A" w:rsidRPr="00CA0A34">
        <w:rPr>
          <w:rFonts w:asciiTheme="minorHAnsi" w:hAnsiTheme="minorHAnsi" w:cstheme="minorHAnsi"/>
        </w:rPr>
        <w:t>Zdravstveni dom Murska Sobota, Grajska ulica 24, 9000 Murska Sobota</w:t>
      </w:r>
      <w:r w:rsidRPr="00CA0A34">
        <w:rPr>
          <w:rFonts w:asciiTheme="minorHAnsi" w:hAnsiTheme="minorHAnsi" w:cstheme="minorHAnsi"/>
        </w:rPr>
        <w:t>, kot garancijo za dobro izvedbo pogod</w:t>
      </w:r>
      <w:r w:rsidR="00106F00" w:rsidRPr="00CA0A34">
        <w:rPr>
          <w:rFonts w:asciiTheme="minorHAnsi" w:hAnsiTheme="minorHAnsi" w:cstheme="minorHAnsi"/>
        </w:rPr>
        <w:t>ben</w:t>
      </w:r>
      <w:r w:rsidRPr="00CA0A34">
        <w:rPr>
          <w:rFonts w:asciiTheme="minorHAnsi" w:hAnsiTheme="minorHAnsi" w:cstheme="minorHAnsi"/>
        </w:rPr>
        <w:t>ih obveznosti</w:t>
      </w:r>
      <w:r w:rsidR="00233674" w:rsidRPr="00CA0A34">
        <w:rPr>
          <w:rFonts w:asciiTheme="minorHAnsi" w:hAnsiTheme="minorHAnsi" w:cstheme="minorHAnsi"/>
        </w:rPr>
        <w:t xml:space="preserve"> v okviru izvedbe javnega naročila:</w:t>
      </w:r>
    </w:p>
    <w:p w14:paraId="6DD1C20B" w14:textId="44C6AC81" w:rsidR="00A76F51" w:rsidRPr="00CA0A34" w:rsidRDefault="00A76F51" w:rsidP="00A76F51">
      <w:pPr>
        <w:jc w:val="both"/>
        <w:rPr>
          <w:rFonts w:asciiTheme="minorHAnsi" w:hAnsiTheme="minorHAnsi" w:cstheme="minorHAnsi"/>
          <w:b/>
        </w:rPr>
      </w:pPr>
      <w:r w:rsidRPr="00CA0A34">
        <w:rPr>
          <w:rFonts w:asciiTheme="minorHAnsi" w:hAnsiTheme="minorHAnsi" w:cstheme="minorHAnsi"/>
          <w:b/>
        </w:rPr>
        <w:t>»</w:t>
      </w:r>
      <w:r w:rsidR="00C7769E" w:rsidRPr="00AC46FB">
        <w:rPr>
          <w:rFonts w:asciiTheme="minorHAnsi" w:hAnsiTheme="minorHAnsi" w:cstheme="minorHAnsi"/>
          <w:b/>
          <w:bCs/>
        </w:rPr>
        <w:t xml:space="preserve">DOBAVA </w:t>
      </w:r>
      <w:r w:rsidR="00C7769E">
        <w:rPr>
          <w:rFonts w:asciiTheme="minorHAnsi" w:hAnsiTheme="minorHAnsi" w:cstheme="minorHAnsi"/>
          <w:b/>
          <w:bCs/>
        </w:rPr>
        <w:t>SANITETNEGA</w:t>
      </w:r>
      <w:r w:rsidR="005045E3">
        <w:rPr>
          <w:rFonts w:asciiTheme="minorHAnsi" w:hAnsiTheme="minorHAnsi" w:cstheme="minorHAnsi"/>
          <w:b/>
          <w:bCs/>
        </w:rPr>
        <w:t xml:space="preserve"> IN OSTALEGA</w:t>
      </w:r>
      <w:r w:rsidR="00C7769E">
        <w:rPr>
          <w:rFonts w:asciiTheme="minorHAnsi" w:hAnsiTheme="minorHAnsi" w:cstheme="minorHAnsi"/>
          <w:b/>
          <w:bCs/>
        </w:rPr>
        <w:t xml:space="preserve"> MATERIALA</w:t>
      </w:r>
      <w:r w:rsidR="007B44E7" w:rsidRPr="00CA0A34">
        <w:rPr>
          <w:rFonts w:asciiTheme="minorHAnsi" w:hAnsiTheme="minorHAnsi" w:cstheme="minorHAnsi"/>
          <w:b/>
          <w:bCs/>
        </w:rPr>
        <w:t>«</w:t>
      </w:r>
    </w:p>
    <w:p w14:paraId="45648E0B" w14:textId="77777777" w:rsidR="008370BA" w:rsidRPr="00CA0A34" w:rsidRDefault="008370BA" w:rsidP="008370BA">
      <w:pPr>
        <w:autoSpaceDE w:val="0"/>
        <w:autoSpaceDN w:val="0"/>
        <w:adjustRightInd w:val="0"/>
        <w:jc w:val="both"/>
        <w:rPr>
          <w:rFonts w:asciiTheme="minorHAnsi" w:hAnsiTheme="minorHAnsi" w:cstheme="minorHAnsi"/>
        </w:rPr>
      </w:pPr>
      <w:r w:rsidRPr="00CA0A34">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3DAA0ABF" w14:textId="77777777" w:rsidR="008370BA" w:rsidRPr="00CA0A34" w:rsidRDefault="008370BA" w:rsidP="008370BA">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8370BA" w:rsidRPr="00CA0A34" w14:paraId="47BCB9CC" w14:textId="77777777" w:rsidTr="00271AF1">
        <w:sdt>
          <w:sdtPr>
            <w:rPr>
              <w:rFonts w:asciiTheme="minorHAnsi" w:hAnsiTheme="minorHAnsi" w:cstheme="minorHAnsi"/>
            </w:rPr>
            <w:id w:val="-1942283166"/>
            <w:placeholder>
              <w:docPart w:val="52BAFE78BE064A528CC14404B8A3D7A3"/>
            </w:placeholder>
            <w:showingPlcHdr/>
            <w:text/>
          </w:sdtPr>
          <w:sdtEndPr/>
          <w:sdtContent>
            <w:tc>
              <w:tcPr>
                <w:tcW w:w="4786" w:type="dxa"/>
                <w:shd w:val="clear" w:color="auto" w:fill="auto"/>
              </w:tcPr>
              <w:p w14:paraId="3F6B178E" w14:textId="77777777" w:rsidR="008370BA" w:rsidRPr="00CA0A34" w:rsidRDefault="008370BA" w:rsidP="00271AF1">
                <w:pPr>
                  <w:autoSpaceDE w:val="0"/>
                  <w:autoSpaceDN w:val="0"/>
                  <w:adjustRightInd w:val="0"/>
                  <w:rPr>
                    <w:rFonts w:asciiTheme="minorHAnsi" w:hAnsiTheme="minorHAnsi" w:cstheme="minorHAnsi"/>
                  </w:rPr>
                </w:pPr>
                <w:r w:rsidRPr="00CA0A34">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0A737815" w14:textId="77777777" w:rsidR="008370BA" w:rsidRPr="00CA0A34" w:rsidRDefault="008370BA" w:rsidP="00271AF1">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52BAFE78BE064A528CC14404B8A3D7A3"/>
            </w:placeholder>
            <w:showingPlcHdr/>
            <w:text/>
          </w:sdtPr>
          <w:sdtEndPr/>
          <w:sdtContent>
            <w:tc>
              <w:tcPr>
                <w:tcW w:w="4111" w:type="dxa"/>
                <w:shd w:val="clear" w:color="auto" w:fill="auto"/>
              </w:tcPr>
              <w:p w14:paraId="0AD27AC6" w14:textId="77777777" w:rsidR="008370BA" w:rsidRPr="00CA0A34" w:rsidRDefault="008370BA" w:rsidP="00271AF1">
                <w:pPr>
                  <w:autoSpaceDE w:val="0"/>
                  <w:autoSpaceDN w:val="0"/>
                  <w:adjustRightInd w:val="0"/>
                  <w:rPr>
                    <w:rFonts w:asciiTheme="minorHAnsi" w:hAnsiTheme="minorHAnsi" w:cstheme="minorHAnsi"/>
                  </w:rPr>
                </w:pPr>
                <w:r w:rsidRPr="00CA0A34">
                  <w:rPr>
                    <w:rStyle w:val="Besedilooznabemesta"/>
                    <w:rFonts w:asciiTheme="minorHAnsi" w:hAnsiTheme="minorHAnsi" w:cstheme="minorHAnsi"/>
                  </w:rPr>
                  <w:t>Kliknite ali tapnite tukaj, če želite vnesti besedilo.</w:t>
                </w:r>
              </w:p>
            </w:tc>
          </w:sdtContent>
        </w:sdt>
      </w:tr>
      <w:tr w:rsidR="008370BA" w:rsidRPr="00CA0A34" w14:paraId="242035EF" w14:textId="77777777" w:rsidTr="00271AF1">
        <w:tc>
          <w:tcPr>
            <w:tcW w:w="4786" w:type="dxa"/>
            <w:shd w:val="clear" w:color="auto" w:fill="auto"/>
          </w:tcPr>
          <w:p w14:paraId="2E30A5F8" w14:textId="77777777" w:rsidR="008370BA" w:rsidRPr="00CA0A34" w:rsidRDefault="008370BA" w:rsidP="00271AF1">
            <w:pPr>
              <w:autoSpaceDE w:val="0"/>
              <w:autoSpaceDN w:val="0"/>
              <w:adjustRightInd w:val="0"/>
              <w:jc w:val="center"/>
              <w:rPr>
                <w:rFonts w:asciiTheme="minorHAnsi" w:hAnsiTheme="minorHAnsi" w:cstheme="minorHAnsi"/>
                <w:i/>
                <w:iCs/>
                <w:sz w:val="20"/>
                <w:szCs w:val="20"/>
              </w:rPr>
            </w:pPr>
            <w:r w:rsidRPr="00CA0A34">
              <w:rPr>
                <w:rFonts w:asciiTheme="minorHAnsi" w:hAnsiTheme="minorHAnsi" w:cstheme="minorHAnsi"/>
                <w:i/>
                <w:iCs/>
                <w:sz w:val="20"/>
                <w:szCs w:val="20"/>
              </w:rPr>
              <w:t>(ime in priimek pooblaščene osebe)</w:t>
            </w:r>
          </w:p>
        </w:tc>
        <w:tc>
          <w:tcPr>
            <w:tcW w:w="709" w:type="dxa"/>
            <w:shd w:val="clear" w:color="auto" w:fill="auto"/>
          </w:tcPr>
          <w:p w14:paraId="1B5BF349" w14:textId="77777777" w:rsidR="008370BA" w:rsidRPr="00CA0A34" w:rsidRDefault="008370BA" w:rsidP="00271AF1">
            <w:pPr>
              <w:autoSpaceDE w:val="0"/>
              <w:autoSpaceDN w:val="0"/>
              <w:adjustRightInd w:val="0"/>
              <w:jc w:val="center"/>
              <w:rPr>
                <w:rFonts w:asciiTheme="minorHAnsi" w:hAnsiTheme="minorHAnsi" w:cstheme="minorHAnsi"/>
                <w:i/>
                <w:iCs/>
              </w:rPr>
            </w:pPr>
          </w:p>
        </w:tc>
        <w:tc>
          <w:tcPr>
            <w:tcW w:w="4111" w:type="dxa"/>
            <w:shd w:val="clear" w:color="auto" w:fill="auto"/>
          </w:tcPr>
          <w:p w14:paraId="31910958" w14:textId="77777777" w:rsidR="008370BA" w:rsidRPr="00CA0A34" w:rsidRDefault="008370BA" w:rsidP="00271AF1">
            <w:pPr>
              <w:autoSpaceDE w:val="0"/>
              <w:autoSpaceDN w:val="0"/>
              <w:adjustRightInd w:val="0"/>
              <w:jc w:val="center"/>
              <w:rPr>
                <w:rFonts w:asciiTheme="minorHAnsi" w:hAnsiTheme="minorHAnsi" w:cstheme="minorHAnsi"/>
                <w:i/>
                <w:iCs/>
                <w:sz w:val="20"/>
                <w:szCs w:val="20"/>
              </w:rPr>
            </w:pPr>
            <w:r w:rsidRPr="00CA0A34">
              <w:rPr>
                <w:rFonts w:asciiTheme="minorHAnsi" w:hAnsiTheme="minorHAnsi" w:cstheme="minorHAnsi"/>
                <w:i/>
                <w:iCs/>
                <w:sz w:val="20"/>
                <w:szCs w:val="20"/>
              </w:rPr>
              <w:t>(funkcija)</w:t>
            </w:r>
          </w:p>
        </w:tc>
      </w:tr>
      <w:tr w:rsidR="008370BA" w:rsidRPr="00CA0A34" w14:paraId="2F32B731" w14:textId="77777777" w:rsidTr="00271AF1">
        <w:tc>
          <w:tcPr>
            <w:tcW w:w="4786" w:type="dxa"/>
            <w:shd w:val="clear" w:color="auto" w:fill="auto"/>
          </w:tcPr>
          <w:p w14:paraId="02C1D7D0" w14:textId="77777777" w:rsidR="008370BA" w:rsidRPr="00CA0A34" w:rsidRDefault="008370BA" w:rsidP="00271AF1">
            <w:pPr>
              <w:autoSpaceDE w:val="0"/>
              <w:autoSpaceDN w:val="0"/>
              <w:adjustRightInd w:val="0"/>
              <w:rPr>
                <w:rFonts w:asciiTheme="minorHAnsi" w:hAnsiTheme="minorHAnsi" w:cstheme="minorHAnsi"/>
              </w:rPr>
            </w:pPr>
          </w:p>
        </w:tc>
        <w:tc>
          <w:tcPr>
            <w:tcW w:w="709" w:type="dxa"/>
            <w:shd w:val="clear" w:color="auto" w:fill="auto"/>
          </w:tcPr>
          <w:p w14:paraId="6180ECB3" w14:textId="77777777" w:rsidR="008370BA" w:rsidRPr="00CA0A34"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2A057A54" w14:textId="77777777" w:rsidR="008370BA" w:rsidRPr="00CA0A34" w:rsidRDefault="008370BA" w:rsidP="00271AF1">
            <w:pPr>
              <w:autoSpaceDE w:val="0"/>
              <w:autoSpaceDN w:val="0"/>
              <w:adjustRightInd w:val="0"/>
              <w:rPr>
                <w:rFonts w:asciiTheme="minorHAnsi" w:hAnsiTheme="minorHAnsi" w:cstheme="minorHAnsi"/>
              </w:rPr>
            </w:pPr>
          </w:p>
        </w:tc>
      </w:tr>
      <w:tr w:rsidR="008370BA" w:rsidRPr="00CA0A34" w14:paraId="3A3A3E16" w14:textId="77777777" w:rsidTr="00271AF1">
        <w:tc>
          <w:tcPr>
            <w:tcW w:w="4786" w:type="dxa"/>
            <w:tcBorders>
              <w:bottom w:val="single" w:sz="4" w:space="0" w:color="auto"/>
            </w:tcBorders>
            <w:shd w:val="clear" w:color="auto" w:fill="auto"/>
          </w:tcPr>
          <w:p w14:paraId="47AAA200" w14:textId="77777777" w:rsidR="008370BA" w:rsidRPr="00CA0A34" w:rsidRDefault="008370BA" w:rsidP="00271AF1">
            <w:pPr>
              <w:autoSpaceDE w:val="0"/>
              <w:autoSpaceDN w:val="0"/>
              <w:adjustRightInd w:val="0"/>
              <w:rPr>
                <w:rFonts w:asciiTheme="minorHAnsi" w:hAnsiTheme="minorHAnsi" w:cstheme="minorHAnsi"/>
              </w:rPr>
            </w:pPr>
          </w:p>
        </w:tc>
        <w:tc>
          <w:tcPr>
            <w:tcW w:w="709" w:type="dxa"/>
            <w:shd w:val="clear" w:color="auto" w:fill="auto"/>
          </w:tcPr>
          <w:p w14:paraId="7815B39C" w14:textId="77777777" w:rsidR="008370BA" w:rsidRPr="00CA0A34"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7398712A" w14:textId="77777777" w:rsidR="008370BA" w:rsidRPr="00CA0A34" w:rsidRDefault="008370BA" w:rsidP="00271AF1">
            <w:pPr>
              <w:autoSpaceDE w:val="0"/>
              <w:autoSpaceDN w:val="0"/>
              <w:adjustRightInd w:val="0"/>
              <w:rPr>
                <w:rFonts w:asciiTheme="minorHAnsi" w:hAnsiTheme="minorHAnsi" w:cstheme="minorHAnsi"/>
              </w:rPr>
            </w:pPr>
          </w:p>
        </w:tc>
      </w:tr>
      <w:tr w:rsidR="008370BA" w:rsidRPr="00CA0A34" w14:paraId="63722F59" w14:textId="77777777" w:rsidTr="00271AF1">
        <w:tc>
          <w:tcPr>
            <w:tcW w:w="4786" w:type="dxa"/>
            <w:tcBorders>
              <w:top w:val="single" w:sz="4" w:space="0" w:color="auto"/>
            </w:tcBorders>
            <w:shd w:val="clear" w:color="auto" w:fill="auto"/>
          </w:tcPr>
          <w:p w14:paraId="676CA622" w14:textId="77777777" w:rsidR="008370BA" w:rsidRPr="00CA0A34" w:rsidRDefault="008370BA" w:rsidP="00271AF1">
            <w:pPr>
              <w:autoSpaceDE w:val="0"/>
              <w:autoSpaceDN w:val="0"/>
              <w:adjustRightInd w:val="0"/>
              <w:jc w:val="center"/>
              <w:rPr>
                <w:rFonts w:asciiTheme="minorHAnsi" w:hAnsiTheme="minorHAnsi" w:cstheme="minorHAnsi"/>
                <w:i/>
                <w:iCs/>
                <w:sz w:val="20"/>
                <w:szCs w:val="20"/>
              </w:rPr>
            </w:pPr>
            <w:r w:rsidRPr="00CA0A34">
              <w:rPr>
                <w:rFonts w:asciiTheme="minorHAnsi" w:hAnsiTheme="minorHAnsi" w:cstheme="minorHAnsi"/>
                <w:i/>
                <w:iCs/>
                <w:sz w:val="20"/>
                <w:szCs w:val="20"/>
              </w:rPr>
              <w:t>(podpis)</w:t>
            </w:r>
          </w:p>
        </w:tc>
        <w:tc>
          <w:tcPr>
            <w:tcW w:w="709" w:type="dxa"/>
            <w:shd w:val="clear" w:color="auto" w:fill="auto"/>
          </w:tcPr>
          <w:p w14:paraId="4E2E65E1" w14:textId="77777777" w:rsidR="008370BA" w:rsidRPr="00CA0A34"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6507486B" w14:textId="77777777" w:rsidR="008370BA" w:rsidRPr="00CA0A34" w:rsidRDefault="008370BA" w:rsidP="00271AF1">
            <w:pPr>
              <w:autoSpaceDE w:val="0"/>
              <w:autoSpaceDN w:val="0"/>
              <w:adjustRightInd w:val="0"/>
              <w:rPr>
                <w:rFonts w:asciiTheme="minorHAnsi" w:hAnsiTheme="minorHAnsi" w:cstheme="minorHAnsi"/>
              </w:rPr>
            </w:pPr>
          </w:p>
        </w:tc>
      </w:tr>
    </w:tbl>
    <w:p w14:paraId="2E8F5A8D" w14:textId="77777777" w:rsidR="008370BA" w:rsidRPr="00CA0A34" w:rsidRDefault="008370BA" w:rsidP="008370BA">
      <w:pPr>
        <w:autoSpaceDE w:val="0"/>
        <w:autoSpaceDN w:val="0"/>
        <w:adjustRightInd w:val="0"/>
        <w:rPr>
          <w:rFonts w:asciiTheme="minorHAnsi" w:hAnsiTheme="minorHAnsi" w:cstheme="minorHAnsi"/>
        </w:rPr>
      </w:pPr>
    </w:p>
    <w:p w14:paraId="088CD450" w14:textId="0C181F44" w:rsidR="008370BA" w:rsidRDefault="008370BA" w:rsidP="00AE5FC2">
      <w:pPr>
        <w:jc w:val="both"/>
        <w:rPr>
          <w:rFonts w:asciiTheme="minorHAnsi" w:hAnsiTheme="minorHAnsi" w:cstheme="minorHAnsi"/>
        </w:rPr>
      </w:pPr>
      <w:r w:rsidRPr="00CA0A34">
        <w:rPr>
          <w:rFonts w:asciiTheme="minorHAnsi" w:hAnsiTheme="minorHAnsi" w:cstheme="minorHAnsi"/>
        </w:rPr>
        <w:t xml:space="preserve">Naročnika, </w:t>
      </w:r>
      <w:r w:rsidR="00B8216A" w:rsidRPr="00CA0A34">
        <w:rPr>
          <w:rFonts w:asciiTheme="minorHAnsi" w:hAnsiTheme="minorHAnsi" w:cstheme="minorHAnsi"/>
        </w:rPr>
        <w:t>Zdravstveni dom Murska Sobota, Grajska ulica 24, 9000 Murska Sobota</w:t>
      </w:r>
      <w:r w:rsidRPr="00CA0A34">
        <w:rPr>
          <w:rFonts w:asciiTheme="minorHAnsi" w:hAnsiTheme="minorHAnsi" w:cstheme="minorHAnsi"/>
        </w:rPr>
        <w:t xml:space="preserve">, nepreklicno pooblaščamo, da izpolni to bianco menico v znesku </w:t>
      </w:r>
      <w:r w:rsidR="00CF73D6" w:rsidRPr="00CA0A34">
        <w:rPr>
          <w:rFonts w:asciiTheme="minorHAnsi" w:hAnsiTheme="minorHAnsi" w:cstheme="minorHAnsi"/>
        </w:rPr>
        <w:t xml:space="preserve"> </w:t>
      </w:r>
      <w:sdt>
        <w:sdtPr>
          <w:rPr>
            <w:rFonts w:asciiTheme="minorHAnsi" w:hAnsiTheme="minorHAnsi" w:cstheme="minorHAnsi"/>
          </w:rPr>
          <w:id w:val="-1489705643"/>
          <w:placeholder>
            <w:docPart w:val="DefaultPlaceholder_-1854013440"/>
          </w:placeholder>
          <w:showingPlcHdr/>
          <w:text/>
        </w:sdtPr>
        <w:sdtEndPr/>
        <w:sdtContent>
          <w:r w:rsidR="00CF73D6" w:rsidRPr="00CA0A34">
            <w:rPr>
              <w:rStyle w:val="Besedilooznabemesta"/>
              <w:rFonts w:asciiTheme="minorHAnsi" w:eastAsiaTheme="majorEastAsia" w:hAnsiTheme="minorHAnsi" w:cstheme="minorHAnsi"/>
            </w:rPr>
            <w:t>Kliknite ali tapnite tukaj, če želite vnesti besedilo.</w:t>
          </w:r>
        </w:sdtContent>
      </w:sdt>
      <w:r w:rsidR="00CF73D6" w:rsidRPr="00CA0A34">
        <w:rPr>
          <w:rFonts w:asciiTheme="minorHAnsi" w:hAnsiTheme="minorHAnsi" w:cstheme="minorHAnsi"/>
        </w:rPr>
        <w:t xml:space="preserve"> EUR </w:t>
      </w:r>
      <w:r w:rsidR="00CF73D6" w:rsidRPr="00CA0A34">
        <w:rPr>
          <w:rFonts w:asciiTheme="minorHAnsi" w:hAnsiTheme="minorHAnsi" w:cstheme="minorHAnsi"/>
          <w:i/>
          <w:iCs/>
        </w:rPr>
        <w:t>(</w:t>
      </w:r>
      <w:r w:rsidR="00F14F4F">
        <w:rPr>
          <w:rFonts w:asciiTheme="minorHAnsi" w:hAnsiTheme="minorHAnsi" w:cstheme="minorHAnsi"/>
          <w:i/>
          <w:iCs/>
        </w:rPr>
        <w:t xml:space="preserve">5 </w:t>
      </w:r>
      <w:r w:rsidR="004763CF" w:rsidRPr="00CA0A34">
        <w:rPr>
          <w:rFonts w:asciiTheme="minorHAnsi" w:hAnsiTheme="minorHAnsi" w:cstheme="minorHAnsi"/>
          <w:i/>
          <w:iCs/>
        </w:rPr>
        <w:t>% od skupne pogodbene vrednosti z DDV</w:t>
      </w:r>
      <w:r w:rsidR="00CF73D6" w:rsidRPr="00CA0A34">
        <w:rPr>
          <w:rFonts w:asciiTheme="minorHAnsi" w:hAnsiTheme="minorHAnsi" w:cstheme="minorHAnsi"/>
          <w:i/>
          <w:iCs/>
        </w:rPr>
        <w:t>)</w:t>
      </w:r>
      <w:r w:rsidR="00AE5FC2" w:rsidRPr="00CA0A34">
        <w:rPr>
          <w:rFonts w:asciiTheme="minorHAnsi" w:hAnsiTheme="minorHAnsi" w:cstheme="minorHAnsi"/>
        </w:rPr>
        <w:t xml:space="preserve"> </w:t>
      </w:r>
      <w:r w:rsidRPr="00CA0A34">
        <w:rPr>
          <w:rFonts w:asciiTheme="minorHAnsi" w:hAnsiTheme="minorHAnsi" w:cstheme="minorHAnsi"/>
        </w:rPr>
        <w:t>in jo unovči v primeru:</w:t>
      </w:r>
    </w:p>
    <w:p w14:paraId="18A7DD75" w14:textId="77777777" w:rsidR="00CA0A34" w:rsidRPr="00CA0A34" w:rsidRDefault="00CA0A34" w:rsidP="00AE5FC2">
      <w:pPr>
        <w:jc w:val="both"/>
        <w:rPr>
          <w:rFonts w:asciiTheme="minorHAnsi" w:hAnsiTheme="minorHAnsi" w:cstheme="minorHAnsi"/>
        </w:rPr>
      </w:pPr>
    </w:p>
    <w:p w14:paraId="13FDF86F" w14:textId="05F792A5" w:rsidR="00C7769E" w:rsidRPr="00C7769E" w:rsidRDefault="00051AB9" w:rsidP="00CF74C1">
      <w:pPr>
        <w:pStyle w:val="Odstavekseznama"/>
        <w:numPr>
          <w:ilvl w:val="0"/>
          <w:numId w:val="16"/>
        </w:numPr>
        <w:ind w:left="567" w:hanging="283"/>
        <w:jc w:val="both"/>
        <w:rPr>
          <w:rFonts w:asciiTheme="minorHAnsi" w:hAnsiTheme="minorHAnsi" w:cstheme="minorHAnsi"/>
        </w:rPr>
      </w:pPr>
      <w:r w:rsidRPr="00C7769E">
        <w:rPr>
          <w:rFonts w:asciiTheme="minorHAnsi" w:hAnsiTheme="minorHAnsi" w:cstheme="minorHAnsi"/>
        </w:rPr>
        <w:t xml:space="preserve">če bo </w:t>
      </w:r>
      <w:r w:rsidR="00CA0A34" w:rsidRPr="00C7769E">
        <w:rPr>
          <w:rFonts w:asciiTheme="minorHAnsi" w:hAnsiTheme="minorHAnsi" w:cstheme="minorHAnsi"/>
        </w:rPr>
        <w:t>dobavitelj</w:t>
      </w:r>
      <w:r w:rsidRPr="00C7769E">
        <w:rPr>
          <w:rFonts w:asciiTheme="minorHAnsi" w:hAnsiTheme="minorHAnsi" w:cstheme="minorHAnsi"/>
        </w:rPr>
        <w:t xml:space="preserve"> kršil pogodbene obveznosti</w:t>
      </w:r>
      <w:r w:rsidR="00B8216A" w:rsidRPr="00C7769E">
        <w:rPr>
          <w:rFonts w:asciiTheme="minorHAnsi" w:hAnsiTheme="minorHAnsi" w:cstheme="minorHAnsi"/>
        </w:rPr>
        <w:t xml:space="preserve"> </w:t>
      </w:r>
      <w:r w:rsidR="00194CCC" w:rsidRPr="00C7769E">
        <w:rPr>
          <w:rFonts w:asciiTheme="minorHAnsi" w:hAnsiTheme="minorHAnsi" w:cstheme="minorHAnsi"/>
        </w:rPr>
        <w:t>Pogodbe</w:t>
      </w:r>
      <w:r w:rsidR="00C7769E" w:rsidRPr="00C7769E">
        <w:rPr>
          <w:rFonts w:asciiTheme="minorHAnsi" w:hAnsiTheme="minorHAnsi" w:cstheme="minorHAnsi"/>
        </w:rPr>
        <w:t xml:space="preserve"> o dobavi sanitetnega </w:t>
      </w:r>
      <w:r w:rsidR="00D824CD">
        <w:rPr>
          <w:rFonts w:asciiTheme="minorHAnsi" w:hAnsiTheme="minorHAnsi" w:cstheme="minorHAnsi"/>
        </w:rPr>
        <w:t xml:space="preserve">in ostalega </w:t>
      </w:r>
      <w:r w:rsidR="00C7769E" w:rsidRPr="00C7769E">
        <w:rPr>
          <w:rFonts w:asciiTheme="minorHAnsi" w:hAnsiTheme="minorHAnsi" w:cstheme="minorHAnsi"/>
        </w:rPr>
        <w:t xml:space="preserve">materiala št. </w:t>
      </w:r>
      <w:sdt>
        <w:sdtPr>
          <w:rPr>
            <w:rFonts w:asciiTheme="minorHAnsi" w:hAnsiTheme="minorHAnsi" w:cstheme="minorHAnsi"/>
          </w:rPr>
          <w:id w:val="1642772509"/>
          <w:placeholder>
            <w:docPart w:val="6996E5CD98D145D3A3EA8DD386A21D47"/>
          </w:placeholder>
        </w:sdtPr>
        <w:sdtEndPr/>
        <w:sdtContent>
          <w:r w:rsidR="00E367D8" w:rsidRPr="00E367D8">
            <w:rPr>
              <w:rFonts w:asciiTheme="minorHAnsi" w:hAnsiTheme="minorHAnsi" w:cstheme="minorHAnsi"/>
            </w:rPr>
            <w:t>JN-O-B-1/2022</w:t>
          </w:r>
        </w:sdtContent>
      </w:sdt>
      <w:r w:rsidR="00C7769E" w:rsidRPr="00C7769E">
        <w:rPr>
          <w:rFonts w:asciiTheme="minorHAnsi" w:hAnsiTheme="minorHAnsi" w:cstheme="minorHAnsi"/>
        </w:rPr>
        <w:t>;</w:t>
      </w:r>
    </w:p>
    <w:p w14:paraId="1A0EC5DA" w14:textId="53F7B5CE" w:rsidR="00051AB9" w:rsidRPr="00CA0A34" w:rsidRDefault="00051AB9" w:rsidP="00CF74C1">
      <w:pPr>
        <w:pStyle w:val="Odstavekseznama"/>
        <w:numPr>
          <w:ilvl w:val="0"/>
          <w:numId w:val="16"/>
        </w:numPr>
        <w:ind w:left="567" w:hanging="283"/>
        <w:jc w:val="both"/>
        <w:rPr>
          <w:rFonts w:asciiTheme="minorHAnsi" w:hAnsiTheme="minorHAnsi" w:cstheme="minorHAnsi"/>
        </w:rPr>
      </w:pPr>
      <w:r w:rsidRPr="00CA0A34">
        <w:rPr>
          <w:rFonts w:asciiTheme="minorHAnsi" w:hAnsiTheme="minorHAnsi" w:cstheme="minorHAnsi"/>
        </w:rPr>
        <w:t xml:space="preserve">če bo naročnik razdrl pogodbo zaradi kršitev ali zamude na strani </w:t>
      </w:r>
      <w:r w:rsidR="00CA0A34">
        <w:rPr>
          <w:rFonts w:asciiTheme="minorHAnsi" w:hAnsiTheme="minorHAnsi" w:cstheme="minorHAnsi"/>
        </w:rPr>
        <w:t>dobavitelja</w:t>
      </w:r>
      <w:r w:rsidR="00882AD8">
        <w:rPr>
          <w:rFonts w:asciiTheme="minorHAnsi" w:hAnsiTheme="minorHAnsi" w:cstheme="minorHAnsi"/>
        </w:rPr>
        <w:t>.</w:t>
      </w:r>
    </w:p>
    <w:p w14:paraId="3DDAFF8D" w14:textId="77777777" w:rsidR="008370BA" w:rsidRPr="00CA0A34" w:rsidRDefault="008370BA" w:rsidP="008370BA">
      <w:pPr>
        <w:autoSpaceDE w:val="0"/>
        <w:autoSpaceDN w:val="0"/>
        <w:adjustRightInd w:val="0"/>
        <w:jc w:val="both"/>
        <w:rPr>
          <w:rFonts w:asciiTheme="minorHAnsi" w:hAnsiTheme="minorHAnsi" w:cstheme="minorHAnsi"/>
        </w:rPr>
      </w:pPr>
    </w:p>
    <w:p w14:paraId="158A87E3" w14:textId="77777777" w:rsidR="008370BA" w:rsidRPr="00CA0A34" w:rsidRDefault="008370BA" w:rsidP="00051AB9">
      <w:pPr>
        <w:autoSpaceDE w:val="0"/>
        <w:autoSpaceDN w:val="0"/>
        <w:adjustRightInd w:val="0"/>
        <w:jc w:val="both"/>
        <w:rPr>
          <w:rFonts w:asciiTheme="minorHAnsi" w:hAnsiTheme="minorHAnsi" w:cstheme="minorHAnsi"/>
        </w:rPr>
      </w:pPr>
      <w:r w:rsidRPr="00CA0A34">
        <w:rPr>
          <w:rFonts w:asciiTheme="minorHAnsi" w:hAnsiTheme="minorHAnsi" w:cstheme="minorHAnsi"/>
        </w:rPr>
        <w:t xml:space="preserve">Menica je plačljiva pri banki: </w:t>
      </w:r>
      <w:sdt>
        <w:sdtPr>
          <w:rPr>
            <w:rFonts w:asciiTheme="minorHAnsi" w:hAnsiTheme="minorHAnsi" w:cstheme="minorHAnsi"/>
          </w:rPr>
          <w:id w:val="-1183662345"/>
          <w:placeholder>
            <w:docPart w:val="52BAFE78BE064A528CC14404B8A3D7A3"/>
          </w:placeholder>
          <w:showingPlcHdr/>
          <w:text/>
        </w:sdtPr>
        <w:sdtEndPr/>
        <w:sdtContent>
          <w:r w:rsidRPr="00CA0A34">
            <w:rPr>
              <w:rStyle w:val="Besedilooznabemesta"/>
              <w:rFonts w:asciiTheme="minorHAnsi" w:hAnsiTheme="minorHAnsi" w:cstheme="minorHAnsi"/>
            </w:rPr>
            <w:t>Kliknite ali tapnite tukaj, če želite vnesti besedilo.</w:t>
          </w:r>
        </w:sdtContent>
      </w:sdt>
    </w:p>
    <w:p w14:paraId="52E207CD" w14:textId="77777777" w:rsidR="008370BA" w:rsidRPr="00CA0A34" w:rsidRDefault="008370BA" w:rsidP="00051AB9">
      <w:pPr>
        <w:autoSpaceDE w:val="0"/>
        <w:autoSpaceDN w:val="0"/>
        <w:adjustRightInd w:val="0"/>
        <w:jc w:val="both"/>
        <w:rPr>
          <w:rFonts w:asciiTheme="minorHAnsi" w:hAnsiTheme="minorHAnsi" w:cstheme="minorHAnsi"/>
        </w:rPr>
      </w:pPr>
      <w:r w:rsidRPr="00CA0A34">
        <w:rPr>
          <w:rFonts w:asciiTheme="minorHAnsi" w:hAnsiTheme="minorHAnsi" w:cstheme="minorHAnsi"/>
        </w:rPr>
        <w:t xml:space="preserve">ki vodi naš TRR številka: </w:t>
      </w:r>
      <w:sdt>
        <w:sdtPr>
          <w:rPr>
            <w:rFonts w:asciiTheme="minorHAnsi" w:hAnsiTheme="minorHAnsi" w:cstheme="minorHAnsi"/>
          </w:rPr>
          <w:id w:val="1497148727"/>
          <w:placeholder>
            <w:docPart w:val="52BAFE78BE064A528CC14404B8A3D7A3"/>
          </w:placeholder>
          <w:showingPlcHdr/>
          <w:text/>
        </w:sdtPr>
        <w:sdtEndPr/>
        <w:sdtContent>
          <w:r w:rsidRPr="00CA0A34">
            <w:rPr>
              <w:rStyle w:val="Besedilooznabemesta"/>
              <w:rFonts w:asciiTheme="minorHAnsi" w:hAnsiTheme="minorHAnsi" w:cstheme="minorHAnsi"/>
            </w:rPr>
            <w:t>Kliknite ali tapnite tukaj, če želite vnesti besedilo.</w:t>
          </w:r>
        </w:sdtContent>
      </w:sdt>
    </w:p>
    <w:p w14:paraId="1C21A469" w14:textId="6B204AC4" w:rsidR="008370BA" w:rsidRPr="00CA0A34" w:rsidRDefault="008370BA" w:rsidP="00051AB9">
      <w:pPr>
        <w:autoSpaceDE w:val="0"/>
        <w:autoSpaceDN w:val="0"/>
        <w:adjustRightInd w:val="0"/>
        <w:jc w:val="both"/>
        <w:rPr>
          <w:rFonts w:asciiTheme="minorHAnsi" w:hAnsiTheme="minorHAnsi" w:cstheme="minorHAnsi"/>
        </w:rPr>
      </w:pPr>
      <w:r w:rsidRPr="00CA0A34">
        <w:rPr>
          <w:rFonts w:asciiTheme="minorHAnsi" w:hAnsiTheme="minorHAnsi" w:cstheme="minorHAnsi"/>
        </w:rPr>
        <w:t xml:space="preserve">Menico se lahko unovči najkasneje v roku </w:t>
      </w:r>
      <w:r w:rsidR="003A7565" w:rsidRPr="00CA0A34">
        <w:rPr>
          <w:rFonts w:asciiTheme="minorHAnsi" w:hAnsiTheme="minorHAnsi" w:cstheme="minorHAnsi"/>
        </w:rPr>
        <w:t>60</w:t>
      </w:r>
      <w:r w:rsidRPr="00CA0A34">
        <w:rPr>
          <w:rFonts w:asciiTheme="minorHAnsi" w:hAnsiTheme="minorHAnsi" w:cstheme="minorHAnsi"/>
        </w:rPr>
        <w:t xml:space="preserve"> </w:t>
      </w:r>
      <w:r w:rsidR="003A7565" w:rsidRPr="00CA0A34">
        <w:rPr>
          <w:rFonts w:asciiTheme="minorHAnsi" w:hAnsiTheme="minorHAnsi" w:cstheme="minorHAnsi"/>
        </w:rPr>
        <w:t xml:space="preserve">dni od poteka roka </w:t>
      </w:r>
      <w:r w:rsidR="006A5822">
        <w:rPr>
          <w:rFonts w:asciiTheme="minorHAnsi" w:hAnsiTheme="minorHAnsi" w:cstheme="minorHAnsi"/>
        </w:rPr>
        <w:t>pogodbenega razmerja.</w:t>
      </w:r>
    </w:p>
    <w:p w14:paraId="51AD1767" w14:textId="77777777" w:rsidR="008370BA" w:rsidRPr="00CA0A34" w:rsidRDefault="008370BA" w:rsidP="008370BA">
      <w:pPr>
        <w:autoSpaceDE w:val="0"/>
        <w:autoSpaceDN w:val="0"/>
        <w:adjustRightInd w:val="0"/>
        <w:jc w:val="both"/>
        <w:rPr>
          <w:rFonts w:asciiTheme="minorHAnsi" w:hAnsiTheme="minorHAnsi" w:cstheme="minorHAnsi"/>
        </w:rPr>
      </w:pPr>
      <w:r w:rsidRPr="00CA0A34">
        <w:rPr>
          <w:rFonts w:asciiTheme="minorHAnsi" w:hAnsiTheme="minorHAnsi" w:cstheme="minorHAnsi"/>
        </w:rPr>
        <w:t xml:space="preserve">                                                                                                                                                                                                                                                                </w:t>
      </w:r>
    </w:p>
    <w:p w14:paraId="78679A4A" w14:textId="77777777" w:rsidR="008370BA" w:rsidRPr="00CA0A34" w:rsidRDefault="008370BA" w:rsidP="008370BA">
      <w:pPr>
        <w:autoSpaceDE w:val="0"/>
        <w:autoSpaceDN w:val="0"/>
        <w:adjustRightInd w:val="0"/>
        <w:jc w:val="both"/>
        <w:rPr>
          <w:rFonts w:asciiTheme="minorHAnsi" w:hAnsiTheme="minorHAnsi" w:cstheme="minorHAnsi"/>
          <w:b/>
          <w:bCs/>
        </w:rPr>
      </w:pPr>
      <w:r w:rsidRPr="00CA0A34">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8370BA" w:rsidRPr="00CA0A34" w14:paraId="3EF70BD4" w14:textId="77777777" w:rsidTr="00271AF1">
        <w:tc>
          <w:tcPr>
            <w:tcW w:w="3261" w:type="dxa"/>
          </w:tcPr>
          <w:p w14:paraId="3996FAD9" w14:textId="77777777" w:rsidR="008370BA" w:rsidRPr="00CA0A34" w:rsidRDefault="008370BA" w:rsidP="00271AF1">
            <w:pPr>
              <w:jc w:val="both"/>
              <w:rPr>
                <w:rFonts w:asciiTheme="minorHAnsi" w:hAnsiTheme="minorHAnsi" w:cstheme="minorHAnsi"/>
              </w:rPr>
            </w:pPr>
          </w:p>
          <w:p w14:paraId="70223B4F" w14:textId="77777777" w:rsidR="008370BA" w:rsidRPr="00CA0A34" w:rsidRDefault="008370BA" w:rsidP="00271AF1">
            <w:pPr>
              <w:jc w:val="both"/>
              <w:rPr>
                <w:rFonts w:asciiTheme="minorHAnsi" w:hAnsiTheme="minorHAnsi" w:cstheme="minorHAnsi"/>
              </w:rPr>
            </w:pPr>
            <w:r w:rsidRPr="00CA0A34">
              <w:rPr>
                <w:rFonts w:asciiTheme="minorHAnsi" w:hAnsiTheme="minorHAnsi" w:cstheme="minorHAnsi"/>
              </w:rPr>
              <w:t xml:space="preserve">Datum: </w:t>
            </w:r>
            <w:sdt>
              <w:sdtPr>
                <w:rPr>
                  <w:rFonts w:asciiTheme="minorHAnsi" w:hAnsiTheme="minorHAnsi" w:cstheme="minorHAnsi"/>
                </w:rPr>
                <w:id w:val="1752316952"/>
                <w:placeholder>
                  <w:docPart w:val="091BDC5E517F4A3692069CEE0018B42A"/>
                </w:placeholder>
                <w:showingPlcHdr/>
                <w:date>
                  <w:dateFormat w:val="dd/MM/yyyy"/>
                  <w:lid w:val="sl-SI"/>
                  <w:storeMappedDataAs w:val="dateTime"/>
                  <w:calendar w:val="gregorian"/>
                </w:date>
              </w:sdtPr>
              <w:sdtEndPr/>
              <w:sdtContent>
                <w:r w:rsidRPr="00CA0A34">
                  <w:rPr>
                    <w:rStyle w:val="Besedilooznabemesta"/>
                    <w:rFonts w:asciiTheme="minorHAnsi" w:hAnsiTheme="minorHAnsi" w:cstheme="minorHAnsi"/>
                  </w:rPr>
                  <w:t>Kliknite ali tapnite tukaj, če želite vnesti datum.</w:t>
                </w:r>
              </w:sdtContent>
            </w:sdt>
          </w:p>
        </w:tc>
        <w:tc>
          <w:tcPr>
            <w:tcW w:w="2126" w:type="dxa"/>
          </w:tcPr>
          <w:p w14:paraId="6C4A35CA" w14:textId="77777777" w:rsidR="008370BA" w:rsidRPr="00CA0A34" w:rsidRDefault="008370BA" w:rsidP="00271AF1">
            <w:pPr>
              <w:jc w:val="both"/>
              <w:rPr>
                <w:rFonts w:asciiTheme="minorHAnsi" w:hAnsiTheme="minorHAnsi" w:cstheme="minorHAnsi"/>
              </w:rPr>
            </w:pPr>
          </w:p>
        </w:tc>
        <w:tc>
          <w:tcPr>
            <w:tcW w:w="4459" w:type="dxa"/>
          </w:tcPr>
          <w:p w14:paraId="75FE7C64" w14:textId="77777777" w:rsidR="008370BA" w:rsidRPr="00CA0A34" w:rsidRDefault="008370BA" w:rsidP="00271AF1">
            <w:pPr>
              <w:jc w:val="both"/>
              <w:rPr>
                <w:rFonts w:asciiTheme="minorHAnsi" w:hAnsiTheme="minorHAnsi" w:cstheme="minorHAnsi"/>
              </w:rPr>
            </w:pPr>
          </w:p>
        </w:tc>
      </w:tr>
      <w:tr w:rsidR="008370BA" w:rsidRPr="00CA0A34" w14:paraId="2862522B" w14:textId="77777777" w:rsidTr="00271AF1">
        <w:tc>
          <w:tcPr>
            <w:tcW w:w="3261" w:type="dxa"/>
          </w:tcPr>
          <w:p w14:paraId="268D9577" w14:textId="77777777" w:rsidR="008370BA" w:rsidRPr="00CA0A34" w:rsidRDefault="008370BA" w:rsidP="00271AF1">
            <w:pPr>
              <w:jc w:val="both"/>
              <w:rPr>
                <w:rFonts w:asciiTheme="minorHAnsi" w:hAnsiTheme="minorHAnsi" w:cstheme="minorHAnsi"/>
              </w:rPr>
            </w:pPr>
          </w:p>
        </w:tc>
        <w:tc>
          <w:tcPr>
            <w:tcW w:w="2126" w:type="dxa"/>
          </w:tcPr>
          <w:p w14:paraId="20ABBAB8" w14:textId="77777777" w:rsidR="008370BA" w:rsidRPr="00CA0A34" w:rsidRDefault="008370BA" w:rsidP="00271AF1">
            <w:pPr>
              <w:jc w:val="both"/>
              <w:rPr>
                <w:rFonts w:asciiTheme="minorHAnsi" w:hAnsiTheme="minorHAnsi" w:cstheme="minorHAnsi"/>
              </w:rPr>
            </w:pPr>
          </w:p>
        </w:tc>
        <w:tc>
          <w:tcPr>
            <w:tcW w:w="4459" w:type="dxa"/>
          </w:tcPr>
          <w:p w14:paraId="7726D911" w14:textId="77777777" w:rsidR="008370BA" w:rsidRPr="00CA0A34" w:rsidRDefault="008370BA" w:rsidP="00271AF1">
            <w:pPr>
              <w:jc w:val="both"/>
              <w:rPr>
                <w:rFonts w:asciiTheme="minorHAnsi" w:hAnsiTheme="minorHAnsi" w:cstheme="minorHAnsi"/>
              </w:rPr>
            </w:pPr>
          </w:p>
        </w:tc>
      </w:tr>
      <w:tr w:rsidR="008370BA" w:rsidRPr="00CA0A34" w14:paraId="567DFB5D" w14:textId="77777777" w:rsidTr="00271AF1">
        <w:tc>
          <w:tcPr>
            <w:tcW w:w="3261" w:type="dxa"/>
          </w:tcPr>
          <w:p w14:paraId="5EF71229" w14:textId="77777777" w:rsidR="008370BA" w:rsidRPr="00CA0A34" w:rsidRDefault="008370BA" w:rsidP="00271AF1">
            <w:pPr>
              <w:rPr>
                <w:rFonts w:asciiTheme="minorHAnsi" w:hAnsiTheme="minorHAnsi" w:cstheme="minorHAnsi"/>
              </w:rPr>
            </w:pPr>
            <w:r w:rsidRPr="00CA0A34">
              <w:rPr>
                <w:rFonts w:asciiTheme="minorHAnsi" w:hAnsiTheme="minorHAnsi" w:cstheme="minorHAnsi"/>
              </w:rPr>
              <w:t xml:space="preserve">Kraj: </w:t>
            </w:r>
            <w:sdt>
              <w:sdtPr>
                <w:rPr>
                  <w:rFonts w:asciiTheme="minorHAnsi" w:hAnsiTheme="minorHAnsi" w:cstheme="minorHAnsi"/>
                </w:rPr>
                <w:id w:val="1379439073"/>
                <w:placeholder>
                  <w:docPart w:val="52BAFE78BE064A528CC14404B8A3D7A3"/>
                </w:placeholder>
                <w:showingPlcHdr/>
                <w:text/>
              </w:sdtPr>
              <w:sdtEndPr/>
              <w:sdtContent>
                <w:r w:rsidRPr="00CA0A34">
                  <w:rPr>
                    <w:rStyle w:val="Besedilooznabemesta"/>
                    <w:rFonts w:asciiTheme="minorHAnsi" w:hAnsiTheme="minorHAnsi" w:cstheme="minorHAnsi"/>
                  </w:rPr>
                  <w:t>Kliknite ali tapnite tukaj, če želite vnesti besedilo.</w:t>
                </w:r>
              </w:sdtContent>
            </w:sdt>
          </w:p>
        </w:tc>
        <w:tc>
          <w:tcPr>
            <w:tcW w:w="2126" w:type="dxa"/>
          </w:tcPr>
          <w:p w14:paraId="4780A73B" w14:textId="77777777" w:rsidR="008370BA" w:rsidRPr="00CA0A34" w:rsidRDefault="008370BA" w:rsidP="00271AF1">
            <w:pPr>
              <w:rPr>
                <w:rFonts w:asciiTheme="minorHAnsi" w:hAnsiTheme="minorHAnsi" w:cstheme="minorHAnsi"/>
              </w:rPr>
            </w:pPr>
            <w:r w:rsidRPr="00CA0A34">
              <w:rPr>
                <w:rFonts w:asciiTheme="minorHAnsi" w:hAnsiTheme="minorHAnsi" w:cstheme="minorHAnsi"/>
              </w:rPr>
              <w:t xml:space="preserve">   Izdajatelj menice</w:t>
            </w:r>
          </w:p>
        </w:tc>
        <w:tc>
          <w:tcPr>
            <w:tcW w:w="4459" w:type="dxa"/>
          </w:tcPr>
          <w:p w14:paraId="2D9C5156" w14:textId="77777777" w:rsidR="008370BA" w:rsidRPr="00CA0A34" w:rsidRDefault="008370BA" w:rsidP="00271AF1">
            <w:pPr>
              <w:rPr>
                <w:rFonts w:asciiTheme="minorHAnsi" w:hAnsiTheme="minorHAnsi" w:cstheme="minorHAnsi"/>
              </w:rPr>
            </w:pPr>
          </w:p>
          <w:p w14:paraId="60E90DFB" w14:textId="77777777" w:rsidR="008370BA" w:rsidRPr="00CA0A34" w:rsidRDefault="008370BA" w:rsidP="00271AF1">
            <w:pPr>
              <w:rPr>
                <w:rFonts w:asciiTheme="minorHAnsi" w:hAnsiTheme="minorHAnsi" w:cstheme="minorHAnsi"/>
              </w:rPr>
            </w:pPr>
            <w:r w:rsidRPr="00CA0A34">
              <w:rPr>
                <w:rFonts w:asciiTheme="minorHAnsi" w:hAnsiTheme="minorHAnsi" w:cstheme="minorHAnsi"/>
              </w:rPr>
              <w:t>________________________________</w:t>
            </w:r>
          </w:p>
          <w:p w14:paraId="67CA49CC" w14:textId="77777777" w:rsidR="008370BA" w:rsidRPr="00CA0A34" w:rsidRDefault="008370BA" w:rsidP="00271AF1">
            <w:pPr>
              <w:jc w:val="center"/>
              <w:rPr>
                <w:rFonts w:asciiTheme="minorHAnsi" w:hAnsiTheme="minorHAnsi" w:cstheme="minorHAnsi"/>
              </w:rPr>
            </w:pPr>
            <w:r w:rsidRPr="00CA0A34">
              <w:rPr>
                <w:rFonts w:asciiTheme="minorHAnsi" w:hAnsiTheme="minorHAnsi" w:cstheme="minorHAnsi"/>
              </w:rPr>
              <w:t>žig in podpis</w:t>
            </w:r>
          </w:p>
        </w:tc>
      </w:tr>
    </w:tbl>
    <w:p w14:paraId="3A20F9F9" w14:textId="77777777" w:rsidR="008370BA" w:rsidRPr="00CA0A34" w:rsidRDefault="008370BA" w:rsidP="008370BA">
      <w:pPr>
        <w:autoSpaceDE w:val="0"/>
        <w:adjustRightInd w:val="0"/>
        <w:rPr>
          <w:rFonts w:asciiTheme="minorHAnsi" w:hAnsiTheme="minorHAnsi" w:cstheme="minorHAnsi"/>
          <w:b/>
          <w:i/>
        </w:rPr>
        <w:sectPr w:rsidR="008370BA" w:rsidRPr="00CA0A34" w:rsidSect="00271AF1">
          <w:pgSz w:w="11906" w:h="16838"/>
          <w:pgMar w:top="1417" w:right="1274" w:bottom="1417" w:left="1134" w:header="709" w:footer="708" w:gutter="0"/>
          <w:cols w:space="708"/>
          <w:docGrid w:linePitch="360"/>
        </w:sectPr>
      </w:pPr>
    </w:p>
    <w:p w14:paraId="76399EC3" w14:textId="014B90C2" w:rsidR="001C3A9D" w:rsidRPr="00CA0A34" w:rsidRDefault="001C3A9D" w:rsidP="001C3A9D">
      <w:pPr>
        <w:tabs>
          <w:tab w:val="left" w:pos="2694"/>
          <w:tab w:val="left" w:pos="2977"/>
        </w:tabs>
        <w:ind w:right="1"/>
        <w:rPr>
          <w:rFonts w:asciiTheme="minorHAnsi" w:hAnsiTheme="minorHAnsi" w:cstheme="minorHAnsi"/>
          <w:b/>
        </w:rPr>
      </w:pPr>
      <w:bookmarkStart w:id="40" w:name="_Hlk63587591"/>
      <w:bookmarkEnd w:id="37"/>
      <w:r w:rsidRPr="00CA0A34">
        <w:rPr>
          <w:rFonts w:asciiTheme="minorHAnsi" w:hAnsiTheme="minorHAnsi" w:cstheme="minorHAnsi"/>
          <w:b/>
          <w:i/>
        </w:rPr>
        <w:t>OBR-11</w:t>
      </w:r>
    </w:p>
    <w:p w14:paraId="62895716" w14:textId="77777777" w:rsidR="00791E6E" w:rsidRPr="00AC46FB" w:rsidRDefault="00791E6E" w:rsidP="00791E6E">
      <w:pPr>
        <w:tabs>
          <w:tab w:val="left" w:pos="2694"/>
          <w:tab w:val="left" w:pos="2977"/>
        </w:tabs>
        <w:ind w:right="1"/>
        <w:jc w:val="center"/>
        <w:rPr>
          <w:rFonts w:asciiTheme="minorHAnsi" w:hAnsiTheme="minorHAnsi" w:cstheme="minorHAnsi"/>
          <w:b/>
        </w:rPr>
      </w:pPr>
      <w:bookmarkStart w:id="41" w:name="_Hlk96682351"/>
      <w:bookmarkEnd w:id="40"/>
      <w:r w:rsidRPr="00AC46FB">
        <w:rPr>
          <w:rFonts w:asciiTheme="minorHAnsi" w:hAnsiTheme="minorHAnsi" w:cstheme="minorHAnsi"/>
          <w:b/>
        </w:rPr>
        <w:t>I Z J A V A</w:t>
      </w:r>
    </w:p>
    <w:p w14:paraId="49DECD58" w14:textId="77777777" w:rsidR="00791E6E" w:rsidRPr="00AC46FB" w:rsidRDefault="00791E6E" w:rsidP="00791E6E">
      <w:pPr>
        <w:ind w:right="1"/>
        <w:jc w:val="center"/>
        <w:rPr>
          <w:rFonts w:asciiTheme="minorHAnsi" w:hAnsiTheme="minorHAnsi" w:cstheme="minorHAnsi"/>
          <w:b/>
        </w:rPr>
      </w:pPr>
      <w:r w:rsidRPr="00AC46FB">
        <w:rPr>
          <w:rFonts w:asciiTheme="minorHAnsi" w:hAnsiTheme="minorHAnsi" w:cstheme="minorHAnsi"/>
          <w:b/>
        </w:rPr>
        <w:t>O UDELEŽBI FIZIČNIH IN PRAVNIH OSEB V LASTNIŠTVU PONUDNIKA</w:t>
      </w:r>
    </w:p>
    <w:p w14:paraId="03788775" w14:textId="77777777" w:rsidR="00791E6E" w:rsidRPr="00AC46FB" w:rsidRDefault="00791E6E" w:rsidP="00791E6E">
      <w:pPr>
        <w:tabs>
          <w:tab w:val="left" w:pos="284"/>
        </w:tabs>
        <w:rPr>
          <w:rFonts w:asciiTheme="minorHAnsi" w:hAnsiTheme="minorHAnsi" w:cstheme="minorHAnsi"/>
        </w:rPr>
      </w:pPr>
    </w:p>
    <w:p w14:paraId="41F148DA" w14:textId="77777777" w:rsidR="00791E6E" w:rsidRPr="00AC46FB" w:rsidRDefault="00791E6E" w:rsidP="00791E6E">
      <w:pPr>
        <w:ind w:right="1"/>
        <w:jc w:val="both"/>
        <w:rPr>
          <w:rFonts w:asciiTheme="minorHAnsi" w:hAnsiTheme="minorHAnsi" w:cstheme="minorHAnsi"/>
        </w:rPr>
      </w:pPr>
      <w:r w:rsidRPr="00AC46FB">
        <w:rPr>
          <w:rFonts w:asciiTheme="minorHAnsi" w:hAnsiTheme="minorHAnsi" w:cstheme="minorHAnsi"/>
        </w:rPr>
        <w:t>Podatki o pravni osebi (ponudniku):</w:t>
      </w:r>
    </w:p>
    <w:p w14:paraId="6084B99F" w14:textId="77777777" w:rsidR="00791E6E" w:rsidRPr="00AC46FB" w:rsidRDefault="00791E6E" w:rsidP="00791E6E">
      <w:pPr>
        <w:ind w:right="1"/>
        <w:jc w:val="both"/>
        <w:rPr>
          <w:rFonts w:asciiTheme="minorHAnsi" w:hAnsiTheme="minorHAnsi" w:cstheme="minorHAnsi"/>
        </w:rPr>
      </w:pPr>
      <w:r w:rsidRPr="00AC46FB">
        <w:rPr>
          <w:rFonts w:asciiTheme="minorHAnsi" w:hAnsiTheme="minorHAnsi" w:cstheme="minorHAnsi"/>
        </w:rPr>
        <w:t>Polno ime podjetja:</w:t>
      </w:r>
      <w:sdt>
        <w:sdtPr>
          <w:rPr>
            <w:rFonts w:asciiTheme="minorHAnsi" w:hAnsiTheme="minorHAnsi" w:cstheme="minorHAnsi"/>
          </w:rPr>
          <w:id w:val="-1671785046"/>
          <w:placeholder>
            <w:docPart w:val="62471319291F499AA52CE12BF7E33E65"/>
          </w:placeholder>
          <w:showingPlcHdr/>
          <w:text/>
        </w:sdtPr>
        <w:sdtEndPr/>
        <w:sdtContent>
          <w:r w:rsidRPr="00AC46FB">
            <w:rPr>
              <w:rStyle w:val="Besedilooznabemesta"/>
              <w:rFonts w:asciiTheme="minorHAnsi" w:eastAsia="MS ??" w:hAnsiTheme="minorHAnsi" w:cstheme="minorHAnsi"/>
            </w:rPr>
            <w:t>Kliknite ali tapnite tukaj, če želite vnesti besedilo.</w:t>
          </w:r>
        </w:sdtContent>
      </w:sdt>
    </w:p>
    <w:p w14:paraId="5ED1EE37" w14:textId="77777777" w:rsidR="00791E6E" w:rsidRPr="00AC46FB" w:rsidRDefault="00791E6E" w:rsidP="00791E6E">
      <w:pPr>
        <w:ind w:right="1"/>
        <w:jc w:val="both"/>
        <w:rPr>
          <w:rFonts w:asciiTheme="minorHAnsi" w:hAnsiTheme="minorHAnsi" w:cstheme="minorHAnsi"/>
        </w:rPr>
      </w:pPr>
      <w:r w:rsidRPr="00AC46FB">
        <w:rPr>
          <w:rFonts w:asciiTheme="minorHAnsi" w:hAnsiTheme="minorHAnsi" w:cstheme="minorHAnsi"/>
        </w:rPr>
        <w:t xml:space="preserve">Sedež podjetja: </w:t>
      </w:r>
      <w:sdt>
        <w:sdtPr>
          <w:rPr>
            <w:rFonts w:asciiTheme="minorHAnsi" w:hAnsiTheme="minorHAnsi" w:cstheme="minorHAnsi"/>
          </w:rPr>
          <w:id w:val="-1833372056"/>
          <w:placeholder>
            <w:docPart w:val="62471319291F499AA52CE12BF7E33E65"/>
          </w:placeholder>
          <w:showingPlcHdr/>
          <w:text/>
        </w:sdtPr>
        <w:sdtEndPr/>
        <w:sdtContent>
          <w:r w:rsidRPr="00AC46FB">
            <w:rPr>
              <w:rStyle w:val="Besedilooznabemesta"/>
              <w:rFonts w:asciiTheme="minorHAnsi" w:eastAsia="MS ??" w:hAnsiTheme="minorHAnsi" w:cstheme="minorHAnsi"/>
            </w:rPr>
            <w:t>Kliknite ali tapnite tukaj, če želite vnesti besedilo.</w:t>
          </w:r>
        </w:sdtContent>
      </w:sdt>
    </w:p>
    <w:p w14:paraId="36AC8B93" w14:textId="77777777" w:rsidR="00791E6E" w:rsidRPr="00AC46FB" w:rsidRDefault="00791E6E" w:rsidP="00791E6E">
      <w:pPr>
        <w:ind w:right="1"/>
        <w:jc w:val="both"/>
        <w:rPr>
          <w:rFonts w:asciiTheme="minorHAnsi" w:hAnsiTheme="minorHAnsi" w:cstheme="minorHAnsi"/>
        </w:rPr>
      </w:pPr>
      <w:r w:rsidRPr="00AC46FB">
        <w:rPr>
          <w:rFonts w:asciiTheme="minorHAnsi" w:hAnsiTheme="minorHAnsi" w:cstheme="minorHAnsi"/>
        </w:rPr>
        <w:t xml:space="preserve">Občina sedeža podjetja: </w:t>
      </w:r>
      <w:sdt>
        <w:sdtPr>
          <w:rPr>
            <w:rFonts w:asciiTheme="minorHAnsi" w:hAnsiTheme="minorHAnsi" w:cstheme="minorHAnsi"/>
          </w:rPr>
          <w:id w:val="-1680339120"/>
          <w:placeholder>
            <w:docPart w:val="62471319291F499AA52CE12BF7E33E65"/>
          </w:placeholder>
          <w:showingPlcHdr/>
          <w:text/>
        </w:sdtPr>
        <w:sdtEndPr/>
        <w:sdtContent>
          <w:r w:rsidRPr="00AC46FB">
            <w:rPr>
              <w:rStyle w:val="Besedilooznabemesta"/>
              <w:rFonts w:asciiTheme="minorHAnsi" w:eastAsia="MS ??" w:hAnsiTheme="minorHAnsi" w:cstheme="minorHAnsi"/>
            </w:rPr>
            <w:t>Kliknite ali tapnite tukaj, če želite vnesti besedilo.</w:t>
          </w:r>
        </w:sdtContent>
      </w:sdt>
    </w:p>
    <w:p w14:paraId="147346D8" w14:textId="77777777" w:rsidR="00791E6E" w:rsidRPr="00AC46FB" w:rsidRDefault="00791E6E" w:rsidP="00791E6E">
      <w:pPr>
        <w:ind w:right="1"/>
        <w:jc w:val="both"/>
        <w:rPr>
          <w:rFonts w:asciiTheme="minorHAnsi" w:hAnsiTheme="minorHAnsi" w:cstheme="minorHAnsi"/>
        </w:rPr>
      </w:pPr>
      <w:r w:rsidRPr="00AC46FB">
        <w:rPr>
          <w:rFonts w:asciiTheme="minorHAnsi" w:hAnsiTheme="minorHAnsi" w:cstheme="minorHAnsi"/>
        </w:rPr>
        <w:t>Matična številka podjetja:</w:t>
      </w:r>
      <w:sdt>
        <w:sdtPr>
          <w:rPr>
            <w:rFonts w:asciiTheme="minorHAnsi" w:hAnsiTheme="minorHAnsi" w:cstheme="minorHAnsi"/>
          </w:rPr>
          <w:id w:val="1686398818"/>
          <w:placeholder>
            <w:docPart w:val="62471319291F499AA52CE12BF7E33E65"/>
          </w:placeholder>
          <w:showingPlcHdr/>
          <w:text/>
        </w:sdtPr>
        <w:sdtEndPr/>
        <w:sdtContent>
          <w:r w:rsidRPr="00AC46FB">
            <w:rPr>
              <w:rStyle w:val="Besedilooznabemesta"/>
              <w:rFonts w:asciiTheme="minorHAnsi" w:eastAsia="MS ??" w:hAnsiTheme="minorHAnsi" w:cstheme="minorHAnsi"/>
            </w:rPr>
            <w:t>Kliknite ali tapnite tukaj, če želite vnesti besedilo.</w:t>
          </w:r>
        </w:sdtContent>
      </w:sdt>
    </w:p>
    <w:p w14:paraId="2571880A" w14:textId="77777777" w:rsidR="00791E6E" w:rsidRPr="00AC46FB" w:rsidRDefault="00791E6E" w:rsidP="00791E6E">
      <w:pPr>
        <w:ind w:right="1"/>
        <w:jc w:val="both"/>
        <w:rPr>
          <w:rFonts w:asciiTheme="minorHAnsi" w:hAnsiTheme="minorHAnsi" w:cstheme="minorHAnsi"/>
        </w:rPr>
      </w:pPr>
      <w:r w:rsidRPr="00AC46FB">
        <w:rPr>
          <w:rFonts w:asciiTheme="minorHAnsi" w:hAnsiTheme="minorHAnsi" w:cstheme="minorHAnsi"/>
        </w:rPr>
        <w:t>ID ZA DDV:</w:t>
      </w:r>
      <w:sdt>
        <w:sdtPr>
          <w:rPr>
            <w:rFonts w:asciiTheme="minorHAnsi" w:hAnsiTheme="minorHAnsi" w:cstheme="minorHAnsi"/>
          </w:rPr>
          <w:id w:val="-1716342886"/>
          <w:placeholder>
            <w:docPart w:val="62471319291F499AA52CE12BF7E33E65"/>
          </w:placeholder>
          <w:showingPlcHdr/>
          <w:text/>
        </w:sdtPr>
        <w:sdtEndPr/>
        <w:sdtContent>
          <w:r w:rsidRPr="00AC46FB">
            <w:rPr>
              <w:rStyle w:val="Besedilooznabemesta"/>
              <w:rFonts w:asciiTheme="minorHAnsi" w:eastAsia="MS ??" w:hAnsiTheme="minorHAnsi" w:cstheme="minorHAnsi"/>
            </w:rPr>
            <w:t>Kliknite ali tapnite tukaj, če želite vnesti besedilo.</w:t>
          </w:r>
        </w:sdtContent>
      </w:sdt>
    </w:p>
    <w:p w14:paraId="0F7CAA9F" w14:textId="77777777" w:rsidR="00791E6E" w:rsidRPr="00AC46FB" w:rsidRDefault="00791E6E" w:rsidP="00791E6E">
      <w:pPr>
        <w:ind w:right="1"/>
        <w:jc w:val="both"/>
        <w:rPr>
          <w:rFonts w:asciiTheme="minorHAnsi" w:hAnsiTheme="minorHAnsi" w:cstheme="minorHAnsi"/>
        </w:rPr>
      </w:pPr>
    </w:p>
    <w:p w14:paraId="3CAA5813" w14:textId="77777777" w:rsidR="00791E6E" w:rsidRPr="00AC46FB" w:rsidRDefault="00791E6E" w:rsidP="00791E6E">
      <w:pPr>
        <w:jc w:val="both"/>
        <w:rPr>
          <w:rFonts w:asciiTheme="minorHAnsi" w:hAnsiTheme="minorHAnsi" w:cstheme="minorHAnsi"/>
        </w:rPr>
      </w:pPr>
      <w:r w:rsidRPr="00AC46FB">
        <w:rPr>
          <w:rFonts w:asciiTheme="minorHAnsi" w:hAnsiTheme="minorHAnsi" w:cstheme="minorHAnsi"/>
        </w:rPr>
        <w:t>Na podlagi šestega odstavka 14. in 35. člena Zakona o integriteti in preprečevanju korupcije (Uradni list RS, št. 69/11 – uradno prečiščeno besedilo in 158/20; v nadaljevanju ZIntPK), vam v zvezi z javnim naročilom:</w:t>
      </w:r>
    </w:p>
    <w:p w14:paraId="6E01A139" w14:textId="77777777" w:rsidR="00791E6E" w:rsidRPr="00AC46FB" w:rsidRDefault="00791E6E" w:rsidP="00791E6E">
      <w:pPr>
        <w:jc w:val="both"/>
        <w:rPr>
          <w:rFonts w:asciiTheme="minorHAnsi" w:hAnsiTheme="minorHAnsi" w:cstheme="minorHAnsi"/>
        </w:rPr>
      </w:pPr>
    </w:p>
    <w:p w14:paraId="4F92FD1E" w14:textId="6B0612E6" w:rsidR="00791E6E" w:rsidRPr="00AC46FB" w:rsidRDefault="00791E6E" w:rsidP="00791E6E">
      <w:pPr>
        <w:autoSpaceDE w:val="0"/>
        <w:autoSpaceDN w:val="0"/>
        <w:adjustRightInd w:val="0"/>
        <w:rPr>
          <w:rFonts w:asciiTheme="minorHAnsi" w:hAnsiTheme="minorHAnsi" w:cstheme="minorHAnsi"/>
        </w:rPr>
      </w:pPr>
      <w:r w:rsidRPr="00AC46FB">
        <w:rPr>
          <w:rFonts w:asciiTheme="minorHAnsi" w:hAnsiTheme="minorHAnsi" w:cstheme="minorHAnsi"/>
          <w:b/>
          <w:bCs/>
        </w:rPr>
        <w:t xml:space="preserve">»DOBAVA </w:t>
      </w:r>
      <w:r w:rsidR="00C7769E">
        <w:rPr>
          <w:rFonts w:asciiTheme="minorHAnsi" w:hAnsiTheme="minorHAnsi" w:cstheme="minorHAnsi"/>
          <w:b/>
          <w:bCs/>
        </w:rPr>
        <w:t>SANITETNEGA</w:t>
      </w:r>
      <w:r w:rsidR="0048725B">
        <w:rPr>
          <w:rFonts w:asciiTheme="minorHAnsi" w:hAnsiTheme="minorHAnsi" w:cstheme="minorHAnsi"/>
          <w:b/>
          <w:bCs/>
        </w:rPr>
        <w:t xml:space="preserve"> IN OSTALEGA</w:t>
      </w:r>
      <w:r w:rsidR="00C7769E">
        <w:rPr>
          <w:rFonts w:asciiTheme="minorHAnsi" w:hAnsiTheme="minorHAnsi" w:cstheme="minorHAnsi"/>
          <w:b/>
          <w:bCs/>
        </w:rPr>
        <w:t xml:space="preserve"> MATERIALA</w:t>
      </w:r>
      <w:r w:rsidRPr="00AC46FB">
        <w:rPr>
          <w:rFonts w:asciiTheme="minorHAnsi" w:hAnsiTheme="minorHAnsi" w:cstheme="minorHAnsi"/>
          <w:b/>
          <w:bCs/>
        </w:rPr>
        <w:t>«</w:t>
      </w:r>
    </w:p>
    <w:p w14:paraId="55055A03" w14:textId="77777777" w:rsidR="00791E6E" w:rsidRPr="00AC46FB" w:rsidRDefault="00791E6E" w:rsidP="00791E6E">
      <w:pPr>
        <w:jc w:val="both"/>
        <w:rPr>
          <w:rFonts w:asciiTheme="minorHAnsi" w:hAnsiTheme="minorHAnsi" w:cstheme="minorHAnsi"/>
        </w:rPr>
      </w:pPr>
    </w:p>
    <w:p w14:paraId="495B176E" w14:textId="77777777" w:rsidR="00791E6E" w:rsidRPr="00AC46FB" w:rsidRDefault="00791E6E" w:rsidP="00CF74C1">
      <w:pPr>
        <w:pStyle w:val="Odstavekseznama"/>
        <w:numPr>
          <w:ilvl w:val="0"/>
          <w:numId w:val="20"/>
        </w:numPr>
        <w:jc w:val="both"/>
        <w:rPr>
          <w:rFonts w:asciiTheme="minorHAnsi" w:hAnsiTheme="minorHAnsi" w:cstheme="minorHAnsi"/>
          <w:b/>
          <w:bCs/>
        </w:rPr>
      </w:pPr>
      <w:r w:rsidRPr="00AC46FB">
        <w:rPr>
          <w:rFonts w:asciiTheme="minorHAnsi" w:hAnsiTheme="minorHAnsi" w:cstheme="minorHAnsi"/>
          <w:b/>
          <w:bCs/>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469EB7D8" w14:textId="77777777" w:rsidR="00791E6E" w:rsidRPr="00AC46FB" w:rsidRDefault="00791E6E" w:rsidP="00791E6E">
      <w:pPr>
        <w:jc w:val="both"/>
        <w:rPr>
          <w:rFonts w:asciiTheme="minorHAnsi" w:hAnsiTheme="minorHAnsi" w:cstheme="minorHAnsi"/>
        </w:rPr>
      </w:pPr>
    </w:p>
    <w:p w14:paraId="51FFADFD" w14:textId="77777777" w:rsidR="00791E6E" w:rsidRPr="00791E6E" w:rsidRDefault="00791E6E" w:rsidP="00791E6E">
      <w:pPr>
        <w:jc w:val="both"/>
        <w:rPr>
          <w:rFonts w:asciiTheme="minorHAnsi" w:hAnsiTheme="minorHAnsi" w:cstheme="minorHAnsi"/>
          <w:i/>
          <w:iCs/>
          <w:sz w:val="20"/>
          <w:szCs w:val="20"/>
        </w:rPr>
      </w:pPr>
      <w:r w:rsidRPr="00791E6E">
        <w:rPr>
          <w:rFonts w:asciiTheme="minorHAnsi" w:hAnsiTheme="minorHAnsi" w:cstheme="minorHAnsi"/>
          <w:i/>
          <w:iCs/>
          <w:sz w:val="20"/>
          <w:szCs w:val="20"/>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91E6E" w:rsidRPr="00791E6E" w14:paraId="69186AC8" w14:textId="77777777" w:rsidTr="003E3652">
        <w:trPr>
          <w:trHeight w:val="20"/>
          <w:jc w:val="center"/>
        </w:trPr>
        <w:tc>
          <w:tcPr>
            <w:tcW w:w="562" w:type="dxa"/>
            <w:tcBorders>
              <w:bottom w:val="single" w:sz="4" w:space="0" w:color="auto"/>
            </w:tcBorders>
            <w:shd w:val="clear" w:color="auto" w:fill="FDB940"/>
            <w:vAlign w:val="center"/>
          </w:tcPr>
          <w:p w14:paraId="58C2988D" w14:textId="77777777" w:rsidR="00791E6E" w:rsidRPr="00791E6E" w:rsidRDefault="00791E6E" w:rsidP="003E3652">
            <w:pPr>
              <w:jc w:val="center"/>
              <w:rPr>
                <w:rFonts w:asciiTheme="minorHAnsi" w:hAnsiTheme="minorHAnsi" w:cstheme="minorHAnsi"/>
                <w:b/>
                <w:sz w:val="20"/>
                <w:szCs w:val="20"/>
              </w:rPr>
            </w:pPr>
            <w:r w:rsidRPr="00791E6E">
              <w:rPr>
                <w:rFonts w:asciiTheme="minorHAnsi" w:hAnsiTheme="minorHAnsi" w:cstheme="minorHAnsi"/>
                <w:b/>
                <w:sz w:val="20"/>
                <w:szCs w:val="20"/>
              </w:rPr>
              <w:t>Št.</w:t>
            </w:r>
          </w:p>
        </w:tc>
        <w:tc>
          <w:tcPr>
            <w:tcW w:w="2934" w:type="dxa"/>
            <w:shd w:val="clear" w:color="auto" w:fill="FDB940"/>
            <w:vAlign w:val="center"/>
          </w:tcPr>
          <w:p w14:paraId="3C634AAA" w14:textId="77777777" w:rsidR="00791E6E" w:rsidRPr="00791E6E" w:rsidRDefault="00791E6E" w:rsidP="003E3652">
            <w:pPr>
              <w:jc w:val="center"/>
              <w:rPr>
                <w:rFonts w:asciiTheme="minorHAnsi" w:hAnsiTheme="minorHAnsi" w:cstheme="minorHAnsi"/>
                <w:b/>
                <w:sz w:val="20"/>
                <w:szCs w:val="20"/>
              </w:rPr>
            </w:pPr>
            <w:r w:rsidRPr="00791E6E">
              <w:rPr>
                <w:rFonts w:asciiTheme="minorHAnsi" w:hAnsiTheme="minorHAnsi" w:cstheme="minorHAnsi"/>
                <w:b/>
                <w:sz w:val="20"/>
                <w:szCs w:val="20"/>
              </w:rPr>
              <w:t>Ime in priimek/Naziv:</w:t>
            </w:r>
          </w:p>
        </w:tc>
        <w:tc>
          <w:tcPr>
            <w:tcW w:w="3035" w:type="dxa"/>
            <w:shd w:val="clear" w:color="auto" w:fill="FDB940"/>
            <w:vAlign w:val="center"/>
          </w:tcPr>
          <w:p w14:paraId="483435BF" w14:textId="77777777" w:rsidR="00791E6E" w:rsidRPr="00791E6E" w:rsidRDefault="00791E6E" w:rsidP="003E3652">
            <w:pPr>
              <w:jc w:val="center"/>
              <w:rPr>
                <w:rFonts w:asciiTheme="minorHAnsi" w:hAnsiTheme="minorHAnsi" w:cstheme="minorHAnsi"/>
                <w:b/>
                <w:sz w:val="20"/>
                <w:szCs w:val="20"/>
              </w:rPr>
            </w:pPr>
            <w:r w:rsidRPr="00791E6E">
              <w:rPr>
                <w:rFonts w:asciiTheme="minorHAnsi" w:hAnsiTheme="minorHAnsi" w:cstheme="minorHAnsi"/>
                <w:b/>
                <w:sz w:val="20"/>
                <w:szCs w:val="20"/>
              </w:rPr>
              <w:t>Naslov stalnega bivališča/Sedež:</w:t>
            </w:r>
          </w:p>
        </w:tc>
        <w:tc>
          <w:tcPr>
            <w:tcW w:w="3036" w:type="dxa"/>
            <w:shd w:val="clear" w:color="auto" w:fill="FDB940"/>
            <w:vAlign w:val="center"/>
          </w:tcPr>
          <w:p w14:paraId="15FEC000" w14:textId="77777777" w:rsidR="00791E6E" w:rsidRPr="00791E6E" w:rsidRDefault="00791E6E" w:rsidP="003E3652">
            <w:pPr>
              <w:jc w:val="center"/>
              <w:rPr>
                <w:rFonts w:asciiTheme="minorHAnsi" w:hAnsiTheme="minorHAnsi" w:cstheme="minorHAnsi"/>
                <w:b/>
                <w:sz w:val="20"/>
                <w:szCs w:val="20"/>
              </w:rPr>
            </w:pPr>
            <w:r w:rsidRPr="00791E6E">
              <w:rPr>
                <w:rFonts w:asciiTheme="minorHAnsi" w:hAnsiTheme="minorHAnsi" w:cstheme="minorHAnsi"/>
                <w:b/>
                <w:sz w:val="20"/>
                <w:szCs w:val="20"/>
              </w:rPr>
              <w:t>Delež lastništva v %</w:t>
            </w:r>
          </w:p>
        </w:tc>
      </w:tr>
      <w:tr w:rsidR="00791E6E" w:rsidRPr="00791E6E" w14:paraId="466223CE" w14:textId="77777777" w:rsidTr="003E3652">
        <w:trPr>
          <w:trHeight w:val="20"/>
          <w:jc w:val="center"/>
        </w:trPr>
        <w:tc>
          <w:tcPr>
            <w:tcW w:w="562" w:type="dxa"/>
            <w:shd w:val="clear" w:color="auto" w:fill="FDB940"/>
            <w:vAlign w:val="center"/>
          </w:tcPr>
          <w:p w14:paraId="68C56FFE" w14:textId="77777777" w:rsidR="00791E6E" w:rsidRPr="00791E6E" w:rsidRDefault="00791E6E" w:rsidP="00CF74C1">
            <w:pPr>
              <w:numPr>
                <w:ilvl w:val="0"/>
                <w:numId w:val="27"/>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9BBA60C0086243BC9AEF07FA2AA32104"/>
            </w:placeholder>
            <w:showingPlcHdr/>
            <w:text/>
          </w:sdtPr>
          <w:sdtEndPr/>
          <w:sdtContent>
            <w:tc>
              <w:tcPr>
                <w:tcW w:w="2934" w:type="dxa"/>
                <w:shd w:val="clear" w:color="auto" w:fill="auto"/>
                <w:vAlign w:val="center"/>
              </w:tcPr>
              <w:p w14:paraId="79664E58" w14:textId="77777777" w:rsidR="00791E6E" w:rsidRPr="00791E6E" w:rsidRDefault="00791E6E" w:rsidP="003E3652">
                <w:pPr>
                  <w:jc w:val="center"/>
                  <w:rPr>
                    <w:rFonts w:asciiTheme="minorHAnsi" w:hAnsiTheme="minorHAnsi" w:cstheme="minorHAnsi"/>
                    <w:sz w:val="20"/>
                    <w:szCs w:val="20"/>
                  </w:rPr>
                </w:pPr>
                <w:r w:rsidRPr="00791E6E">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317CD8F164464E13A78620EBE9A7A3B0"/>
            </w:placeholder>
            <w:showingPlcHdr/>
            <w:text/>
          </w:sdtPr>
          <w:sdtEndPr/>
          <w:sdtContent>
            <w:tc>
              <w:tcPr>
                <w:tcW w:w="3035" w:type="dxa"/>
                <w:shd w:val="clear" w:color="auto" w:fill="auto"/>
                <w:vAlign w:val="center"/>
              </w:tcPr>
              <w:p w14:paraId="64D87576" w14:textId="77777777" w:rsidR="00791E6E" w:rsidRPr="00791E6E" w:rsidRDefault="00791E6E" w:rsidP="003E3652">
                <w:pPr>
                  <w:jc w:val="center"/>
                  <w:rPr>
                    <w:rFonts w:asciiTheme="minorHAnsi" w:hAnsiTheme="minorHAnsi" w:cstheme="minorHAnsi"/>
                    <w:sz w:val="20"/>
                    <w:szCs w:val="20"/>
                  </w:rPr>
                </w:pPr>
                <w:r w:rsidRPr="00791E6E">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87D4435E6A374E74BA881D5D675433BE"/>
            </w:placeholder>
            <w:showingPlcHdr/>
            <w:text/>
          </w:sdtPr>
          <w:sdtEndPr/>
          <w:sdtContent>
            <w:tc>
              <w:tcPr>
                <w:tcW w:w="3036" w:type="dxa"/>
                <w:shd w:val="clear" w:color="auto" w:fill="auto"/>
                <w:vAlign w:val="center"/>
              </w:tcPr>
              <w:p w14:paraId="5F1F147F" w14:textId="77777777" w:rsidR="00791E6E" w:rsidRPr="00791E6E" w:rsidRDefault="00791E6E" w:rsidP="003E3652">
                <w:pPr>
                  <w:jc w:val="center"/>
                  <w:rPr>
                    <w:rFonts w:asciiTheme="minorHAnsi" w:hAnsiTheme="minorHAnsi" w:cstheme="minorHAnsi"/>
                    <w:sz w:val="20"/>
                    <w:szCs w:val="20"/>
                  </w:rPr>
                </w:pPr>
                <w:r w:rsidRPr="00791E6E">
                  <w:rPr>
                    <w:rStyle w:val="Besedilooznabemesta"/>
                    <w:rFonts w:asciiTheme="minorHAnsi" w:eastAsiaTheme="majorEastAsia" w:hAnsiTheme="minorHAnsi" w:cstheme="minorHAnsi"/>
                    <w:sz w:val="20"/>
                    <w:szCs w:val="20"/>
                  </w:rPr>
                  <w:t>Kliknite ali tapnite tukaj, če želite vnesti besedilo.</w:t>
                </w:r>
              </w:p>
            </w:tc>
          </w:sdtContent>
        </w:sdt>
      </w:tr>
      <w:tr w:rsidR="00791E6E" w:rsidRPr="00791E6E" w14:paraId="3073212A" w14:textId="77777777" w:rsidTr="003E3652">
        <w:trPr>
          <w:trHeight w:val="20"/>
          <w:jc w:val="center"/>
        </w:trPr>
        <w:tc>
          <w:tcPr>
            <w:tcW w:w="562" w:type="dxa"/>
            <w:shd w:val="clear" w:color="auto" w:fill="FDB940"/>
            <w:vAlign w:val="center"/>
          </w:tcPr>
          <w:p w14:paraId="3E045D3E" w14:textId="77777777" w:rsidR="00791E6E" w:rsidRPr="00791E6E" w:rsidRDefault="00791E6E" w:rsidP="00CF74C1">
            <w:pPr>
              <w:numPr>
                <w:ilvl w:val="0"/>
                <w:numId w:val="27"/>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0E56D2A216E6425BA93FA4615BF06351"/>
            </w:placeholder>
            <w:showingPlcHdr/>
            <w:text/>
          </w:sdtPr>
          <w:sdtEndPr/>
          <w:sdtContent>
            <w:tc>
              <w:tcPr>
                <w:tcW w:w="2934" w:type="dxa"/>
                <w:shd w:val="clear" w:color="auto" w:fill="auto"/>
                <w:vAlign w:val="center"/>
              </w:tcPr>
              <w:p w14:paraId="4879F155" w14:textId="77777777" w:rsidR="00791E6E" w:rsidRPr="00791E6E" w:rsidRDefault="00791E6E" w:rsidP="003E3652">
                <w:pPr>
                  <w:jc w:val="center"/>
                  <w:rPr>
                    <w:rFonts w:asciiTheme="minorHAnsi" w:hAnsiTheme="minorHAnsi" w:cstheme="minorHAnsi"/>
                    <w:sz w:val="20"/>
                    <w:szCs w:val="20"/>
                  </w:rPr>
                </w:pPr>
                <w:r w:rsidRPr="00791E6E">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3390801FBB0448C69748B1A28A37F9C8"/>
            </w:placeholder>
            <w:showingPlcHdr/>
            <w:text/>
          </w:sdtPr>
          <w:sdtEndPr/>
          <w:sdtContent>
            <w:tc>
              <w:tcPr>
                <w:tcW w:w="3035" w:type="dxa"/>
                <w:shd w:val="clear" w:color="auto" w:fill="auto"/>
                <w:vAlign w:val="center"/>
              </w:tcPr>
              <w:p w14:paraId="092C339B" w14:textId="77777777" w:rsidR="00791E6E" w:rsidRPr="00791E6E" w:rsidRDefault="00791E6E" w:rsidP="003E3652">
                <w:pPr>
                  <w:jc w:val="center"/>
                  <w:rPr>
                    <w:rFonts w:asciiTheme="minorHAnsi" w:hAnsiTheme="minorHAnsi" w:cstheme="minorHAnsi"/>
                    <w:sz w:val="20"/>
                    <w:szCs w:val="20"/>
                  </w:rPr>
                </w:pPr>
                <w:r w:rsidRPr="00791E6E">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5DA79BC4D07C4299AF1CF090DBA8F199"/>
            </w:placeholder>
            <w:showingPlcHdr/>
            <w:text/>
          </w:sdtPr>
          <w:sdtEndPr/>
          <w:sdtContent>
            <w:tc>
              <w:tcPr>
                <w:tcW w:w="3036" w:type="dxa"/>
                <w:shd w:val="clear" w:color="auto" w:fill="auto"/>
                <w:vAlign w:val="center"/>
              </w:tcPr>
              <w:p w14:paraId="7FC48018" w14:textId="77777777" w:rsidR="00791E6E" w:rsidRPr="00791E6E" w:rsidRDefault="00791E6E" w:rsidP="003E3652">
                <w:pPr>
                  <w:jc w:val="center"/>
                  <w:rPr>
                    <w:rFonts w:asciiTheme="minorHAnsi" w:hAnsiTheme="minorHAnsi" w:cstheme="minorHAnsi"/>
                    <w:sz w:val="20"/>
                    <w:szCs w:val="20"/>
                  </w:rPr>
                </w:pPr>
                <w:r w:rsidRPr="00791E6E">
                  <w:rPr>
                    <w:rStyle w:val="Besedilooznabemesta"/>
                    <w:rFonts w:asciiTheme="minorHAnsi" w:eastAsiaTheme="majorEastAsia" w:hAnsiTheme="minorHAnsi" w:cstheme="minorHAnsi"/>
                    <w:sz w:val="20"/>
                    <w:szCs w:val="20"/>
                  </w:rPr>
                  <w:t>Kliknite ali tapnite tukaj, če želite vnesti besedilo.</w:t>
                </w:r>
              </w:p>
            </w:tc>
          </w:sdtContent>
        </w:sdt>
      </w:tr>
      <w:tr w:rsidR="00791E6E" w:rsidRPr="00791E6E" w14:paraId="3D33CE70" w14:textId="77777777" w:rsidTr="003E3652">
        <w:trPr>
          <w:trHeight w:val="20"/>
          <w:jc w:val="center"/>
        </w:trPr>
        <w:tc>
          <w:tcPr>
            <w:tcW w:w="562" w:type="dxa"/>
            <w:shd w:val="clear" w:color="auto" w:fill="FDB940"/>
            <w:vAlign w:val="center"/>
          </w:tcPr>
          <w:p w14:paraId="4BCC1941" w14:textId="77777777" w:rsidR="00791E6E" w:rsidRPr="00791E6E" w:rsidRDefault="00791E6E" w:rsidP="00CF74C1">
            <w:pPr>
              <w:numPr>
                <w:ilvl w:val="0"/>
                <w:numId w:val="27"/>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24A4523E5C1E45BAAD3D0625DFA255DF"/>
            </w:placeholder>
            <w:showingPlcHdr/>
            <w:text/>
          </w:sdtPr>
          <w:sdtEndPr/>
          <w:sdtContent>
            <w:tc>
              <w:tcPr>
                <w:tcW w:w="2934" w:type="dxa"/>
                <w:shd w:val="clear" w:color="auto" w:fill="auto"/>
                <w:vAlign w:val="center"/>
              </w:tcPr>
              <w:p w14:paraId="6FF1BA03" w14:textId="77777777" w:rsidR="00791E6E" w:rsidRPr="00791E6E" w:rsidRDefault="00791E6E" w:rsidP="003E3652">
                <w:pPr>
                  <w:jc w:val="center"/>
                  <w:rPr>
                    <w:rFonts w:asciiTheme="minorHAnsi" w:hAnsiTheme="minorHAnsi" w:cstheme="minorHAnsi"/>
                    <w:sz w:val="20"/>
                    <w:szCs w:val="20"/>
                  </w:rPr>
                </w:pPr>
                <w:r w:rsidRPr="00791E6E">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D02A19F46F764828A9EA5FA2F96F9182"/>
            </w:placeholder>
            <w:showingPlcHdr/>
            <w:text/>
          </w:sdtPr>
          <w:sdtEndPr/>
          <w:sdtContent>
            <w:tc>
              <w:tcPr>
                <w:tcW w:w="3035" w:type="dxa"/>
                <w:shd w:val="clear" w:color="auto" w:fill="auto"/>
                <w:vAlign w:val="center"/>
              </w:tcPr>
              <w:p w14:paraId="2779F868" w14:textId="77777777" w:rsidR="00791E6E" w:rsidRPr="00791E6E" w:rsidRDefault="00791E6E" w:rsidP="003E3652">
                <w:pPr>
                  <w:jc w:val="center"/>
                  <w:rPr>
                    <w:rFonts w:asciiTheme="minorHAnsi" w:hAnsiTheme="minorHAnsi" w:cstheme="minorHAnsi"/>
                    <w:sz w:val="20"/>
                    <w:szCs w:val="20"/>
                  </w:rPr>
                </w:pPr>
                <w:r w:rsidRPr="00791E6E">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58060D0338134868A2CDAD77820A7913"/>
            </w:placeholder>
            <w:showingPlcHdr/>
            <w:text/>
          </w:sdtPr>
          <w:sdtEndPr/>
          <w:sdtContent>
            <w:tc>
              <w:tcPr>
                <w:tcW w:w="3036" w:type="dxa"/>
                <w:shd w:val="clear" w:color="auto" w:fill="auto"/>
                <w:vAlign w:val="center"/>
              </w:tcPr>
              <w:p w14:paraId="0D3B763E" w14:textId="77777777" w:rsidR="00791E6E" w:rsidRPr="00791E6E" w:rsidRDefault="00791E6E" w:rsidP="003E3652">
                <w:pPr>
                  <w:jc w:val="center"/>
                  <w:rPr>
                    <w:rFonts w:asciiTheme="minorHAnsi" w:hAnsiTheme="minorHAnsi" w:cstheme="minorHAnsi"/>
                    <w:sz w:val="20"/>
                    <w:szCs w:val="20"/>
                  </w:rPr>
                </w:pPr>
                <w:r w:rsidRPr="00791E6E">
                  <w:rPr>
                    <w:rStyle w:val="Besedilooznabemesta"/>
                    <w:rFonts w:asciiTheme="minorHAnsi" w:eastAsiaTheme="majorEastAsia" w:hAnsiTheme="minorHAnsi" w:cstheme="minorHAnsi"/>
                    <w:sz w:val="20"/>
                    <w:szCs w:val="20"/>
                  </w:rPr>
                  <w:t>Kliknite ali tapnite tukaj, če želite vnesti besedilo.</w:t>
                </w:r>
              </w:p>
            </w:tc>
          </w:sdtContent>
        </w:sdt>
      </w:tr>
      <w:tr w:rsidR="00791E6E" w:rsidRPr="00791E6E" w14:paraId="73A152F0" w14:textId="77777777" w:rsidTr="003E3652">
        <w:trPr>
          <w:trHeight w:val="20"/>
          <w:jc w:val="center"/>
        </w:trPr>
        <w:tc>
          <w:tcPr>
            <w:tcW w:w="562" w:type="dxa"/>
            <w:shd w:val="clear" w:color="auto" w:fill="FDB940"/>
            <w:vAlign w:val="center"/>
          </w:tcPr>
          <w:p w14:paraId="07837515" w14:textId="77777777" w:rsidR="00791E6E" w:rsidRPr="00791E6E" w:rsidRDefault="00791E6E" w:rsidP="003E3652">
            <w:pPr>
              <w:rPr>
                <w:rFonts w:asciiTheme="minorHAnsi" w:hAnsiTheme="minorHAnsi" w:cstheme="minorHAnsi"/>
                <w:b/>
                <w:sz w:val="20"/>
                <w:szCs w:val="20"/>
              </w:rPr>
            </w:pPr>
            <w:r w:rsidRPr="00791E6E">
              <w:rPr>
                <w:rFonts w:asciiTheme="minorHAnsi" w:hAnsiTheme="minorHAnsi" w:cstheme="minorHAnsi"/>
                <w:b/>
                <w:sz w:val="20"/>
                <w:szCs w:val="20"/>
              </w:rPr>
              <w:t>....</w:t>
            </w:r>
          </w:p>
        </w:tc>
        <w:tc>
          <w:tcPr>
            <w:tcW w:w="2934" w:type="dxa"/>
            <w:shd w:val="clear" w:color="auto" w:fill="auto"/>
            <w:vAlign w:val="center"/>
          </w:tcPr>
          <w:p w14:paraId="592F6AAA" w14:textId="77777777" w:rsidR="00791E6E" w:rsidRPr="00791E6E" w:rsidRDefault="00791E6E" w:rsidP="003E3652">
            <w:pPr>
              <w:rPr>
                <w:rFonts w:asciiTheme="minorHAnsi" w:hAnsiTheme="minorHAnsi" w:cstheme="minorHAnsi"/>
                <w:sz w:val="20"/>
                <w:szCs w:val="20"/>
              </w:rPr>
            </w:pPr>
          </w:p>
        </w:tc>
        <w:tc>
          <w:tcPr>
            <w:tcW w:w="3035" w:type="dxa"/>
            <w:shd w:val="clear" w:color="auto" w:fill="auto"/>
            <w:vAlign w:val="center"/>
          </w:tcPr>
          <w:p w14:paraId="0B1BD2E7" w14:textId="77777777" w:rsidR="00791E6E" w:rsidRPr="00791E6E" w:rsidRDefault="00791E6E" w:rsidP="003E3652">
            <w:pPr>
              <w:rPr>
                <w:rFonts w:asciiTheme="minorHAnsi" w:hAnsiTheme="minorHAnsi" w:cstheme="minorHAnsi"/>
                <w:sz w:val="20"/>
                <w:szCs w:val="20"/>
              </w:rPr>
            </w:pPr>
          </w:p>
        </w:tc>
        <w:tc>
          <w:tcPr>
            <w:tcW w:w="3036" w:type="dxa"/>
            <w:shd w:val="clear" w:color="auto" w:fill="auto"/>
            <w:vAlign w:val="center"/>
          </w:tcPr>
          <w:p w14:paraId="4576A4E9" w14:textId="77777777" w:rsidR="00791E6E" w:rsidRPr="00791E6E" w:rsidRDefault="00791E6E" w:rsidP="003E3652">
            <w:pPr>
              <w:rPr>
                <w:rFonts w:asciiTheme="minorHAnsi" w:hAnsiTheme="minorHAnsi" w:cstheme="minorHAnsi"/>
                <w:sz w:val="20"/>
                <w:szCs w:val="20"/>
              </w:rPr>
            </w:pPr>
          </w:p>
        </w:tc>
      </w:tr>
    </w:tbl>
    <w:p w14:paraId="0EF7A84B" w14:textId="77777777" w:rsidR="00791E6E" w:rsidRPr="00791E6E" w:rsidRDefault="00791E6E" w:rsidP="00791E6E">
      <w:pPr>
        <w:jc w:val="both"/>
        <w:rPr>
          <w:rFonts w:asciiTheme="minorHAnsi" w:hAnsiTheme="minorHAnsi" w:cstheme="minorHAnsi"/>
          <w:sz w:val="20"/>
          <w:szCs w:val="20"/>
        </w:rPr>
      </w:pPr>
    </w:p>
    <w:p w14:paraId="4DFFF653" w14:textId="77777777" w:rsidR="00791E6E" w:rsidRPr="00791E6E" w:rsidRDefault="00791E6E" w:rsidP="00791E6E">
      <w:pPr>
        <w:jc w:val="both"/>
        <w:rPr>
          <w:rFonts w:asciiTheme="minorHAnsi" w:hAnsiTheme="minorHAnsi" w:cstheme="minorHAnsi"/>
          <w:i/>
          <w:iCs/>
          <w:sz w:val="20"/>
          <w:szCs w:val="20"/>
        </w:rPr>
      </w:pPr>
      <w:r w:rsidRPr="00791E6E">
        <w:rPr>
          <w:rFonts w:asciiTheme="minorHAnsi" w:hAnsiTheme="minorHAnsi" w:cstheme="minorHAnsi"/>
          <w:i/>
          <w:iCs/>
          <w:sz w:val="20"/>
          <w:szCs w:val="20"/>
        </w:rPr>
        <w:t>Spodaj podpisani zastopnik izjavljam, da so skladno z določbami zakona, ki ureja gospodarske družbe, povezane družbe z zgoraj navedenim ponudnikom, naslednji gospodarski subjekti:</w:t>
      </w: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2972"/>
        <w:gridCol w:w="2977"/>
        <w:gridCol w:w="2693"/>
      </w:tblGrid>
      <w:tr w:rsidR="00791E6E" w:rsidRPr="00791E6E" w14:paraId="763C0107" w14:textId="77777777" w:rsidTr="00791E6E">
        <w:trPr>
          <w:trHeight w:val="20"/>
        </w:trPr>
        <w:tc>
          <w:tcPr>
            <w:tcW w:w="856" w:type="dxa"/>
            <w:tcBorders>
              <w:bottom w:val="single" w:sz="4" w:space="0" w:color="auto"/>
            </w:tcBorders>
            <w:shd w:val="clear" w:color="auto" w:fill="FDB940"/>
            <w:vAlign w:val="center"/>
          </w:tcPr>
          <w:p w14:paraId="6F99A704" w14:textId="77777777" w:rsidR="00791E6E" w:rsidRPr="00791E6E" w:rsidRDefault="00791E6E" w:rsidP="003E3652">
            <w:pPr>
              <w:jc w:val="center"/>
              <w:rPr>
                <w:rFonts w:asciiTheme="minorHAnsi" w:hAnsiTheme="minorHAnsi" w:cstheme="minorHAnsi"/>
                <w:b/>
                <w:sz w:val="20"/>
                <w:szCs w:val="20"/>
              </w:rPr>
            </w:pPr>
            <w:r w:rsidRPr="00791E6E">
              <w:rPr>
                <w:rFonts w:asciiTheme="minorHAnsi" w:hAnsiTheme="minorHAnsi" w:cstheme="minorHAnsi"/>
                <w:b/>
                <w:sz w:val="20"/>
                <w:szCs w:val="20"/>
              </w:rPr>
              <w:t>Št.</w:t>
            </w:r>
          </w:p>
        </w:tc>
        <w:tc>
          <w:tcPr>
            <w:tcW w:w="2972" w:type="dxa"/>
            <w:shd w:val="clear" w:color="auto" w:fill="FDB940"/>
            <w:vAlign w:val="center"/>
          </w:tcPr>
          <w:p w14:paraId="74A92EA0" w14:textId="77777777" w:rsidR="00791E6E" w:rsidRPr="00791E6E" w:rsidRDefault="00791E6E" w:rsidP="003E3652">
            <w:pPr>
              <w:jc w:val="center"/>
              <w:rPr>
                <w:rFonts w:asciiTheme="minorHAnsi" w:hAnsiTheme="minorHAnsi" w:cstheme="minorHAnsi"/>
                <w:b/>
                <w:sz w:val="20"/>
                <w:szCs w:val="20"/>
              </w:rPr>
            </w:pPr>
            <w:r w:rsidRPr="00791E6E">
              <w:rPr>
                <w:rFonts w:asciiTheme="minorHAnsi" w:hAnsiTheme="minorHAnsi" w:cstheme="minorHAnsi"/>
                <w:b/>
                <w:sz w:val="20"/>
                <w:szCs w:val="20"/>
              </w:rPr>
              <w:t>Naziv</w:t>
            </w:r>
          </w:p>
        </w:tc>
        <w:tc>
          <w:tcPr>
            <w:tcW w:w="2977" w:type="dxa"/>
            <w:shd w:val="clear" w:color="auto" w:fill="FDB940"/>
            <w:vAlign w:val="center"/>
          </w:tcPr>
          <w:p w14:paraId="196E98CD" w14:textId="77777777" w:rsidR="00791E6E" w:rsidRPr="00791E6E" w:rsidRDefault="00791E6E" w:rsidP="003E3652">
            <w:pPr>
              <w:jc w:val="center"/>
              <w:rPr>
                <w:rFonts w:asciiTheme="minorHAnsi" w:hAnsiTheme="minorHAnsi" w:cstheme="minorHAnsi"/>
                <w:b/>
                <w:sz w:val="20"/>
                <w:szCs w:val="20"/>
              </w:rPr>
            </w:pPr>
            <w:r w:rsidRPr="00791E6E">
              <w:rPr>
                <w:rFonts w:asciiTheme="minorHAnsi" w:hAnsiTheme="minorHAnsi" w:cstheme="minorHAnsi"/>
                <w:b/>
                <w:sz w:val="20"/>
                <w:szCs w:val="20"/>
              </w:rPr>
              <w:t>Sedež</w:t>
            </w:r>
          </w:p>
        </w:tc>
        <w:tc>
          <w:tcPr>
            <w:tcW w:w="2693" w:type="dxa"/>
            <w:shd w:val="clear" w:color="auto" w:fill="FDB940"/>
            <w:vAlign w:val="center"/>
          </w:tcPr>
          <w:p w14:paraId="42E8C0DF" w14:textId="77777777" w:rsidR="00791E6E" w:rsidRPr="00791E6E" w:rsidRDefault="00791E6E" w:rsidP="003E3652">
            <w:pPr>
              <w:jc w:val="center"/>
              <w:rPr>
                <w:rFonts w:asciiTheme="minorHAnsi" w:hAnsiTheme="minorHAnsi" w:cstheme="minorHAnsi"/>
                <w:b/>
                <w:sz w:val="20"/>
                <w:szCs w:val="20"/>
              </w:rPr>
            </w:pPr>
            <w:r w:rsidRPr="00791E6E">
              <w:rPr>
                <w:rFonts w:asciiTheme="minorHAnsi" w:hAnsiTheme="minorHAnsi" w:cstheme="minorHAnsi"/>
                <w:b/>
                <w:sz w:val="20"/>
                <w:szCs w:val="20"/>
              </w:rPr>
              <w:t>Matična številka</w:t>
            </w:r>
          </w:p>
        </w:tc>
      </w:tr>
      <w:tr w:rsidR="00791E6E" w:rsidRPr="00791E6E" w14:paraId="11DBF0B1" w14:textId="77777777" w:rsidTr="00791E6E">
        <w:trPr>
          <w:trHeight w:val="20"/>
        </w:trPr>
        <w:tc>
          <w:tcPr>
            <w:tcW w:w="856" w:type="dxa"/>
            <w:shd w:val="clear" w:color="auto" w:fill="FDB940"/>
            <w:vAlign w:val="center"/>
          </w:tcPr>
          <w:p w14:paraId="77005776" w14:textId="77777777" w:rsidR="00791E6E" w:rsidRPr="00791E6E" w:rsidRDefault="00791E6E" w:rsidP="00CF74C1">
            <w:pPr>
              <w:numPr>
                <w:ilvl w:val="0"/>
                <w:numId w:val="28"/>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B04FE0B4EFCF47F0B1116A6FB55971E9"/>
            </w:placeholder>
            <w:showingPlcHdr/>
            <w:text/>
          </w:sdtPr>
          <w:sdtEndPr/>
          <w:sdtContent>
            <w:tc>
              <w:tcPr>
                <w:tcW w:w="2972" w:type="dxa"/>
                <w:shd w:val="clear" w:color="auto" w:fill="auto"/>
                <w:vAlign w:val="center"/>
              </w:tcPr>
              <w:p w14:paraId="632835B0" w14:textId="77777777" w:rsidR="00791E6E" w:rsidRPr="00791E6E" w:rsidRDefault="00791E6E" w:rsidP="003E3652">
                <w:pPr>
                  <w:jc w:val="center"/>
                  <w:rPr>
                    <w:rFonts w:asciiTheme="minorHAnsi" w:hAnsiTheme="minorHAnsi" w:cstheme="minorHAnsi"/>
                    <w:sz w:val="20"/>
                    <w:szCs w:val="20"/>
                  </w:rPr>
                </w:pPr>
                <w:r w:rsidRPr="00791E6E">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64DCFC941E484B218047894FC4D63975"/>
            </w:placeholder>
            <w:showingPlcHdr/>
            <w:text/>
          </w:sdtPr>
          <w:sdtEndPr/>
          <w:sdtContent>
            <w:tc>
              <w:tcPr>
                <w:tcW w:w="2977" w:type="dxa"/>
                <w:shd w:val="clear" w:color="auto" w:fill="auto"/>
                <w:vAlign w:val="center"/>
              </w:tcPr>
              <w:p w14:paraId="18A08977" w14:textId="77777777" w:rsidR="00791E6E" w:rsidRPr="00791E6E" w:rsidRDefault="00791E6E" w:rsidP="003E3652">
                <w:pPr>
                  <w:jc w:val="center"/>
                  <w:rPr>
                    <w:rFonts w:asciiTheme="minorHAnsi" w:hAnsiTheme="minorHAnsi" w:cstheme="minorHAnsi"/>
                    <w:sz w:val="20"/>
                    <w:szCs w:val="20"/>
                  </w:rPr>
                </w:pPr>
                <w:r w:rsidRPr="00791E6E">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EB87A3F8F2D14AA68B46EFFF42492EB2"/>
            </w:placeholder>
            <w:showingPlcHdr/>
            <w:text/>
          </w:sdtPr>
          <w:sdtEndPr/>
          <w:sdtContent>
            <w:tc>
              <w:tcPr>
                <w:tcW w:w="2693" w:type="dxa"/>
                <w:shd w:val="clear" w:color="auto" w:fill="auto"/>
                <w:vAlign w:val="center"/>
              </w:tcPr>
              <w:p w14:paraId="61C65C9D" w14:textId="77777777" w:rsidR="00791E6E" w:rsidRPr="00791E6E" w:rsidRDefault="00791E6E" w:rsidP="003E3652">
                <w:pPr>
                  <w:jc w:val="center"/>
                  <w:rPr>
                    <w:rFonts w:asciiTheme="minorHAnsi" w:hAnsiTheme="minorHAnsi" w:cstheme="minorHAnsi"/>
                    <w:sz w:val="20"/>
                    <w:szCs w:val="20"/>
                  </w:rPr>
                </w:pPr>
                <w:r w:rsidRPr="00791E6E">
                  <w:rPr>
                    <w:rStyle w:val="Besedilooznabemesta"/>
                    <w:rFonts w:asciiTheme="minorHAnsi" w:eastAsiaTheme="majorEastAsia" w:hAnsiTheme="minorHAnsi" w:cstheme="minorHAnsi"/>
                    <w:sz w:val="20"/>
                    <w:szCs w:val="20"/>
                  </w:rPr>
                  <w:t>Kliknite ali tapnite tukaj, če želite vnesti besedilo.</w:t>
                </w:r>
              </w:p>
            </w:tc>
          </w:sdtContent>
        </w:sdt>
      </w:tr>
      <w:tr w:rsidR="00791E6E" w:rsidRPr="00791E6E" w14:paraId="1F7E0DBC" w14:textId="77777777" w:rsidTr="00791E6E">
        <w:trPr>
          <w:trHeight w:val="20"/>
        </w:trPr>
        <w:tc>
          <w:tcPr>
            <w:tcW w:w="856" w:type="dxa"/>
            <w:shd w:val="clear" w:color="auto" w:fill="FDB940"/>
            <w:vAlign w:val="center"/>
          </w:tcPr>
          <w:p w14:paraId="3DAD813B" w14:textId="77777777" w:rsidR="00791E6E" w:rsidRPr="00791E6E" w:rsidRDefault="00791E6E" w:rsidP="00CF74C1">
            <w:pPr>
              <w:numPr>
                <w:ilvl w:val="0"/>
                <w:numId w:val="28"/>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9D3BF455C22D45838ED1C96C607898ED"/>
            </w:placeholder>
            <w:showingPlcHdr/>
            <w:text/>
          </w:sdtPr>
          <w:sdtEndPr/>
          <w:sdtContent>
            <w:tc>
              <w:tcPr>
                <w:tcW w:w="2972" w:type="dxa"/>
                <w:shd w:val="clear" w:color="auto" w:fill="auto"/>
                <w:vAlign w:val="center"/>
              </w:tcPr>
              <w:p w14:paraId="4443807C" w14:textId="77777777" w:rsidR="00791E6E" w:rsidRPr="00791E6E" w:rsidRDefault="00791E6E" w:rsidP="003E3652">
                <w:pPr>
                  <w:jc w:val="center"/>
                  <w:rPr>
                    <w:rFonts w:asciiTheme="minorHAnsi" w:hAnsiTheme="minorHAnsi" w:cstheme="minorHAnsi"/>
                    <w:sz w:val="20"/>
                    <w:szCs w:val="20"/>
                  </w:rPr>
                </w:pPr>
                <w:r w:rsidRPr="00791E6E">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5FCF907802E14567922A747BC5137CBB"/>
            </w:placeholder>
            <w:showingPlcHdr/>
            <w:text/>
          </w:sdtPr>
          <w:sdtEndPr/>
          <w:sdtContent>
            <w:tc>
              <w:tcPr>
                <w:tcW w:w="2977" w:type="dxa"/>
                <w:shd w:val="clear" w:color="auto" w:fill="auto"/>
                <w:vAlign w:val="center"/>
              </w:tcPr>
              <w:p w14:paraId="6CA4FCE5" w14:textId="77777777" w:rsidR="00791E6E" w:rsidRPr="00791E6E" w:rsidRDefault="00791E6E" w:rsidP="003E3652">
                <w:pPr>
                  <w:jc w:val="center"/>
                  <w:rPr>
                    <w:rFonts w:asciiTheme="minorHAnsi" w:hAnsiTheme="minorHAnsi" w:cstheme="minorHAnsi"/>
                    <w:sz w:val="20"/>
                    <w:szCs w:val="20"/>
                  </w:rPr>
                </w:pPr>
                <w:r w:rsidRPr="00791E6E">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29356D6B5FCF453093FED8AF9F72BD4C"/>
            </w:placeholder>
            <w:showingPlcHdr/>
            <w:text/>
          </w:sdtPr>
          <w:sdtEndPr/>
          <w:sdtContent>
            <w:tc>
              <w:tcPr>
                <w:tcW w:w="2693" w:type="dxa"/>
                <w:shd w:val="clear" w:color="auto" w:fill="auto"/>
                <w:vAlign w:val="center"/>
              </w:tcPr>
              <w:p w14:paraId="1086D3F5" w14:textId="77777777" w:rsidR="00791E6E" w:rsidRPr="00791E6E" w:rsidRDefault="00791E6E" w:rsidP="003E3652">
                <w:pPr>
                  <w:jc w:val="center"/>
                  <w:rPr>
                    <w:rFonts w:asciiTheme="minorHAnsi" w:hAnsiTheme="minorHAnsi" w:cstheme="minorHAnsi"/>
                    <w:sz w:val="20"/>
                    <w:szCs w:val="20"/>
                  </w:rPr>
                </w:pPr>
                <w:r w:rsidRPr="00791E6E">
                  <w:rPr>
                    <w:rStyle w:val="Besedilooznabemesta"/>
                    <w:rFonts w:asciiTheme="minorHAnsi" w:eastAsiaTheme="majorEastAsia" w:hAnsiTheme="minorHAnsi" w:cstheme="minorHAnsi"/>
                    <w:sz w:val="20"/>
                    <w:szCs w:val="20"/>
                  </w:rPr>
                  <w:t>Kliknite ali tapnite tukaj, če želite vnesti besedilo.</w:t>
                </w:r>
              </w:p>
            </w:tc>
          </w:sdtContent>
        </w:sdt>
      </w:tr>
      <w:tr w:rsidR="00791E6E" w:rsidRPr="00791E6E" w14:paraId="128966A2" w14:textId="77777777" w:rsidTr="00791E6E">
        <w:trPr>
          <w:trHeight w:val="20"/>
        </w:trPr>
        <w:tc>
          <w:tcPr>
            <w:tcW w:w="856" w:type="dxa"/>
            <w:shd w:val="clear" w:color="auto" w:fill="FDB940"/>
            <w:vAlign w:val="center"/>
          </w:tcPr>
          <w:p w14:paraId="41E1B3D2" w14:textId="77777777" w:rsidR="00791E6E" w:rsidRPr="00791E6E" w:rsidRDefault="00791E6E" w:rsidP="00CF74C1">
            <w:pPr>
              <w:numPr>
                <w:ilvl w:val="0"/>
                <w:numId w:val="28"/>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472CB3D7E6D4435AB176FE9AE7666770"/>
            </w:placeholder>
            <w:showingPlcHdr/>
            <w:text/>
          </w:sdtPr>
          <w:sdtEndPr/>
          <w:sdtContent>
            <w:tc>
              <w:tcPr>
                <w:tcW w:w="2972" w:type="dxa"/>
                <w:shd w:val="clear" w:color="auto" w:fill="auto"/>
                <w:vAlign w:val="center"/>
              </w:tcPr>
              <w:p w14:paraId="0ABC66EB" w14:textId="77777777" w:rsidR="00791E6E" w:rsidRPr="00791E6E" w:rsidRDefault="00791E6E" w:rsidP="003E3652">
                <w:pPr>
                  <w:jc w:val="center"/>
                  <w:rPr>
                    <w:rFonts w:asciiTheme="minorHAnsi" w:hAnsiTheme="minorHAnsi" w:cstheme="minorHAnsi"/>
                    <w:sz w:val="20"/>
                    <w:szCs w:val="20"/>
                  </w:rPr>
                </w:pPr>
                <w:r w:rsidRPr="00791E6E">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250AC70DC99546CBBF5F33DB6D3C1FD4"/>
            </w:placeholder>
            <w:showingPlcHdr/>
            <w:text/>
          </w:sdtPr>
          <w:sdtEndPr/>
          <w:sdtContent>
            <w:tc>
              <w:tcPr>
                <w:tcW w:w="2977" w:type="dxa"/>
                <w:shd w:val="clear" w:color="auto" w:fill="auto"/>
                <w:vAlign w:val="center"/>
              </w:tcPr>
              <w:p w14:paraId="78C500DC" w14:textId="77777777" w:rsidR="00791E6E" w:rsidRPr="00791E6E" w:rsidRDefault="00791E6E" w:rsidP="003E3652">
                <w:pPr>
                  <w:jc w:val="center"/>
                  <w:rPr>
                    <w:rFonts w:asciiTheme="minorHAnsi" w:hAnsiTheme="minorHAnsi" w:cstheme="minorHAnsi"/>
                    <w:sz w:val="20"/>
                    <w:szCs w:val="20"/>
                  </w:rPr>
                </w:pPr>
                <w:r w:rsidRPr="00791E6E">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9D1C6BECA0AB43349A4785B216F03359"/>
            </w:placeholder>
            <w:showingPlcHdr/>
            <w:text/>
          </w:sdtPr>
          <w:sdtEndPr/>
          <w:sdtContent>
            <w:tc>
              <w:tcPr>
                <w:tcW w:w="2693" w:type="dxa"/>
                <w:shd w:val="clear" w:color="auto" w:fill="auto"/>
                <w:vAlign w:val="center"/>
              </w:tcPr>
              <w:p w14:paraId="38BF00AB" w14:textId="77777777" w:rsidR="00791E6E" w:rsidRPr="00791E6E" w:rsidRDefault="00791E6E" w:rsidP="003E3652">
                <w:pPr>
                  <w:jc w:val="center"/>
                  <w:rPr>
                    <w:rFonts w:asciiTheme="minorHAnsi" w:hAnsiTheme="minorHAnsi" w:cstheme="minorHAnsi"/>
                    <w:sz w:val="20"/>
                    <w:szCs w:val="20"/>
                  </w:rPr>
                </w:pPr>
                <w:r w:rsidRPr="00791E6E">
                  <w:rPr>
                    <w:rStyle w:val="Besedilooznabemesta"/>
                    <w:rFonts w:asciiTheme="minorHAnsi" w:eastAsiaTheme="majorEastAsia" w:hAnsiTheme="minorHAnsi" w:cstheme="minorHAnsi"/>
                    <w:sz w:val="20"/>
                    <w:szCs w:val="20"/>
                  </w:rPr>
                  <w:t>Kliknite ali tapnite tukaj, če želite vnesti besedilo.</w:t>
                </w:r>
              </w:p>
            </w:tc>
          </w:sdtContent>
        </w:sdt>
      </w:tr>
      <w:tr w:rsidR="00791E6E" w:rsidRPr="00791E6E" w14:paraId="605717E2" w14:textId="77777777" w:rsidTr="00791E6E">
        <w:trPr>
          <w:trHeight w:val="20"/>
        </w:trPr>
        <w:tc>
          <w:tcPr>
            <w:tcW w:w="856" w:type="dxa"/>
            <w:shd w:val="clear" w:color="auto" w:fill="FDB940"/>
            <w:vAlign w:val="center"/>
          </w:tcPr>
          <w:p w14:paraId="3C330568" w14:textId="77777777" w:rsidR="00791E6E" w:rsidRPr="00791E6E" w:rsidRDefault="00791E6E" w:rsidP="003E3652">
            <w:pPr>
              <w:jc w:val="center"/>
              <w:rPr>
                <w:rFonts w:asciiTheme="minorHAnsi" w:hAnsiTheme="minorHAnsi" w:cstheme="minorHAnsi"/>
                <w:b/>
                <w:sz w:val="20"/>
                <w:szCs w:val="20"/>
              </w:rPr>
            </w:pPr>
            <w:r w:rsidRPr="00791E6E">
              <w:rPr>
                <w:rFonts w:asciiTheme="minorHAnsi" w:hAnsiTheme="minorHAnsi" w:cstheme="minorHAnsi"/>
                <w:b/>
                <w:sz w:val="20"/>
                <w:szCs w:val="20"/>
              </w:rPr>
              <w:t>...</w:t>
            </w:r>
          </w:p>
        </w:tc>
        <w:tc>
          <w:tcPr>
            <w:tcW w:w="2972" w:type="dxa"/>
            <w:shd w:val="clear" w:color="auto" w:fill="auto"/>
            <w:vAlign w:val="center"/>
          </w:tcPr>
          <w:p w14:paraId="0C63353C" w14:textId="77777777" w:rsidR="00791E6E" w:rsidRPr="00791E6E" w:rsidRDefault="00791E6E" w:rsidP="003E3652">
            <w:pPr>
              <w:rPr>
                <w:rFonts w:asciiTheme="minorHAnsi" w:hAnsiTheme="minorHAnsi" w:cstheme="minorHAnsi"/>
                <w:sz w:val="20"/>
                <w:szCs w:val="20"/>
              </w:rPr>
            </w:pPr>
          </w:p>
        </w:tc>
        <w:tc>
          <w:tcPr>
            <w:tcW w:w="2977" w:type="dxa"/>
            <w:shd w:val="clear" w:color="auto" w:fill="auto"/>
            <w:vAlign w:val="center"/>
          </w:tcPr>
          <w:p w14:paraId="54FDF917" w14:textId="77777777" w:rsidR="00791E6E" w:rsidRPr="00791E6E" w:rsidRDefault="00791E6E" w:rsidP="003E3652">
            <w:pPr>
              <w:rPr>
                <w:rFonts w:asciiTheme="minorHAnsi" w:hAnsiTheme="minorHAnsi" w:cstheme="minorHAnsi"/>
                <w:sz w:val="20"/>
                <w:szCs w:val="20"/>
              </w:rPr>
            </w:pPr>
          </w:p>
        </w:tc>
        <w:tc>
          <w:tcPr>
            <w:tcW w:w="2693" w:type="dxa"/>
            <w:shd w:val="clear" w:color="auto" w:fill="auto"/>
            <w:vAlign w:val="center"/>
          </w:tcPr>
          <w:p w14:paraId="2E49CD56" w14:textId="77777777" w:rsidR="00791E6E" w:rsidRPr="00791E6E" w:rsidRDefault="00791E6E" w:rsidP="003E3652">
            <w:pPr>
              <w:rPr>
                <w:rFonts w:asciiTheme="minorHAnsi" w:hAnsiTheme="minorHAnsi" w:cstheme="minorHAnsi"/>
                <w:sz w:val="20"/>
                <w:szCs w:val="20"/>
              </w:rPr>
            </w:pPr>
          </w:p>
        </w:tc>
      </w:tr>
    </w:tbl>
    <w:p w14:paraId="083C296C" w14:textId="77777777" w:rsidR="00791E6E" w:rsidRPr="00791E6E" w:rsidRDefault="00791E6E" w:rsidP="00791E6E">
      <w:pPr>
        <w:jc w:val="both"/>
        <w:rPr>
          <w:rFonts w:asciiTheme="minorHAnsi" w:hAnsiTheme="minorHAnsi" w:cstheme="minorHAnsi"/>
          <w:i/>
          <w:sz w:val="20"/>
          <w:szCs w:val="20"/>
        </w:rPr>
      </w:pPr>
      <w:r w:rsidRPr="00791E6E">
        <w:rPr>
          <w:rFonts w:asciiTheme="minorHAnsi" w:hAnsiTheme="minorHAnsi" w:cstheme="minorHAnsi"/>
          <w:i/>
          <w:sz w:val="20"/>
          <w:szCs w:val="20"/>
        </w:rPr>
        <w:t>*V primeru, da ponudnik ne bo izpolnil zgornje tabele, bo naročnik štel, da ponudnik izjavlja, da nima povezanih družb.</w:t>
      </w:r>
    </w:p>
    <w:p w14:paraId="070DD26E" w14:textId="77777777" w:rsidR="00791E6E" w:rsidRPr="00AC46FB" w:rsidRDefault="00791E6E" w:rsidP="00791E6E">
      <w:pPr>
        <w:jc w:val="both"/>
        <w:rPr>
          <w:rFonts w:asciiTheme="minorHAnsi" w:hAnsiTheme="minorHAnsi" w:cstheme="minorHAnsi"/>
        </w:rPr>
      </w:pPr>
    </w:p>
    <w:p w14:paraId="384E704C" w14:textId="77777777" w:rsidR="00791E6E" w:rsidRPr="00AC46FB" w:rsidRDefault="00791E6E" w:rsidP="00791E6E">
      <w:pPr>
        <w:jc w:val="both"/>
        <w:rPr>
          <w:rFonts w:asciiTheme="minorHAnsi" w:hAnsiTheme="minorHAnsi" w:cstheme="minorHAnsi"/>
        </w:rPr>
      </w:pPr>
    </w:p>
    <w:p w14:paraId="3436DF23" w14:textId="77777777" w:rsidR="00791E6E" w:rsidRPr="00AC46FB" w:rsidRDefault="00791E6E" w:rsidP="00791E6E">
      <w:pPr>
        <w:jc w:val="both"/>
        <w:rPr>
          <w:rFonts w:asciiTheme="minorHAnsi" w:hAnsiTheme="minorHAnsi" w:cstheme="minorHAnsi"/>
        </w:rPr>
      </w:pPr>
      <w:r w:rsidRPr="00AC46FB">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81B1F27" w14:textId="77777777" w:rsidR="00791E6E" w:rsidRPr="00AC46FB" w:rsidRDefault="00791E6E" w:rsidP="00791E6E">
      <w:pPr>
        <w:jc w:val="both"/>
        <w:rPr>
          <w:rFonts w:asciiTheme="minorHAnsi" w:hAnsiTheme="minorHAnsi" w:cstheme="minorHAnsi"/>
        </w:rPr>
      </w:pPr>
    </w:p>
    <w:p w14:paraId="0386E20E" w14:textId="77777777" w:rsidR="00791E6E" w:rsidRPr="00AC46FB" w:rsidRDefault="00791E6E" w:rsidP="00791E6E">
      <w:pPr>
        <w:jc w:val="both"/>
        <w:rPr>
          <w:rFonts w:asciiTheme="minorHAnsi" w:hAnsiTheme="minorHAnsi" w:cstheme="minorHAnsi"/>
        </w:rPr>
      </w:pPr>
      <w:r w:rsidRPr="00AC46FB">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89AE01E" w14:textId="77777777" w:rsidR="00791E6E" w:rsidRPr="00AC46FB" w:rsidRDefault="00791E6E" w:rsidP="00791E6E">
      <w:pPr>
        <w:jc w:val="both"/>
        <w:rPr>
          <w:rFonts w:asciiTheme="minorHAnsi" w:hAnsiTheme="minorHAnsi" w:cstheme="minorHAnsi"/>
        </w:rPr>
      </w:pPr>
    </w:p>
    <w:p w14:paraId="1894BF1C" w14:textId="77777777" w:rsidR="00791E6E" w:rsidRPr="00AC46FB" w:rsidRDefault="00791E6E" w:rsidP="00CF74C1">
      <w:pPr>
        <w:pStyle w:val="Odstavekseznama"/>
        <w:numPr>
          <w:ilvl w:val="0"/>
          <w:numId w:val="20"/>
        </w:numPr>
        <w:jc w:val="both"/>
        <w:rPr>
          <w:rFonts w:asciiTheme="minorHAnsi" w:hAnsiTheme="minorHAnsi" w:cstheme="minorHAnsi"/>
          <w:b/>
          <w:bCs/>
        </w:rPr>
      </w:pPr>
      <w:r w:rsidRPr="00AC46FB">
        <w:rPr>
          <w:rFonts w:asciiTheme="minorHAnsi" w:hAnsiTheme="minorHAnsi" w:cstheme="minorHAnsi"/>
          <w:b/>
          <w:bCs/>
        </w:rPr>
        <w:t>izjavljamo, da nismo povezani s funkcionarji naročnika predmetnega javnega naročila in, po našem vedenju, z njihovimi družinskimi člani</w:t>
      </w:r>
      <w:r w:rsidRPr="00AC46FB">
        <w:rPr>
          <w:rFonts w:asciiTheme="minorHAnsi" w:hAnsiTheme="minorHAnsi" w:cstheme="minorHAnsi"/>
          <w:b/>
          <w:bCs/>
        </w:rPr>
        <w:footnoteReference w:id="6"/>
      </w:r>
      <w:r w:rsidRPr="00AC46FB">
        <w:rPr>
          <w:rFonts w:asciiTheme="minorHAnsi" w:hAnsiTheme="minorHAnsi" w:cstheme="minorHAnsi"/>
          <w:b/>
          <w:bCs/>
        </w:rPr>
        <w:t xml:space="preserve"> na način, da bi bil funkcionar ali njegov družinski član v gospodarskem subjektu: </w:t>
      </w:r>
    </w:p>
    <w:p w14:paraId="1D745157" w14:textId="77777777" w:rsidR="00791E6E" w:rsidRPr="00AC46FB" w:rsidRDefault="00791E6E" w:rsidP="00CF74C1">
      <w:pPr>
        <w:pStyle w:val="Odstavekseznama"/>
        <w:numPr>
          <w:ilvl w:val="0"/>
          <w:numId w:val="16"/>
        </w:numPr>
        <w:jc w:val="both"/>
        <w:rPr>
          <w:rFonts w:asciiTheme="minorHAnsi" w:hAnsiTheme="minorHAnsi" w:cstheme="minorHAnsi"/>
          <w:b/>
          <w:bCs/>
        </w:rPr>
      </w:pPr>
      <w:r w:rsidRPr="00AC46FB">
        <w:rPr>
          <w:rFonts w:asciiTheme="minorHAnsi" w:hAnsiTheme="minorHAnsi" w:cstheme="minorHAnsi"/>
          <w:b/>
          <w:bCs/>
        </w:rPr>
        <w:t xml:space="preserve">udeležen kot poslovodja, član poslovodstva ali zakoniti zastopnik ali </w:t>
      </w:r>
    </w:p>
    <w:p w14:paraId="12614AFA" w14:textId="77777777" w:rsidR="00791E6E" w:rsidRPr="00AC46FB" w:rsidRDefault="00791E6E" w:rsidP="00CF74C1">
      <w:pPr>
        <w:pStyle w:val="Odstavekseznama"/>
        <w:numPr>
          <w:ilvl w:val="0"/>
          <w:numId w:val="16"/>
        </w:numPr>
        <w:jc w:val="both"/>
        <w:rPr>
          <w:rFonts w:asciiTheme="minorHAnsi" w:hAnsiTheme="minorHAnsi" w:cstheme="minorHAnsi"/>
          <w:b/>
          <w:bCs/>
        </w:rPr>
      </w:pPr>
      <w:r w:rsidRPr="00AC46FB">
        <w:rPr>
          <w:rFonts w:asciiTheme="minorHAnsi" w:hAnsiTheme="minorHAnsi" w:cstheme="minorHAnsi"/>
          <w:b/>
          <w:bCs/>
        </w:rPr>
        <w:t xml:space="preserve">je neposredno ali preko drugih pravnih oseb v več kot pet odstotnem deležu udeležen pri ustanoviteljskih pravicah, upravljanju ali kapitalu. </w:t>
      </w:r>
    </w:p>
    <w:p w14:paraId="39862087" w14:textId="77777777" w:rsidR="00791E6E" w:rsidRPr="00AC46FB" w:rsidRDefault="00791E6E" w:rsidP="00791E6E">
      <w:pPr>
        <w:jc w:val="both"/>
        <w:rPr>
          <w:rFonts w:asciiTheme="minorHAnsi" w:hAnsiTheme="minorHAnsi" w:cstheme="minorHAnsi"/>
        </w:rPr>
      </w:pPr>
    </w:p>
    <w:p w14:paraId="699AAE5C" w14:textId="77777777" w:rsidR="00791E6E" w:rsidRPr="00AC46FB" w:rsidRDefault="00791E6E" w:rsidP="00791E6E">
      <w:pPr>
        <w:jc w:val="both"/>
        <w:rPr>
          <w:rFonts w:asciiTheme="minorHAnsi" w:hAnsiTheme="minorHAnsi" w:cstheme="minorHAnsi"/>
        </w:rPr>
      </w:pPr>
      <w:r w:rsidRPr="00AC46FB">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6E1FFF06" w14:textId="77777777" w:rsidR="00791E6E" w:rsidRPr="00AC46FB" w:rsidRDefault="00791E6E" w:rsidP="00791E6E">
      <w:pPr>
        <w:jc w:val="both"/>
        <w:rPr>
          <w:rFonts w:asciiTheme="minorHAnsi" w:hAnsiTheme="minorHAnsi" w:cstheme="minorHAnsi"/>
        </w:rPr>
      </w:pPr>
    </w:p>
    <w:p w14:paraId="5C876FD4" w14:textId="77777777" w:rsidR="00791E6E" w:rsidRPr="00AC46FB" w:rsidRDefault="00791E6E" w:rsidP="00791E6E">
      <w:pPr>
        <w:jc w:val="both"/>
        <w:rPr>
          <w:rFonts w:asciiTheme="minorHAnsi" w:hAnsiTheme="minorHAnsi" w:cstheme="minorHAnsi"/>
        </w:rPr>
      </w:pPr>
      <w:r w:rsidRPr="00AC46FB">
        <w:rPr>
          <w:rFonts w:asciiTheme="minorHAnsi" w:hAnsiTheme="minorHAnsi" w:cstheme="minorHAnsi"/>
        </w:rPr>
        <w:t>Zavedamo se posledice, da je pogodba nična, če je sklenjena v nasprotju z določbami 35. člena ZIntPK.</w:t>
      </w:r>
    </w:p>
    <w:p w14:paraId="52DA1286" w14:textId="77777777" w:rsidR="00791E6E" w:rsidRPr="00AC46FB" w:rsidRDefault="00791E6E" w:rsidP="00791E6E">
      <w:pPr>
        <w:jc w:val="both"/>
        <w:rPr>
          <w:rFonts w:asciiTheme="minorHAnsi" w:hAnsiTheme="minorHAnsi" w:cstheme="minorHAnsi"/>
        </w:rPr>
      </w:pPr>
    </w:p>
    <w:p w14:paraId="130577D9" w14:textId="77777777" w:rsidR="00791E6E" w:rsidRPr="00AC46FB" w:rsidRDefault="00791E6E" w:rsidP="00791E6E">
      <w:pPr>
        <w:jc w:val="both"/>
        <w:rPr>
          <w:rFonts w:asciiTheme="minorHAnsi" w:hAnsiTheme="minorHAnsi" w:cstheme="minorHAnsi"/>
        </w:rPr>
      </w:pPr>
    </w:p>
    <w:p w14:paraId="53D37927" w14:textId="77777777" w:rsidR="00791E6E" w:rsidRPr="00AC46FB" w:rsidRDefault="00791E6E" w:rsidP="00791E6E">
      <w:pPr>
        <w:jc w:val="both"/>
        <w:rPr>
          <w:rFonts w:asciiTheme="minorHAnsi" w:hAnsiTheme="minorHAnsi" w:cstheme="minorHAnsi"/>
        </w:rPr>
      </w:pPr>
      <w:r w:rsidRPr="00AC46FB">
        <w:rPr>
          <w:rFonts w:asciiTheme="minorHAnsi" w:hAnsiTheme="minorHAnsi" w:cstheme="minorHAnsi"/>
        </w:rPr>
        <w:t>Vse izjave podajamo pod kazensko in materialno odgovornostjo.</w:t>
      </w:r>
    </w:p>
    <w:p w14:paraId="6F60AC5F" w14:textId="77777777" w:rsidR="00791E6E" w:rsidRPr="00AC46FB" w:rsidRDefault="00791E6E" w:rsidP="00791E6E">
      <w:pPr>
        <w:jc w:val="both"/>
        <w:rPr>
          <w:rFonts w:asciiTheme="minorHAnsi" w:hAnsiTheme="minorHAnsi" w:cstheme="minorHAnsi"/>
        </w:rPr>
      </w:pPr>
    </w:p>
    <w:p w14:paraId="6AC1A408" w14:textId="77777777" w:rsidR="00791E6E" w:rsidRPr="00AC46FB" w:rsidRDefault="00791E6E" w:rsidP="00791E6E">
      <w:pPr>
        <w:jc w:val="both"/>
        <w:rPr>
          <w:rFonts w:asciiTheme="minorHAnsi" w:hAnsiTheme="minorHAnsi" w:cstheme="minorHAnsi"/>
        </w:rPr>
      </w:pPr>
    </w:p>
    <w:p w14:paraId="21BEB9EC" w14:textId="77777777" w:rsidR="00791E6E" w:rsidRPr="00AC46FB" w:rsidRDefault="00991F1F" w:rsidP="00791E6E">
      <w:pPr>
        <w:jc w:val="both"/>
        <w:rPr>
          <w:rFonts w:asciiTheme="minorHAnsi" w:hAnsiTheme="minorHAnsi" w:cstheme="minorHAnsi"/>
        </w:rPr>
      </w:pPr>
      <w:sdt>
        <w:sdtPr>
          <w:rPr>
            <w:rFonts w:asciiTheme="minorHAnsi" w:hAnsiTheme="minorHAnsi" w:cstheme="minorHAnsi"/>
          </w:rPr>
          <w:id w:val="120430453"/>
          <w:placeholder>
            <w:docPart w:val="62471319291F499AA52CE12BF7E33E65"/>
          </w:placeholder>
          <w:showingPlcHdr/>
          <w:text/>
        </w:sdtPr>
        <w:sdtEndPr/>
        <w:sdtContent>
          <w:r w:rsidR="00791E6E" w:rsidRPr="00AC46FB">
            <w:rPr>
              <w:rStyle w:val="Besedilooznabemesta"/>
              <w:rFonts w:asciiTheme="minorHAnsi" w:eastAsia="MS ??" w:hAnsiTheme="minorHAnsi" w:cstheme="minorHAnsi"/>
            </w:rPr>
            <w:t>Kliknite ali tapnite tukaj, če želite vnesti besedilo.</w:t>
          </w:r>
        </w:sdtContent>
      </w:sdt>
      <w:r w:rsidR="00791E6E" w:rsidRPr="00AC46FB">
        <w:rPr>
          <w:rFonts w:asciiTheme="minorHAnsi" w:hAnsiTheme="minorHAnsi" w:cstheme="minorHAnsi"/>
        </w:rPr>
        <w:t xml:space="preserve"> </w:t>
      </w:r>
      <w:sdt>
        <w:sdtPr>
          <w:rPr>
            <w:rFonts w:asciiTheme="minorHAnsi" w:hAnsiTheme="minorHAnsi" w:cstheme="minorHAnsi"/>
          </w:rPr>
          <w:id w:val="-767383230"/>
          <w:placeholder>
            <w:docPart w:val="62471319291F499AA52CE12BF7E33E65"/>
          </w:placeholder>
          <w:showingPlcHdr/>
          <w:text/>
        </w:sdtPr>
        <w:sdtEndPr/>
        <w:sdtContent>
          <w:r w:rsidR="00791E6E" w:rsidRPr="00AC46FB">
            <w:rPr>
              <w:rStyle w:val="Besedilooznabemesta"/>
              <w:rFonts w:asciiTheme="minorHAnsi" w:eastAsia="MS ??" w:hAnsiTheme="minorHAnsi" w:cstheme="minorHAnsi"/>
            </w:rPr>
            <w:t>Kliknite ali tapnite tukaj, če želite vnesti besedilo.</w:t>
          </w:r>
        </w:sdtContent>
      </w:sdt>
    </w:p>
    <w:p w14:paraId="2CEF659B" w14:textId="77777777" w:rsidR="00791E6E" w:rsidRPr="00AC46FB" w:rsidRDefault="00791E6E" w:rsidP="00791E6E">
      <w:pPr>
        <w:jc w:val="both"/>
        <w:rPr>
          <w:rFonts w:asciiTheme="minorHAnsi" w:hAnsiTheme="minorHAnsi" w:cstheme="minorHAnsi"/>
        </w:rPr>
      </w:pPr>
      <w:r w:rsidRPr="00AC46FB">
        <w:rPr>
          <w:rFonts w:asciiTheme="minorHAnsi" w:hAnsiTheme="minorHAnsi" w:cstheme="minorHAnsi"/>
          <w:i/>
          <w:iCs/>
        </w:rPr>
        <w:t>(Kraj in datum)                                        Žig</w:t>
      </w:r>
      <w:r w:rsidRPr="00AC46FB">
        <w:rPr>
          <w:rFonts w:asciiTheme="minorHAnsi" w:hAnsiTheme="minorHAnsi" w:cstheme="minorHAnsi"/>
        </w:rPr>
        <w:t xml:space="preserve">            </w:t>
      </w:r>
      <w:r w:rsidRPr="00AC46FB">
        <w:rPr>
          <w:rFonts w:asciiTheme="minorHAnsi" w:hAnsiTheme="minorHAnsi" w:cstheme="minorHAnsi"/>
        </w:rPr>
        <w:tab/>
      </w:r>
      <w:r w:rsidRPr="00AC46FB">
        <w:rPr>
          <w:rFonts w:asciiTheme="minorHAnsi" w:hAnsiTheme="minorHAnsi" w:cstheme="minorHAnsi"/>
        </w:rPr>
        <w:tab/>
      </w:r>
      <w:r w:rsidRPr="00AC46FB">
        <w:rPr>
          <w:rFonts w:asciiTheme="minorHAnsi" w:hAnsiTheme="minorHAnsi" w:cstheme="minorHAnsi"/>
          <w:i/>
          <w:iCs/>
        </w:rPr>
        <w:t xml:space="preserve">(Naziv in podpis zakonitega zastopnika ponudnika) </w:t>
      </w:r>
    </w:p>
    <w:p w14:paraId="7719C119" w14:textId="77777777" w:rsidR="00791E6E" w:rsidRPr="00AC46FB" w:rsidRDefault="00791E6E" w:rsidP="00791E6E">
      <w:pPr>
        <w:autoSpaceDE w:val="0"/>
        <w:autoSpaceDN w:val="0"/>
        <w:adjustRightInd w:val="0"/>
        <w:rPr>
          <w:rFonts w:asciiTheme="minorHAnsi" w:hAnsiTheme="minorHAnsi" w:cstheme="minorHAnsi"/>
        </w:rPr>
      </w:pPr>
    </w:p>
    <w:p w14:paraId="3211DB76" w14:textId="77777777" w:rsidR="00791E6E" w:rsidRPr="00AC46FB" w:rsidRDefault="00791E6E" w:rsidP="00791E6E">
      <w:pPr>
        <w:autoSpaceDE w:val="0"/>
        <w:autoSpaceDN w:val="0"/>
        <w:adjustRightInd w:val="0"/>
        <w:rPr>
          <w:rFonts w:asciiTheme="minorHAnsi" w:hAnsiTheme="minorHAnsi" w:cstheme="minorHAnsi"/>
        </w:rPr>
      </w:pPr>
    </w:p>
    <w:bookmarkEnd w:id="41"/>
    <w:p w14:paraId="61D9A19C" w14:textId="77777777" w:rsidR="002614CA" w:rsidRPr="00CA0A34" w:rsidRDefault="002614CA">
      <w:pPr>
        <w:rPr>
          <w:rFonts w:asciiTheme="minorHAnsi" w:hAnsiTheme="minorHAnsi" w:cstheme="minorHAnsi"/>
        </w:rPr>
      </w:pPr>
    </w:p>
    <w:sectPr w:rsidR="002614CA" w:rsidRPr="00CA0A34" w:rsidSect="00805AB8">
      <w:headerReference w:type="default" r:id="rId29"/>
      <w:footerReference w:type="default" r:id="rId30"/>
      <w:headerReference w:type="first" r:id="rId31"/>
      <w:footerReference w:type="first" r:id="rId32"/>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3A47C" w14:textId="77777777" w:rsidR="00991F1F" w:rsidRDefault="00991F1F" w:rsidP="008370BA">
      <w:r>
        <w:separator/>
      </w:r>
    </w:p>
  </w:endnote>
  <w:endnote w:type="continuationSeparator" w:id="0">
    <w:p w14:paraId="2C377360" w14:textId="77777777" w:rsidR="00991F1F" w:rsidRDefault="00991F1F"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739D5" w14:textId="77777777" w:rsidR="0093637C" w:rsidRDefault="0093637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7741077"/>
      <w:docPartObj>
        <w:docPartGallery w:val="Page Numbers (Bottom of Page)"/>
        <w:docPartUnique/>
      </w:docPartObj>
    </w:sdtPr>
    <w:sdtEndPr/>
    <w:sdtContent>
      <w:sdt>
        <w:sdtPr>
          <w:id w:val="-1345856921"/>
          <w:docPartObj>
            <w:docPartGallery w:val="Page Numbers (Bottom of Page)"/>
            <w:docPartUnique/>
          </w:docPartObj>
        </w:sdtPr>
        <w:sdtEndPr/>
        <w:sdtContent>
          <w:p w14:paraId="22E1FDCB" w14:textId="7688E8B7" w:rsidR="00E04253" w:rsidRDefault="00E04253" w:rsidP="00E04253">
            <w:pPr>
              <w:pStyle w:val="Noga"/>
            </w:pPr>
            <w:r w:rsidRPr="002346BF">
              <w:rPr>
                <w:noProof/>
              </w:rPr>
              <w:drawing>
                <wp:anchor distT="0" distB="0" distL="114300" distR="114300" simplePos="0" relativeHeight="251681792" behindDoc="1" locked="0" layoutInCell="1" allowOverlap="1" wp14:anchorId="0F6CED8C" wp14:editId="60E1C7EF">
                  <wp:simplePos x="0" y="0"/>
                  <wp:positionH relativeFrom="margin">
                    <wp:posOffset>4693920</wp:posOffset>
                  </wp:positionH>
                  <wp:positionV relativeFrom="paragraph">
                    <wp:posOffset>-29210</wp:posOffset>
                  </wp:positionV>
                  <wp:extent cx="1496060" cy="693420"/>
                  <wp:effectExtent l="0" t="0" r="8890" b="0"/>
                  <wp:wrapSquare wrapText="bothSides"/>
                  <wp:docPr id="58"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rsidR="00521039">
              <w:rPr>
                <w:noProof/>
              </w:rPr>
              <mc:AlternateContent>
                <mc:Choice Requires="wps">
                  <w:drawing>
                    <wp:anchor distT="45720" distB="45720" distL="114300" distR="114300" simplePos="0" relativeHeight="251680768" behindDoc="1" locked="0" layoutInCell="1" allowOverlap="1" wp14:anchorId="6CCE2858" wp14:editId="34608988">
                      <wp:simplePos x="0" y="0"/>
                      <wp:positionH relativeFrom="margin">
                        <wp:posOffset>1419860</wp:posOffset>
                      </wp:positionH>
                      <wp:positionV relativeFrom="paragraph">
                        <wp:posOffset>14605</wp:posOffset>
                      </wp:positionV>
                      <wp:extent cx="3133725" cy="390525"/>
                      <wp:effectExtent l="0" t="0" r="0" b="0"/>
                      <wp:wrapNone/>
                      <wp:docPr id="13" name="Polje z besedilom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59C39A86" w14:textId="77777777" w:rsidR="00E04253" w:rsidRPr="00AD127B" w:rsidRDefault="00E04253" w:rsidP="00E04253">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400BE1CB" w14:textId="77777777" w:rsidR="00E04253" w:rsidRPr="00AD127B" w:rsidRDefault="00E04253" w:rsidP="00E04253">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CE2858" id="_x0000_t202" coordsize="21600,21600" o:spt="202" path="m,l,21600r21600,l21600,xe">
                      <v:stroke joinstyle="miter"/>
                      <v:path gradientshapeok="t" o:connecttype="rect"/>
                    </v:shapetype>
                    <v:shape id="Polje z besedilom 13" o:spid="_x0000_s1028" type="#_x0000_t202" style="position:absolute;margin-left:111.8pt;margin-top:1.15pt;width:246.75pt;height:30.75pt;z-index:-2516357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MxQDgIAAP0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" stroked="f">
                      <v:textbox>
                        <w:txbxContent>
                          <w:p w14:paraId="59C39A86" w14:textId="77777777" w:rsidR="00E04253" w:rsidRPr="00AD127B" w:rsidRDefault="00E04253" w:rsidP="00E04253">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400BE1CB" w14:textId="77777777" w:rsidR="00E04253" w:rsidRPr="00AD127B" w:rsidRDefault="00E04253" w:rsidP="00E04253">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fldChar w:fldCharType="begin"/>
            </w:r>
            <w:r>
              <w:instrText>PAGE   \* MERGEFORMAT</w:instrText>
            </w:r>
            <w:r>
              <w:fldChar w:fldCharType="separate"/>
            </w:r>
            <w:r>
              <w:t>0</w:t>
            </w:r>
            <w:r>
              <w:fldChar w:fldCharType="end"/>
            </w:r>
          </w:p>
        </w:sdtContent>
      </w:sdt>
      <w:p w14:paraId="52D20E71" w14:textId="77777777" w:rsidR="00E04253" w:rsidRDefault="00E04253" w:rsidP="00E04253">
        <w:pPr>
          <w:pStyle w:val="Noga"/>
          <w:jc w:val="right"/>
        </w:pPr>
      </w:p>
      <w:p w14:paraId="5F80D9A5" w14:textId="77777777" w:rsidR="00E04253" w:rsidRDefault="00E04253" w:rsidP="00E04253">
        <w:pPr>
          <w:pStyle w:val="Noga"/>
          <w:jc w:val="center"/>
        </w:pPr>
      </w:p>
      <w:p w14:paraId="699627AE" w14:textId="6D2A6B8D" w:rsidR="002730AD" w:rsidRDefault="00991F1F">
        <w:pPr>
          <w:pStyle w:val="Noga"/>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0F38C" w14:textId="20C7F58C" w:rsidR="002730AD" w:rsidRDefault="002730AD" w:rsidP="00805AB8">
    <w:pPr>
      <w:pStyle w:val="Noga"/>
      <w:tabs>
        <w:tab w:val="clear" w:pos="4536"/>
        <w:tab w:val="clear" w:pos="9072"/>
        <w:tab w:val="left" w:pos="5268"/>
      </w:tabs>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9688205"/>
      <w:docPartObj>
        <w:docPartGallery w:val="Page Numbers (Bottom of Page)"/>
        <w:docPartUnique/>
      </w:docPartObj>
    </w:sdtPr>
    <w:sdtEndPr/>
    <w:sdtContent>
      <w:sdt>
        <w:sdtPr>
          <w:id w:val="918285498"/>
          <w:docPartObj>
            <w:docPartGallery w:val="Page Numbers (Bottom of Page)"/>
            <w:docPartUnique/>
          </w:docPartObj>
        </w:sdtPr>
        <w:sdtEndPr/>
        <w:sdtContent>
          <w:p w14:paraId="280CEF97" w14:textId="237FF1CD" w:rsidR="00DC0D3E" w:rsidRDefault="00DC0D3E" w:rsidP="00DC0D3E">
            <w:pPr>
              <w:pStyle w:val="Noga"/>
            </w:pPr>
            <w:r w:rsidRPr="002346BF">
              <w:rPr>
                <w:noProof/>
              </w:rPr>
              <w:drawing>
                <wp:anchor distT="0" distB="0" distL="114300" distR="114300" simplePos="0" relativeHeight="251693056" behindDoc="1" locked="0" layoutInCell="1" allowOverlap="1" wp14:anchorId="6C9472D2" wp14:editId="1605D36F">
                  <wp:simplePos x="0" y="0"/>
                  <wp:positionH relativeFrom="margin">
                    <wp:posOffset>4693920</wp:posOffset>
                  </wp:positionH>
                  <wp:positionV relativeFrom="paragraph">
                    <wp:posOffset>-29210</wp:posOffset>
                  </wp:positionV>
                  <wp:extent cx="1496060" cy="693420"/>
                  <wp:effectExtent l="0" t="0" r="8890" b="0"/>
                  <wp:wrapSquare wrapText="bothSides"/>
                  <wp:docPr id="39"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rsidR="00521039">
              <w:rPr>
                <w:noProof/>
              </w:rPr>
              <mc:AlternateContent>
                <mc:Choice Requires="wps">
                  <w:drawing>
                    <wp:anchor distT="45720" distB="45720" distL="114300" distR="114300" simplePos="0" relativeHeight="251692032" behindDoc="1" locked="0" layoutInCell="1" allowOverlap="1" wp14:anchorId="5ACE6973" wp14:editId="7E587B52">
                      <wp:simplePos x="0" y="0"/>
                      <wp:positionH relativeFrom="margin">
                        <wp:posOffset>1419860</wp:posOffset>
                      </wp:positionH>
                      <wp:positionV relativeFrom="paragraph">
                        <wp:posOffset>14605</wp:posOffset>
                      </wp:positionV>
                      <wp:extent cx="3133725" cy="390525"/>
                      <wp:effectExtent l="0" t="0" r="0" b="0"/>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04A70AEB" w14:textId="77777777" w:rsidR="00DC0D3E" w:rsidRPr="00AD127B" w:rsidRDefault="00DC0D3E" w:rsidP="00DC0D3E">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175A7A1E" w14:textId="77777777" w:rsidR="00DC0D3E" w:rsidRPr="00AD127B" w:rsidRDefault="00DC0D3E" w:rsidP="00DC0D3E">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CE6973" id="_x0000_t202" coordsize="21600,21600" o:spt="202" path="m,l,21600r21600,l21600,xe">
                      <v:stroke joinstyle="miter"/>
                      <v:path gradientshapeok="t" o:connecttype="rect"/>
                    </v:shapetype>
                    <v:shape id="Polje z besedilom 7" o:spid="_x0000_s1034" type="#_x0000_t202" style="position:absolute;margin-left:111.8pt;margin-top:1.15pt;width:246.75pt;height:30.75pt;z-index:-2516244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tG5DgIAAP0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" stroked="f">
                      <v:textbox>
                        <w:txbxContent>
                          <w:p w14:paraId="04A70AEB" w14:textId="77777777" w:rsidR="00DC0D3E" w:rsidRPr="00AD127B" w:rsidRDefault="00DC0D3E" w:rsidP="00DC0D3E">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175A7A1E" w14:textId="77777777" w:rsidR="00DC0D3E" w:rsidRPr="00AD127B" w:rsidRDefault="00DC0D3E" w:rsidP="00DC0D3E">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fldChar w:fldCharType="begin"/>
            </w:r>
            <w:r>
              <w:instrText>PAGE   \* MERGEFORMAT</w:instrText>
            </w:r>
            <w:r>
              <w:fldChar w:fldCharType="separate"/>
            </w:r>
            <w:r>
              <w:t>50</w:t>
            </w:r>
            <w:r>
              <w:fldChar w:fldCharType="end"/>
            </w:r>
          </w:p>
        </w:sdtContent>
      </w:sdt>
      <w:p w14:paraId="13503126" w14:textId="77777777" w:rsidR="00DC0D3E" w:rsidRDefault="00DC0D3E" w:rsidP="00DC0D3E">
        <w:pPr>
          <w:pStyle w:val="Noga"/>
          <w:jc w:val="right"/>
        </w:pPr>
      </w:p>
      <w:p w14:paraId="4B5BD001" w14:textId="31F6C7CA" w:rsidR="002730AD" w:rsidRDefault="00991F1F" w:rsidP="00AC42D0">
        <w:pPr>
          <w:pStyle w:val="Noga"/>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48344" w14:textId="77777777" w:rsidR="002730AD" w:rsidRDefault="002730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B4480" w14:textId="77777777" w:rsidR="00991F1F" w:rsidRDefault="00991F1F" w:rsidP="008370BA">
      <w:r>
        <w:separator/>
      </w:r>
    </w:p>
  </w:footnote>
  <w:footnote w:type="continuationSeparator" w:id="0">
    <w:p w14:paraId="325DE3DC" w14:textId="77777777" w:rsidR="00991F1F" w:rsidRDefault="00991F1F" w:rsidP="008370BA">
      <w:r>
        <w:continuationSeparator/>
      </w:r>
    </w:p>
  </w:footnote>
  <w:footnote w:id="1">
    <w:p w14:paraId="28720F4E" w14:textId="77777777" w:rsidR="002730AD" w:rsidRDefault="002730AD"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1B1D1ADC" w14:textId="02CD7E25" w:rsidR="00480E8A" w:rsidRDefault="00480E8A">
      <w:pPr>
        <w:pStyle w:val="Sprotnaopomba-besedilo"/>
      </w:pPr>
      <w:r>
        <w:rPr>
          <w:rStyle w:val="Sprotnaopomba-sklic"/>
        </w:rPr>
        <w:footnoteRef/>
      </w:r>
      <w:r>
        <w:t xml:space="preserve"> </w:t>
      </w:r>
      <w:r w:rsidR="0031064D" w:rsidRPr="00601313">
        <w:rPr>
          <w:i/>
          <w:iCs/>
        </w:rPr>
        <w:t xml:space="preserve">Izpolnjen </w:t>
      </w:r>
      <w:r w:rsidR="0031064D" w:rsidRPr="00601313">
        <w:rPr>
          <w:rFonts w:asciiTheme="minorHAnsi" w:hAnsiTheme="minorHAnsi" w:cstheme="minorHAnsi"/>
          <w:i/>
          <w:iCs/>
        </w:rPr>
        <w:t>obrazec</w:t>
      </w:r>
      <w:r w:rsidRPr="00601313">
        <w:rPr>
          <w:rFonts w:asciiTheme="minorHAnsi" w:hAnsiTheme="minorHAnsi" w:cstheme="minorHAnsi"/>
          <w:i/>
          <w:iCs/>
        </w:rPr>
        <w:t xml:space="preserve"> popisa blaga ponudnik priloži v oddelek »Drugi dokumenti«.</w:t>
      </w:r>
    </w:p>
  </w:footnote>
  <w:footnote w:id="3">
    <w:p w14:paraId="1ED945F9" w14:textId="77777777" w:rsidR="00B66173" w:rsidRDefault="00B66173" w:rsidP="00B66173">
      <w:pPr>
        <w:pStyle w:val="Default"/>
        <w:jc w:val="both"/>
      </w:pPr>
      <w:r>
        <w:rPr>
          <w:rStyle w:val="FootnoteCharacters"/>
          <w:rFonts w:ascii="Times New Roman" w:eastAsia="Calibri" w:hAnsi="Times New Roman"/>
        </w:rPr>
        <w:footnoteRef/>
      </w:r>
      <w:r>
        <w:rPr>
          <w:rFonts w:eastAsia="Arial"/>
        </w:rPr>
        <w:t xml:space="preserve"> </w:t>
      </w:r>
      <w:r>
        <w:rPr>
          <w:rFonts w:ascii="Times New Roman" w:hAnsi="Times New Roman" w:cs="Times New Roman"/>
          <w:b/>
          <w:i/>
          <w:color w:val="auto"/>
          <w:sz w:val="18"/>
          <w:szCs w:val="18"/>
        </w:rPr>
        <w:t>Obrazec mora obvezno osebno podpisati oseba članica upravnega, vodstvenega ali nadzornega organa tega gospodarskega subjekta ali osebo, ki ima pooblastila za njegovo zastopanje ali odločanje ali nadzor v njem, na katero se izjava nanaša.</w:t>
      </w:r>
    </w:p>
  </w:footnote>
  <w:footnote w:id="4">
    <w:p w14:paraId="3BD8DE86" w14:textId="77777777" w:rsidR="002730AD" w:rsidRPr="00337FCF" w:rsidRDefault="002730AD" w:rsidP="008370BA">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 (ESPD).</w:t>
      </w:r>
    </w:p>
    <w:p w14:paraId="09DD99EB" w14:textId="77777777" w:rsidR="002730AD" w:rsidRDefault="002730AD" w:rsidP="008370BA">
      <w:pPr>
        <w:pStyle w:val="Sprotnaopomba-besedilo"/>
      </w:pPr>
    </w:p>
  </w:footnote>
  <w:footnote w:id="5">
    <w:p w14:paraId="35F8D627" w14:textId="77777777" w:rsidR="00991C6C" w:rsidRDefault="00991C6C" w:rsidP="00991C6C">
      <w:pPr>
        <w:pStyle w:val="Sprotnaopomba-besedilo"/>
      </w:pPr>
      <w:r>
        <w:rPr>
          <w:rStyle w:val="Sprotnaopomba-sklic"/>
        </w:rPr>
        <w:footnoteRef/>
      </w:r>
      <w:r>
        <w:t xml:space="preserve"> </w:t>
      </w:r>
      <w:r w:rsidRPr="00443C2D">
        <w:rPr>
          <w:i/>
          <w:sz w:val="16"/>
          <w:szCs w:val="16"/>
        </w:rPr>
        <w:t xml:space="preserve">Določbe, navedene v tem delu, bodo vključene v pogodbo le, če bo dobavitelj nastopal skupaj s podizvajalci. V nasprotnem primeru se ta del vzorca pogodbe, ki se nanaša na izvajanje storitev s podizvajalci, </w:t>
      </w:r>
      <w:r>
        <w:rPr>
          <w:i/>
          <w:sz w:val="16"/>
          <w:szCs w:val="16"/>
        </w:rPr>
        <w:t>nadomesti z besedilom: »Dobavitelj pri izvedbi ne nastopa s podizvajalci«.</w:t>
      </w:r>
    </w:p>
  </w:footnote>
  <w:footnote w:id="6">
    <w:p w14:paraId="721D0F9C" w14:textId="77777777" w:rsidR="00791E6E" w:rsidRPr="008D56E2" w:rsidRDefault="00791E6E" w:rsidP="00791E6E">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93B93" w14:textId="77777777" w:rsidR="0093637C" w:rsidRDefault="0093637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B9BEC" w14:textId="77777777" w:rsidR="00E04253" w:rsidRDefault="00E04253" w:rsidP="00E04253">
    <w:pPr>
      <w:pStyle w:val="Glava"/>
    </w:pPr>
    <w:bookmarkStart w:id="0" w:name="_Hlk96084267"/>
    <w:bookmarkStart w:id="1" w:name="_Hlk96084268"/>
  </w:p>
  <w:p w14:paraId="0EF97498" w14:textId="77777777" w:rsidR="00E04253" w:rsidRDefault="00E04253" w:rsidP="00E04253">
    <w:pPr>
      <w:pStyle w:val="Glava"/>
    </w:pPr>
  </w:p>
  <w:p w14:paraId="12FAA61E" w14:textId="47893D34" w:rsidR="00E04253" w:rsidRDefault="00E04253" w:rsidP="00E04253">
    <w:pPr>
      <w:pStyle w:val="Glava"/>
      <w:tabs>
        <w:tab w:val="clear" w:pos="4536"/>
        <w:tab w:val="clear" w:pos="9072"/>
        <w:tab w:val="left" w:pos="720"/>
      </w:tabs>
    </w:pPr>
    <w:r>
      <w:rPr>
        <w:noProof/>
        <w:lang w:eastAsia="sl-SI"/>
      </w:rPr>
      <w:drawing>
        <wp:anchor distT="0" distB="0" distL="114300" distR="114300" simplePos="0" relativeHeight="251676672" behindDoc="1" locked="0" layoutInCell="1" allowOverlap="1" wp14:anchorId="34C37789" wp14:editId="49CD83CF">
          <wp:simplePos x="0" y="0"/>
          <wp:positionH relativeFrom="page">
            <wp:posOffset>685165</wp:posOffset>
          </wp:positionH>
          <wp:positionV relativeFrom="topMargin">
            <wp:posOffset>328930</wp:posOffset>
          </wp:positionV>
          <wp:extent cx="935990" cy="593090"/>
          <wp:effectExtent l="0" t="0" r="0" b="0"/>
          <wp:wrapNone/>
          <wp:docPr id="417" name="Slika 417"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5990" cy="593090"/>
                  </a:xfrm>
                  <a:prstGeom prst="rect">
                    <a:avLst/>
                  </a:prstGeom>
                </pic:spPr>
              </pic:pic>
            </a:graphicData>
          </a:graphic>
          <wp14:sizeRelH relativeFrom="margin">
            <wp14:pctWidth>0</wp14:pctWidth>
          </wp14:sizeRelH>
          <wp14:sizeRelV relativeFrom="margin">
            <wp14:pctHeight>0</wp14:pctHeight>
          </wp14:sizeRelV>
        </wp:anchor>
      </w:drawing>
    </w:r>
    <w:r w:rsidR="00521039">
      <w:rPr>
        <w:noProof/>
      </w:rPr>
      <mc:AlternateContent>
        <mc:Choice Requires="wps">
          <w:drawing>
            <wp:anchor distT="45720" distB="45720" distL="114300" distR="114300" simplePos="0" relativeHeight="251678720" behindDoc="0" locked="0" layoutInCell="1" allowOverlap="1" wp14:anchorId="34A2C32B" wp14:editId="24A0CA9A">
              <wp:simplePos x="0" y="0"/>
              <wp:positionH relativeFrom="column">
                <wp:posOffset>4732655</wp:posOffset>
              </wp:positionH>
              <wp:positionV relativeFrom="paragraph">
                <wp:posOffset>-661670</wp:posOffset>
              </wp:positionV>
              <wp:extent cx="1640840" cy="523875"/>
              <wp:effectExtent l="0" t="0" r="0" b="0"/>
              <wp:wrapSquare wrapText="bothSides"/>
              <wp:docPr id="20" name="Polje z besedilom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0CF910CA" w14:textId="77777777" w:rsidR="00E04253" w:rsidRPr="002346BF" w:rsidRDefault="00E04253" w:rsidP="00E04253">
                          <w:pPr>
                            <w:pStyle w:val="BasicParagraph"/>
                            <w:tabs>
                              <w:tab w:val="left" w:pos="160"/>
                            </w:tabs>
                            <w:spacing w:line="190" w:lineRule="atLeast"/>
                            <w:rPr>
                              <w:rFonts w:asciiTheme="minorHAnsi" w:hAnsiTheme="minorHAnsi" w:cstheme="minorHAnsi"/>
                              <w:sz w:val="15"/>
                              <w:szCs w:val="15"/>
                              <w:lang w:val="sl-SI"/>
                            </w:rPr>
                          </w:pPr>
                          <w:r w:rsidRPr="002346BF">
                            <w:rPr>
                              <w:rFonts w:asciiTheme="minorHAnsi" w:hAnsiTheme="minorHAnsi" w:cstheme="minorHAnsi"/>
                              <w:b/>
                              <w:bCs/>
                              <w:color w:val="118ACB"/>
                              <w:sz w:val="15"/>
                              <w:szCs w:val="15"/>
                              <w:lang w:val="sl-SI"/>
                            </w:rPr>
                            <w:t>T</w:t>
                          </w:r>
                          <w:r w:rsidRPr="002346BF">
                            <w:rPr>
                              <w:rFonts w:asciiTheme="minorHAnsi" w:hAnsiTheme="minorHAnsi" w:cstheme="minorHAnsi"/>
                              <w:sz w:val="15"/>
                              <w:szCs w:val="15"/>
                              <w:lang w:val="sl-SI"/>
                            </w:rPr>
                            <w:tab/>
                            <w:t>+386 2 534 13 00</w:t>
                          </w:r>
                        </w:p>
                        <w:p w14:paraId="4A05BBBF" w14:textId="77777777" w:rsidR="00E04253" w:rsidRPr="002346BF" w:rsidRDefault="00E04253" w:rsidP="00E04253">
                          <w:pPr>
                            <w:pStyle w:val="BasicParagraph"/>
                            <w:tabs>
                              <w:tab w:val="left" w:pos="160"/>
                            </w:tabs>
                            <w:spacing w:line="190" w:lineRule="atLeast"/>
                            <w:rPr>
                              <w:rFonts w:asciiTheme="minorHAnsi" w:hAnsiTheme="minorHAnsi" w:cstheme="minorHAnsi"/>
                              <w:sz w:val="15"/>
                              <w:szCs w:val="15"/>
                              <w:lang w:val="sl-SI"/>
                            </w:rPr>
                          </w:pPr>
                          <w:r w:rsidRPr="002346BF">
                            <w:rPr>
                              <w:rFonts w:asciiTheme="minorHAnsi" w:hAnsiTheme="minorHAnsi" w:cstheme="minorHAnsi"/>
                              <w:b/>
                              <w:bCs/>
                              <w:color w:val="118ACB"/>
                              <w:sz w:val="15"/>
                              <w:szCs w:val="15"/>
                              <w:lang w:val="sl-SI"/>
                            </w:rPr>
                            <w:t>E</w:t>
                          </w:r>
                          <w:r w:rsidRPr="002346BF">
                            <w:rPr>
                              <w:rFonts w:asciiTheme="minorHAnsi" w:hAnsiTheme="minorHAnsi" w:cstheme="minorHAnsi"/>
                              <w:sz w:val="15"/>
                              <w:szCs w:val="15"/>
                              <w:lang w:val="sl-SI"/>
                            </w:rPr>
                            <w:tab/>
                            <w:t>zdravstveni.dom@zd-ms.si</w:t>
                          </w:r>
                        </w:p>
                        <w:p w14:paraId="59006839" w14:textId="77777777" w:rsidR="00E04253" w:rsidRPr="002346BF" w:rsidRDefault="00E04253" w:rsidP="00E04253">
                          <w:pPr>
                            <w:spacing w:line="190" w:lineRule="atLeast"/>
                            <w:rPr>
                              <w:rFonts w:asciiTheme="minorHAnsi" w:hAnsiTheme="minorHAnsi" w:cstheme="minorHAnsi"/>
                            </w:rPr>
                          </w:pPr>
                          <w:r w:rsidRPr="002346BF">
                            <w:rPr>
                              <w:rFonts w:asciiTheme="minorHAnsi" w:hAnsiTheme="minorHAnsi" w:cstheme="minorHAns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A2C32B" id="_x0000_t202" coordsize="21600,21600" o:spt="202" path="m,l,21600r21600,l21600,xe">
              <v:stroke joinstyle="miter"/>
              <v:path gradientshapeok="t" o:connecttype="rect"/>
            </v:shapetype>
            <v:shape id="Polje z besedilom 20" o:spid="_x0000_s1026" type="#_x0000_t202" style="position:absolute;margin-left:372.65pt;margin-top:-52.1pt;width:129.2pt;height:41.2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XSxAwIAAOY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" stroked="f">
              <v:textbox inset="0,0,0,0">
                <w:txbxContent>
                  <w:p w14:paraId="0CF910CA" w14:textId="77777777" w:rsidR="00E04253" w:rsidRPr="002346BF" w:rsidRDefault="00E04253" w:rsidP="00E04253">
                    <w:pPr>
                      <w:pStyle w:val="BasicParagraph"/>
                      <w:tabs>
                        <w:tab w:val="left" w:pos="160"/>
                      </w:tabs>
                      <w:spacing w:line="190" w:lineRule="atLeast"/>
                      <w:rPr>
                        <w:rFonts w:asciiTheme="minorHAnsi" w:hAnsiTheme="minorHAnsi" w:cstheme="minorHAnsi"/>
                        <w:sz w:val="15"/>
                        <w:szCs w:val="15"/>
                        <w:lang w:val="sl-SI"/>
                      </w:rPr>
                    </w:pPr>
                    <w:r w:rsidRPr="002346BF">
                      <w:rPr>
                        <w:rFonts w:asciiTheme="minorHAnsi" w:hAnsiTheme="minorHAnsi" w:cstheme="minorHAnsi"/>
                        <w:b/>
                        <w:bCs/>
                        <w:color w:val="118ACB"/>
                        <w:sz w:val="15"/>
                        <w:szCs w:val="15"/>
                        <w:lang w:val="sl-SI"/>
                      </w:rPr>
                      <w:t>T</w:t>
                    </w:r>
                    <w:r w:rsidRPr="002346BF">
                      <w:rPr>
                        <w:rFonts w:asciiTheme="minorHAnsi" w:hAnsiTheme="minorHAnsi" w:cstheme="minorHAnsi"/>
                        <w:sz w:val="15"/>
                        <w:szCs w:val="15"/>
                        <w:lang w:val="sl-SI"/>
                      </w:rPr>
                      <w:tab/>
                      <w:t>+386 2 534 13 00</w:t>
                    </w:r>
                  </w:p>
                  <w:p w14:paraId="4A05BBBF" w14:textId="77777777" w:rsidR="00E04253" w:rsidRPr="002346BF" w:rsidRDefault="00E04253" w:rsidP="00E04253">
                    <w:pPr>
                      <w:pStyle w:val="BasicParagraph"/>
                      <w:tabs>
                        <w:tab w:val="left" w:pos="160"/>
                      </w:tabs>
                      <w:spacing w:line="190" w:lineRule="atLeast"/>
                      <w:rPr>
                        <w:rFonts w:asciiTheme="minorHAnsi" w:hAnsiTheme="minorHAnsi" w:cstheme="minorHAnsi"/>
                        <w:sz w:val="15"/>
                        <w:szCs w:val="15"/>
                        <w:lang w:val="sl-SI"/>
                      </w:rPr>
                    </w:pPr>
                    <w:r w:rsidRPr="002346BF">
                      <w:rPr>
                        <w:rFonts w:asciiTheme="minorHAnsi" w:hAnsiTheme="minorHAnsi" w:cstheme="minorHAnsi"/>
                        <w:b/>
                        <w:bCs/>
                        <w:color w:val="118ACB"/>
                        <w:sz w:val="15"/>
                        <w:szCs w:val="15"/>
                        <w:lang w:val="sl-SI"/>
                      </w:rPr>
                      <w:t>E</w:t>
                    </w:r>
                    <w:r w:rsidRPr="002346BF">
                      <w:rPr>
                        <w:rFonts w:asciiTheme="minorHAnsi" w:hAnsiTheme="minorHAnsi" w:cstheme="minorHAnsi"/>
                        <w:sz w:val="15"/>
                        <w:szCs w:val="15"/>
                        <w:lang w:val="sl-SI"/>
                      </w:rPr>
                      <w:tab/>
                      <w:t>zdravstveni.dom@zd-ms.si</w:t>
                    </w:r>
                  </w:p>
                  <w:p w14:paraId="59006839" w14:textId="77777777" w:rsidR="00E04253" w:rsidRPr="002346BF" w:rsidRDefault="00E04253" w:rsidP="00E04253">
                    <w:pPr>
                      <w:spacing w:line="190" w:lineRule="atLeast"/>
                      <w:rPr>
                        <w:rFonts w:asciiTheme="minorHAnsi" w:hAnsiTheme="minorHAnsi" w:cstheme="minorHAnsi"/>
                      </w:rPr>
                    </w:pPr>
                    <w:r w:rsidRPr="002346BF">
                      <w:rPr>
                        <w:rFonts w:asciiTheme="minorHAnsi" w:hAnsiTheme="minorHAnsi" w:cstheme="minorHAnsi"/>
                        <w:b/>
                        <w:bCs/>
                        <w:sz w:val="15"/>
                        <w:szCs w:val="15"/>
                      </w:rPr>
                      <w:t>www.zd-ms.si</w:t>
                    </w:r>
                  </w:p>
                </w:txbxContent>
              </v:textbox>
              <w10:wrap type="square"/>
            </v:shape>
          </w:pict>
        </mc:Fallback>
      </mc:AlternateContent>
    </w:r>
    <w:r w:rsidR="00521039">
      <w:rPr>
        <w:noProof/>
      </w:rPr>
      <mc:AlternateContent>
        <mc:Choice Requires="wps">
          <w:drawing>
            <wp:anchor distT="45720" distB="45720" distL="114300" distR="114300" simplePos="0" relativeHeight="251677696" behindDoc="0" locked="0" layoutInCell="1" allowOverlap="1" wp14:anchorId="73CAB09F" wp14:editId="73619122">
              <wp:simplePos x="0" y="0"/>
              <wp:positionH relativeFrom="column">
                <wp:posOffset>3677285</wp:posOffset>
              </wp:positionH>
              <wp:positionV relativeFrom="paragraph">
                <wp:posOffset>-661670</wp:posOffset>
              </wp:positionV>
              <wp:extent cx="800100" cy="593090"/>
              <wp:effectExtent l="0" t="0" r="0" b="0"/>
              <wp:wrapSquare wrapText="bothSides"/>
              <wp:docPr id="19" name="Polje z besedilom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7FAB4ABD" w14:textId="77777777" w:rsidR="00E04253" w:rsidRPr="002A050D" w:rsidRDefault="00E04253" w:rsidP="00E04253">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95F3469" w14:textId="77777777" w:rsidR="00E04253" w:rsidRPr="002A050D" w:rsidRDefault="00E04253" w:rsidP="00E04253">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3CAB09F" id="Polje z besedilom 19" o:spid="_x0000_s1027" type="#_x0000_t202" style="position:absolute;margin-left:289.55pt;margin-top:-52.1pt;width:63pt;height:46.7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" stroked="f">
              <v:textbox inset="0,0,0,0">
                <w:txbxContent>
                  <w:p w14:paraId="7FAB4ABD" w14:textId="77777777" w:rsidR="00E04253" w:rsidRPr="002A050D" w:rsidRDefault="00E04253" w:rsidP="00E04253">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95F3469" w14:textId="77777777" w:rsidR="00E04253" w:rsidRPr="002A050D" w:rsidRDefault="00E04253" w:rsidP="00E04253">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tab/>
    </w:r>
  </w:p>
  <w:bookmarkEnd w:id="0"/>
  <w:bookmarkEnd w:id="1"/>
  <w:p w14:paraId="25CBDF10" w14:textId="77777777" w:rsidR="002730AD" w:rsidRPr="00E04253" w:rsidRDefault="002730AD" w:rsidP="00E0425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CD5C8" w14:textId="77777777" w:rsidR="0093637C" w:rsidRDefault="0093637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4BFEF" w14:textId="77777777" w:rsidR="00AD754B" w:rsidRDefault="00AD754B" w:rsidP="00AD754B">
    <w:pPr>
      <w:pStyle w:val="Glava"/>
    </w:pPr>
  </w:p>
  <w:p w14:paraId="2723F5EA" w14:textId="77777777" w:rsidR="00AD754B" w:rsidRDefault="00AD754B" w:rsidP="00AD754B">
    <w:pPr>
      <w:pStyle w:val="Glava"/>
    </w:pPr>
  </w:p>
  <w:p w14:paraId="215FDCDF" w14:textId="7E07DF37" w:rsidR="002730AD" w:rsidRPr="00AD754B" w:rsidRDefault="00AD754B" w:rsidP="00AD754B">
    <w:pPr>
      <w:pStyle w:val="Glava"/>
    </w:pPr>
    <w:r>
      <w:rPr>
        <w:noProof/>
        <w:lang w:eastAsia="sl-SI"/>
      </w:rPr>
      <w:drawing>
        <wp:anchor distT="0" distB="0" distL="114300" distR="114300" simplePos="0" relativeHeight="251683840" behindDoc="1" locked="0" layoutInCell="1" allowOverlap="1" wp14:anchorId="25DEAA03" wp14:editId="6A2CFFA4">
          <wp:simplePos x="0" y="0"/>
          <wp:positionH relativeFrom="page">
            <wp:posOffset>685165</wp:posOffset>
          </wp:positionH>
          <wp:positionV relativeFrom="topMargin">
            <wp:posOffset>328930</wp:posOffset>
          </wp:positionV>
          <wp:extent cx="935990" cy="593090"/>
          <wp:effectExtent l="0" t="0" r="0" b="0"/>
          <wp:wrapNone/>
          <wp:docPr id="29" name="Slika 29"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5990" cy="593090"/>
                  </a:xfrm>
                  <a:prstGeom prst="rect">
                    <a:avLst/>
                  </a:prstGeom>
                </pic:spPr>
              </pic:pic>
            </a:graphicData>
          </a:graphic>
          <wp14:sizeRelH relativeFrom="margin">
            <wp14:pctWidth>0</wp14:pctWidth>
          </wp14:sizeRelH>
          <wp14:sizeRelV relativeFrom="margin">
            <wp14:pctHeight>0</wp14:pctHeight>
          </wp14:sizeRelV>
        </wp:anchor>
      </w:drawing>
    </w:r>
    <w:r w:rsidR="00521039">
      <w:rPr>
        <w:noProof/>
      </w:rPr>
      <mc:AlternateContent>
        <mc:Choice Requires="wps">
          <w:drawing>
            <wp:anchor distT="45720" distB="45720" distL="114300" distR="114300" simplePos="0" relativeHeight="251685888" behindDoc="0" locked="0" layoutInCell="1" allowOverlap="1" wp14:anchorId="3FB4B60F" wp14:editId="3B7E797F">
              <wp:simplePos x="0" y="0"/>
              <wp:positionH relativeFrom="column">
                <wp:posOffset>4732655</wp:posOffset>
              </wp:positionH>
              <wp:positionV relativeFrom="paragraph">
                <wp:posOffset>-661670</wp:posOffset>
              </wp:positionV>
              <wp:extent cx="1640840" cy="523875"/>
              <wp:effectExtent l="0" t="0" r="0" b="0"/>
              <wp:wrapSquare wrapText="bothSides"/>
              <wp:docPr id="12" name="Polje z besedilom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77355BD7" w14:textId="77777777" w:rsidR="00AD754B" w:rsidRPr="002346BF" w:rsidRDefault="00AD754B" w:rsidP="00AD754B">
                          <w:pPr>
                            <w:pStyle w:val="BasicParagraph"/>
                            <w:tabs>
                              <w:tab w:val="left" w:pos="160"/>
                            </w:tabs>
                            <w:spacing w:line="190" w:lineRule="atLeast"/>
                            <w:rPr>
                              <w:rFonts w:asciiTheme="minorHAnsi" w:hAnsiTheme="minorHAnsi" w:cstheme="minorHAnsi"/>
                              <w:sz w:val="15"/>
                              <w:szCs w:val="15"/>
                              <w:lang w:val="sl-SI"/>
                            </w:rPr>
                          </w:pPr>
                          <w:r w:rsidRPr="002346BF">
                            <w:rPr>
                              <w:rFonts w:asciiTheme="minorHAnsi" w:hAnsiTheme="minorHAnsi" w:cstheme="minorHAnsi"/>
                              <w:b/>
                              <w:bCs/>
                              <w:color w:val="118ACB"/>
                              <w:sz w:val="15"/>
                              <w:szCs w:val="15"/>
                              <w:lang w:val="sl-SI"/>
                            </w:rPr>
                            <w:t>T</w:t>
                          </w:r>
                          <w:r w:rsidRPr="002346BF">
                            <w:rPr>
                              <w:rFonts w:asciiTheme="minorHAnsi" w:hAnsiTheme="minorHAnsi" w:cstheme="minorHAnsi"/>
                              <w:sz w:val="15"/>
                              <w:szCs w:val="15"/>
                              <w:lang w:val="sl-SI"/>
                            </w:rPr>
                            <w:tab/>
                            <w:t>+386 2 534 13 00</w:t>
                          </w:r>
                        </w:p>
                        <w:p w14:paraId="55114AAE" w14:textId="77777777" w:rsidR="00AD754B" w:rsidRPr="002346BF" w:rsidRDefault="00AD754B" w:rsidP="00AD754B">
                          <w:pPr>
                            <w:pStyle w:val="BasicParagraph"/>
                            <w:tabs>
                              <w:tab w:val="left" w:pos="160"/>
                            </w:tabs>
                            <w:spacing w:line="190" w:lineRule="atLeast"/>
                            <w:rPr>
                              <w:rFonts w:asciiTheme="minorHAnsi" w:hAnsiTheme="minorHAnsi" w:cstheme="minorHAnsi"/>
                              <w:sz w:val="15"/>
                              <w:szCs w:val="15"/>
                              <w:lang w:val="sl-SI"/>
                            </w:rPr>
                          </w:pPr>
                          <w:r w:rsidRPr="002346BF">
                            <w:rPr>
                              <w:rFonts w:asciiTheme="minorHAnsi" w:hAnsiTheme="minorHAnsi" w:cstheme="minorHAnsi"/>
                              <w:b/>
                              <w:bCs/>
                              <w:color w:val="118ACB"/>
                              <w:sz w:val="15"/>
                              <w:szCs w:val="15"/>
                              <w:lang w:val="sl-SI"/>
                            </w:rPr>
                            <w:t>E</w:t>
                          </w:r>
                          <w:r w:rsidRPr="002346BF">
                            <w:rPr>
                              <w:rFonts w:asciiTheme="minorHAnsi" w:hAnsiTheme="minorHAnsi" w:cstheme="minorHAnsi"/>
                              <w:sz w:val="15"/>
                              <w:szCs w:val="15"/>
                              <w:lang w:val="sl-SI"/>
                            </w:rPr>
                            <w:tab/>
                            <w:t>zdravstveni.dom@zd-ms.si</w:t>
                          </w:r>
                        </w:p>
                        <w:p w14:paraId="136ACD8E" w14:textId="77777777" w:rsidR="00AD754B" w:rsidRPr="002346BF" w:rsidRDefault="00AD754B" w:rsidP="00AD754B">
                          <w:pPr>
                            <w:spacing w:line="190" w:lineRule="atLeast"/>
                            <w:rPr>
                              <w:rFonts w:asciiTheme="minorHAnsi" w:hAnsiTheme="minorHAnsi" w:cstheme="minorHAnsi"/>
                            </w:rPr>
                          </w:pPr>
                          <w:r w:rsidRPr="002346BF">
                            <w:rPr>
                              <w:rFonts w:asciiTheme="minorHAnsi" w:hAnsiTheme="minorHAnsi" w:cstheme="minorHAns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B4B60F" id="_x0000_t202" coordsize="21600,21600" o:spt="202" path="m,l,21600r21600,l21600,xe">
              <v:stroke joinstyle="miter"/>
              <v:path gradientshapeok="t" o:connecttype="rect"/>
            </v:shapetype>
            <v:shape id="Polje z besedilom 12" o:spid="_x0000_s1029" type="#_x0000_t202" style="position:absolute;margin-left:372.65pt;margin-top:-52.1pt;width:129.2pt;height:41.2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" stroked="f">
              <v:textbox inset="0,0,0,0">
                <w:txbxContent>
                  <w:p w14:paraId="77355BD7" w14:textId="77777777" w:rsidR="00AD754B" w:rsidRPr="002346BF" w:rsidRDefault="00AD754B" w:rsidP="00AD754B">
                    <w:pPr>
                      <w:pStyle w:val="BasicParagraph"/>
                      <w:tabs>
                        <w:tab w:val="left" w:pos="160"/>
                      </w:tabs>
                      <w:spacing w:line="190" w:lineRule="atLeast"/>
                      <w:rPr>
                        <w:rFonts w:asciiTheme="minorHAnsi" w:hAnsiTheme="minorHAnsi" w:cstheme="minorHAnsi"/>
                        <w:sz w:val="15"/>
                        <w:szCs w:val="15"/>
                        <w:lang w:val="sl-SI"/>
                      </w:rPr>
                    </w:pPr>
                    <w:r w:rsidRPr="002346BF">
                      <w:rPr>
                        <w:rFonts w:asciiTheme="minorHAnsi" w:hAnsiTheme="minorHAnsi" w:cstheme="minorHAnsi"/>
                        <w:b/>
                        <w:bCs/>
                        <w:color w:val="118ACB"/>
                        <w:sz w:val="15"/>
                        <w:szCs w:val="15"/>
                        <w:lang w:val="sl-SI"/>
                      </w:rPr>
                      <w:t>T</w:t>
                    </w:r>
                    <w:r w:rsidRPr="002346BF">
                      <w:rPr>
                        <w:rFonts w:asciiTheme="minorHAnsi" w:hAnsiTheme="minorHAnsi" w:cstheme="minorHAnsi"/>
                        <w:sz w:val="15"/>
                        <w:szCs w:val="15"/>
                        <w:lang w:val="sl-SI"/>
                      </w:rPr>
                      <w:tab/>
                      <w:t>+386 2 534 13 00</w:t>
                    </w:r>
                  </w:p>
                  <w:p w14:paraId="55114AAE" w14:textId="77777777" w:rsidR="00AD754B" w:rsidRPr="002346BF" w:rsidRDefault="00AD754B" w:rsidP="00AD754B">
                    <w:pPr>
                      <w:pStyle w:val="BasicParagraph"/>
                      <w:tabs>
                        <w:tab w:val="left" w:pos="160"/>
                      </w:tabs>
                      <w:spacing w:line="190" w:lineRule="atLeast"/>
                      <w:rPr>
                        <w:rFonts w:asciiTheme="minorHAnsi" w:hAnsiTheme="minorHAnsi" w:cstheme="minorHAnsi"/>
                        <w:sz w:val="15"/>
                        <w:szCs w:val="15"/>
                        <w:lang w:val="sl-SI"/>
                      </w:rPr>
                    </w:pPr>
                    <w:r w:rsidRPr="002346BF">
                      <w:rPr>
                        <w:rFonts w:asciiTheme="minorHAnsi" w:hAnsiTheme="minorHAnsi" w:cstheme="minorHAnsi"/>
                        <w:b/>
                        <w:bCs/>
                        <w:color w:val="118ACB"/>
                        <w:sz w:val="15"/>
                        <w:szCs w:val="15"/>
                        <w:lang w:val="sl-SI"/>
                      </w:rPr>
                      <w:t>E</w:t>
                    </w:r>
                    <w:r w:rsidRPr="002346BF">
                      <w:rPr>
                        <w:rFonts w:asciiTheme="minorHAnsi" w:hAnsiTheme="minorHAnsi" w:cstheme="minorHAnsi"/>
                        <w:sz w:val="15"/>
                        <w:szCs w:val="15"/>
                        <w:lang w:val="sl-SI"/>
                      </w:rPr>
                      <w:tab/>
                      <w:t>zdravstveni.dom@zd-ms.si</w:t>
                    </w:r>
                  </w:p>
                  <w:p w14:paraId="136ACD8E" w14:textId="77777777" w:rsidR="00AD754B" w:rsidRPr="002346BF" w:rsidRDefault="00AD754B" w:rsidP="00AD754B">
                    <w:pPr>
                      <w:spacing w:line="190" w:lineRule="atLeast"/>
                      <w:rPr>
                        <w:rFonts w:asciiTheme="minorHAnsi" w:hAnsiTheme="minorHAnsi" w:cstheme="minorHAnsi"/>
                      </w:rPr>
                    </w:pPr>
                    <w:r w:rsidRPr="002346BF">
                      <w:rPr>
                        <w:rFonts w:asciiTheme="minorHAnsi" w:hAnsiTheme="minorHAnsi" w:cstheme="minorHAnsi"/>
                        <w:b/>
                        <w:bCs/>
                        <w:sz w:val="15"/>
                        <w:szCs w:val="15"/>
                      </w:rPr>
                      <w:t>www.zd-ms.si</w:t>
                    </w:r>
                  </w:p>
                </w:txbxContent>
              </v:textbox>
              <w10:wrap type="square"/>
            </v:shape>
          </w:pict>
        </mc:Fallback>
      </mc:AlternateContent>
    </w:r>
    <w:r w:rsidR="00521039">
      <w:rPr>
        <w:noProof/>
      </w:rPr>
      <mc:AlternateContent>
        <mc:Choice Requires="wps">
          <w:drawing>
            <wp:anchor distT="45720" distB="45720" distL="114300" distR="114300" simplePos="0" relativeHeight="251684864" behindDoc="0" locked="0" layoutInCell="1" allowOverlap="1" wp14:anchorId="1556BFCC" wp14:editId="702F3BCD">
              <wp:simplePos x="0" y="0"/>
              <wp:positionH relativeFrom="column">
                <wp:posOffset>3677285</wp:posOffset>
              </wp:positionH>
              <wp:positionV relativeFrom="paragraph">
                <wp:posOffset>-661670</wp:posOffset>
              </wp:positionV>
              <wp:extent cx="800100" cy="593090"/>
              <wp:effectExtent l="0" t="0" r="0" b="0"/>
              <wp:wrapSquare wrapText="bothSides"/>
              <wp:docPr id="11" name="Polje z besedilom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035C79FC" w14:textId="77777777" w:rsidR="00AD754B" w:rsidRPr="002A050D" w:rsidRDefault="00AD754B" w:rsidP="00AD754B">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DC07145" w14:textId="77777777" w:rsidR="00AD754B" w:rsidRPr="002A050D" w:rsidRDefault="00AD754B" w:rsidP="00AD754B">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556BFCC" id="Polje z besedilom 11" o:spid="_x0000_s1030" type="#_x0000_t202" style="position:absolute;margin-left:289.55pt;margin-top:-52.1pt;width:63pt;height:46.7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" stroked="f">
              <v:textbox inset="0,0,0,0">
                <w:txbxContent>
                  <w:p w14:paraId="035C79FC" w14:textId="77777777" w:rsidR="00AD754B" w:rsidRPr="002A050D" w:rsidRDefault="00AD754B" w:rsidP="00AD754B">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DC07145" w14:textId="77777777" w:rsidR="00AD754B" w:rsidRPr="002A050D" w:rsidRDefault="00AD754B" w:rsidP="00AD754B">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AFABA" w14:textId="38128226" w:rsidR="002730AD" w:rsidRPr="000818AF" w:rsidRDefault="002730AD"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21039">
      <w:rPr>
        <w:noProof/>
      </w:rPr>
      <mc:AlternateContent>
        <mc:Choice Requires="wps">
          <w:drawing>
            <wp:anchor distT="45720" distB="45720" distL="114300" distR="114300" simplePos="0" relativeHeight="251665408" behindDoc="0" locked="0" layoutInCell="1" allowOverlap="1" wp14:anchorId="4C307A94" wp14:editId="7D72CC3F">
              <wp:simplePos x="0" y="0"/>
              <wp:positionH relativeFrom="margin">
                <wp:posOffset>4566920</wp:posOffset>
              </wp:positionH>
              <wp:positionV relativeFrom="page">
                <wp:posOffset>457200</wp:posOffset>
              </wp:positionV>
              <wp:extent cx="1266825" cy="679450"/>
              <wp:effectExtent l="0" t="0" r="0" b="0"/>
              <wp:wrapSquare wrapText="bothSides"/>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307A94" id="_x0000_t202" coordsize="21600,21600" o:spt="202" path="m,l,21600r21600,l21600,xe">
              <v:stroke joinstyle="miter"/>
              <v:path gradientshapeok="t" o:connecttype="rect"/>
            </v:shapetype>
            <v:shape id="Polje z besedilom 10" o:spid="_x0000_s1031"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tLcEQIAAP0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" stroked="f">
              <v:textbo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730AD" w:rsidRPr="000818AF" w:rsidRDefault="002730AD" w:rsidP="00163D82">
    <w:pPr>
      <w:ind w:left="426"/>
      <w:rPr>
        <w:rFonts w:ascii="Arial" w:hAnsi="Arial" w:cs="Arial"/>
      </w:rPr>
    </w:pPr>
    <w:r w:rsidRPr="000818AF">
      <w:rPr>
        <w:rFonts w:ascii="Arial" w:hAnsi="Arial" w:cs="Arial"/>
      </w:rPr>
      <w:t xml:space="preserve">Ulica Štefana Kovača 73, </w:t>
    </w:r>
  </w:p>
  <w:p w14:paraId="15F7FA62" w14:textId="77777777" w:rsidR="002730AD" w:rsidRPr="000818AF" w:rsidRDefault="002730AD" w:rsidP="00163D82">
    <w:pPr>
      <w:ind w:left="426"/>
      <w:rPr>
        <w:rFonts w:ascii="Arial" w:hAnsi="Arial" w:cs="Arial"/>
      </w:rPr>
    </w:pPr>
    <w:r w:rsidRPr="000818AF">
      <w:rPr>
        <w:rFonts w:ascii="Arial" w:hAnsi="Arial" w:cs="Arial"/>
      </w:rPr>
      <w:t>SI-9224 Turnišče</w:t>
    </w:r>
  </w:p>
  <w:p w14:paraId="654D4D6D" w14:textId="77777777" w:rsidR="002730AD" w:rsidRDefault="002730AD" w:rsidP="00163D82">
    <w:pPr>
      <w:pStyle w:val="Glava"/>
      <w:ind w:right="-108"/>
      <w:rPr>
        <w:rStyle w:val="Hiperpovezava"/>
        <w:rFonts w:cs="Arial"/>
        <w:b/>
        <w:sz w:val="14"/>
        <w:szCs w:val="14"/>
      </w:rPr>
    </w:pPr>
    <w:r>
      <w:rPr>
        <w:i/>
        <w:szCs w:val="20"/>
      </w:rPr>
      <w:t xml:space="preserve">               </w:t>
    </w:r>
  </w:p>
  <w:p w14:paraId="74348A5A" w14:textId="77777777" w:rsidR="002730AD" w:rsidRPr="00905A56" w:rsidRDefault="002730AD" w:rsidP="00271AF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2BA1B" w14:textId="77777777" w:rsidR="00DC0D3E" w:rsidRDefault="00DC0D3E" w:rsidP="00DC0D3E">
    <w:pPr>
      <w:pStyle w:val="Glava"/>
    </w:pPr>
  </w:p>
  <w:p w14:paraId="223A6092" w14:textId="77777777" w:rsidR="00DC0D3E" w:rsidRDefault="00DC0D3E" w:rsidP="00DC0D3E">
    <w:pPr>
      <w:pStyle w:val="Glava"/>
    </w:pPr>
  </w:p>
  <w:p w14:paraId="349794CF" w14:textId="55034ABF" w:rsidR="00DC0D3E" w:rsidRPr="00AD754B" w:rsidRDefault="00DC0D3E" w:rsidP="00DC0D3E">
    <w:pPr>
      <w:pStyle w:val="Glava"/>
    </w:pPr>
    <w:r>
      <w:rPr>
        <w:noProof/>
        <w:lang w:eastAsia="sl-SI"/>
      </w:rPr>
      <w:drawing>
        <wp:anchor distT="0" distB="0" distL="114300" distR="114300" simplePos="0" relativeHeight="251687936" behindDoc="1" locked="0" layoutInCell="1" allowOverlap="1" wp14:anchorId="3634A5E3" wp14:editId="1CCCC365">
          <wp:simplePos x="0" y="0"/>
          <wp:positionH relativeFrom="page">
            <wp:posOffset>685165</wp:posOffset>
          </wp:positionH>
          <wp:positionV relativeFrom="topMargin">
            <wp:posOffset>328930</wp:posOffset>
          </wp:positionV>
          <wp:extent cx="935990" cy="593090"/>
          <wp:effectExtent l="0" t="0" r="0" b="0"/>
          <wp:wrapNone/>
          <wp:docPr id="37" name="Slika 37"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5990" cy="593090"/>
                  </a:xfrm>
                  <a:prstGeom prst="rect">
                    <a:avLst/>
                  </a:prstGeom>
                </pic:spPr>
              </pic:pic>
            </a:graphicData>
          </a:graphic>
          <wp14:sizeRelH relativeFrom="margin">
            <wp14:pctWidth>0</wp14:pctWidth>
          </wp14:sizeRelH>
          <wp14:sizeRelV relativeFrom="margin">
            <wp14:pctHeight>0</wp14:pctHeight>
          </wp14:sizeRelV>
        </wp:anchor>
      </w:drawing>
    </w:r>
    <w:r w:rsidR="00521039">
      <w:rPr>
        <w:noProof/>
      </w:rPr>
      <mc:AlternateContent>
        <mc:Choice Requires="wps">
          <w:drawing>
            <wp:anchor distT="45720" distB="45720" distL="114300" distR="114300" simplePos="0" relativeHeight="251689984" behindDoc="0" locked="0" layoutInCell="1" allowOverlap="1" wp14:anchorId="1D016295" wp14:editId="1AF5712B">
              <wp:simplePos x="0" y="0"/>
              <wp:positionH relativeFrom="column">
                <wp:posOffset>4732655</wp:posOffset>
              </wp:positionH>
              <wp:positionV relativeFrom="paragraph">
                <wp:posOffset>-661670</wp:posOffset>
              </wp:positionV>
              <wp:extent cx="1640840" cy="523875"/>
              <wp:effectExtent l="0" t="0" r="0" b="0"/>
              <wp:wrapSquare wrapText="bothSides"/>
              <wp:docPr id="9" name="Polje z besedilom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016A06E5" w14:textId="77777777" w:rsidR="00DC0D3E" w:rsidRPr="002346BF" w:rsidRDefault="00DC0D3E" w:rsidP="00DC0D3E">
                          <w:pPr>
                            <w:pStyle w:val="BasicParagraph"/>
                            <w:tabs>
                              <w:tab w:val="left" w:pos="160"/>
                            </w:tabs>
                            <w:spacing w:line="190" w:lineRule="atLeast"/>
                            <w:rPr>
                              <w:rFonts w:asciiTheme="minorHAnsi" w:hAnsiTheme="minorHAnsi" w:cstheme="minorHAnsi"/>
                              <w:sz w:val="15"/>
                              <w:szCs w:val="15"/>
                              <w:lang w:val="sl-SI"/>
                            </w:rPr>
                          </w:pPr>
                          <w:r w:rsidRPr="002346BF">
                            <w:rPr>
                              <w:rFonts w:asciiTheme="minorHAnsi" w:hAnsiTheme="minorHAnsi" w:cstheme="minorHAnsi"/>
                              <w:b/>
                              <w:bCs/>
                              <w:color w:val="118ACB"/>
                              <w:sz w:val="15"/>
                              <w:szCs w:val="15"/>
                              <w:lang w:val="sl-SI"/>
                            </w:rPr>
                            <w:t>T</w:t>
                          </w:r>
                          <w:r w:rsidRPr="002346BF">
                            <w:rPr>
                              <w:rFonts w:asciiTheme="minorHAnsi" w:hAnsiTheme="minorHAnsi" w:cstheme="minorHAnsi"/>
                              <w:sz w:val="15"/>
                              <w:szCs w:val="15"/>
                              <w:lang w:val="sl-SI"/>
                            </w:rPr>
                            <w:tab/>
                            <w:t>+386 2 534 13 00</w:t>
                          </w:r>
                        </w:p>
                        <w:p w14:paraId="5B972C12" w14:textId="77777777" w:rsidR="00DC0D3E" w:rsidRPr="002346BF" w:rsidRDefault="00DC0D3E" w:rsidP="00DC0D3E">
                          <w:pPr>
                            <w:pStyle w:val="BasicParagraph"/>
                            <w:tabs>
                              <w:tab w:val="left" w:pos="160"/>
                            </w:tabs>
                            <w:spacing w:line="190" w:lineRule="atLeast"/>
                            <w:rPr>
                              <w:rFonts w:asciiTheme="minorHAnsi" w:hAnsiTheme="minorHAnsi" w:cstheme="minorHAnsi"/>
                              <w:sz w:val="15"/>
                              <w:szCs w:val="15"/>
                              <w:lang w:val="sl-SI"/>
                            </w:rPr>
                          </w:pPr>
                          <w:r w:rsidRPr="002346BF">
                            <w:rPr>
                              <w:rFonts w:asciiTheme="minorHAnsi" w:hAnsiTheme="minorHAnsi" w:cstheme="minorHAnsi"/>
                              <w:b/>
                              <w:bCs/>
                              <w:color w:val="118ACB"/>
                              <w:sz w:val="15"/>
                              <w:szCs w:val="15"/>
                              <w:lang w:val="sl-SI"/>
                            </w:rPr>
                            <w:t>E</w:t>
                          </w:r>
                          <w:r w:rsidRPr="002346BF">
                            <w:rPr>
                              <w:rFonts w:asciiTheme="minorHAnsi" w:hAnsiTheme="minorHAnsi" w:cstheme="minorHAnsi"/>
                              <w:sz w:val="15"/>
                              <w:szCs w:val="15"/>
                              <w:lang w:val="sl-SI"/>
                            </w:rPr>
                            <w:tab/>
                            <w:t>zdravstveni.dom@zd-ms.si</w:t>
                          </w:r>
                        </w:p>
                        <w:p w14:paraId="5182A72D" w14:textId="77777777" w:rsidR="00DC0D3E" w:rsidRPr="002346BF" w:rsidRDefault="00DC0D3E" w:rsidP="00DC0D3E">
                          <w:pPr>
                            <w:spacing w:line="190" w:lineRule="atLeast"/>
                            <w:rPr>
                              <w:rFonts w:asciiTheme="minorHAnsi" w:hAnsiTheme="minorHAnsi" w:cstheme="minorHAnsi"/>
                            </w:rPr>
                          </w:pPr>
                          <w:r w:rsidRPr="002346BF">
                            <w:rPr>
                              <w:rFonts w:asciiTheme="minorHAnsi" w:hAnsiTheme="minorHAnsi" w:cstheme="minorHAns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016295" id="_x0000_t202" coordsize="21600,21600" o:spt="202" path="m,l,21600r21600,l21600,xe">
              <v:stroke joinstyle="miter"/>
              <v:path gradientshapeok="t" o:connecttype="rect"/>
            </v:shapetype>
            <v:shape id="Polje z besedilom 9" o:spid="_x0000_s1032" type="#_x0000_t202" style="position:absolute;margin-left:372.65pt;margin-top:-52.1pt;width:129.2pt;height:41.2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" stroked="f">
              <v:textbox inset="0,0,0,0">
                <w:txbxContent>
                  <w:p w14:paraId="016A06E5" w14:textId="77777777" w:rsidR="00DC0D3E" w:rsidRPr="002346BF" w:rsidRDefault="00DC0D3E" w:rsidP="00DC0D3E">
                    <w:pPr>
                      <w:pStyle w:val="BasicParagraph"/>
                      <w:tabs>
                        <w:tab w:val="left" w:pos="160"/>
                      </w:tabs>
                      <w:spacing w:line="190" w:lineRule="atLeast"/>
                      <w:rPr>
                        <w:rFonts w:asciiTheme="minorHAnsi" w:hAnsiTheme="minorHAnsi" w:cstheme="minorHAnsi"/>
                        <w:sz w:val="15"/>
                        <w:szCs w:val="15"/>
                        <w:lang w:val="sl-SI"/>
                      </w:rPr>
                    </w:pPr>
                    <w:r w:rsidRPr="002346BF">
                      <w:rPr>
                        <w:rFonts w:asciiTheme="minorHAnsi" w:hAnsiTheme="minorHAnsi" w:cstheme="minorHAnsi"/>
                        <w:b/>
                        <w:bCs/>
                        <w:color w:val="118ACB"/>
                        <w:sz w:val="15"/>
                        <w:szCs w:val="15"/>
                        <w:lang w:val="sl-SI"/>
                      </w:rPr>
                      <w:t>T</w:t>
                    </w:r>
                    <w:r w:rsidRPr="002346BF">
                      <w:rPr>
                        <w:rFonts w:asciiTheme="minorHAnsi" w:hAnsiTheme="minorHAnsi" w:cstheme="minorHAnsi"/>
                        <w:sz w:val="15"/>
                        <w:szCs w:val="15"/>
                        <w:lang w:val="sl-SI"/>
                      </w:rPr>
                      <w:tab/>
                      <w:t>+386 2 534 13 00</w:t>
                    </w:r>
                  </w:p>
                  <w:p w14:paraId="5B972C12" w14:textId="77777777" w:rsidR="00DC0D3E" w:rsidRPr="002346BF" w:rsidRDefault="00DC0D3E" w:rsidP="00DC0D3E">
                    <w:pPr>
                      <w:pStyle w:val="BasicParagraph"/>
                      <w:tabs>
                        <w:tab w:val="left" w:pos="160"/>
                      </w:tabs>
                      <w:spacing w:line="190" w:lineRule="atLeast"/>
                      <w:rPr>
                        <w:rFonts w:asciiTheme="minorHAnsi" w:hAnsiTheme="minorHAnsi" w:cstheme="minorHAnsi"/>
                        <w:sz w:val="15"/>
                        <w:szCs w:val="15"/>
                        <w:lang w:val="sl-SI"/>
                      </w:rPr>
                    </w:pPr>
                    <w:r w:rsidRPr="002346BF">
                      <w:rPr>
                        <w:rFonts w:asciiTheme="minorHAnsi" w:hAnsiTheme="minorHAnsi" w:cstheme="minorHAnsi"/>
                        <w:b/>
                        <w:bCs/>
                        <w:color w:val="118ACB"/>
                        <w:sz w:val="15"/>
                        <w:szCs w:val="15"/>
                        <w:lang w:val="sl-SI"/>
                      </w:rPr>
                      <w:t>E</w:t>
                    </w:r>
                    <w:r w:rsidRPr="002346BF">
                      <w:rPr>
                        <w:rFonts w:asciiTheme="minorHAnsi" w:hAnsiTheme="minorHAnsi" w:cstheme="minorHAnsi"/>
                        <w:sz w:val="15"/>
                        <w:szCs w:val="15"/>
                        <w:lang w:val="sl-SI"/>
                      </w:rPr>
                      <w:tab/>
                      <w:t>zdravstveni.dom@zd-ms.si</w:t>
                    </w:r>
                  </w:p>
                  <w:p w14:paraId="5182A72D" w14:textId="77777777" w:rsidR="00DC0D3E" w:rsidRPr="002346BF" w:rsidRDefault="00DC0D3E" w:rsidP="00DC0D3E">
                    <w:pPr>
                      <w:spacing w:line="190" w:lineRule="atLeast"/>
                      <w:rPr>
                        <w:rFonts w:asciiTheme="minorHAnsi" w:hAnsiTheme="minorHAnsi" w:cstheme="minorHAnsi"/>
                      </w:rPr>
                    </w:pPr>
                    <w:r w:rsidRPr="002346BF">
                      <w:rPr>
                        <w:rFonts w:asciiTheme="minorHAnsi" w:hAnsiTheme="minorHAnsi" w:cstheme="minorHAnsi"/>
                        <w:b/>
                        <w:bCs/>
                        <w:sz w:val="15"/>
                        <w:szCs w:val="15"/>
                      </w:rPr>
                      <w:t>www.zd-ms.si</w:t>
                    </w:r>
                  </w:p>
                </w:txbxContent>
              </v:textbox>
              <w10:wrap type="square"/>
            </v:shape>
          </w:pict>
        </mc:Fallback>
      </mc:AlternateContent>
    </w:r>
    <w:r w:rsidR="00521039">
      <w:rPr>
        <w:noProof/>
      </w:rPr>
      <mc:AlternateContent>
        <mc:Choice Requires="wps">
          <w:drawing>
            <wp:anchor distT="45720" distB="45720" distL="114300" distR="114300" simplePos="0" relativeHeight="251688960" behindDoc="0" locked="0" layoutInCell="1" allowOverlap="1" wp14:anchorId="5DEE126D" wp14:editId="0EBE1497">
              <wp:simplePos x="0" y="0"/>
              <wp:positionH relativeFrom="column">
                <wp:posOffset>3677285</wp:posOffset>
              </wp:positionH>
              <wp:positionV relativeFrom="paragraph">
                <wp:posOffset>-661670</wp:posOffset>
              </wp:positionV>
              <wp:extent cx="800100" cy="593090"/>
              <wp:effectExtent l="0" t="0" r="0" b="0"/>
              <wp:wrapSquare wrapText="bothSides"/>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1C543939" w14:textId="77777777" w:rsidR="00DC0D3E" w:rsidRPr="002A050D" w:rsidRDefault="00DC0D3E" w:rsidP="00DC0D3E">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6240B4F" w14:textId="77777777" w:rsidR="00DC0D3E" w:rsidRPr="002A050D" w:rsidRDefault="00DC0D3E" w:rsidP="00DC0D3E">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DEE126D" id="Polje z besedilom 8" o:spid="_x0000_s1033" type="#_x0000_t202" style="position:absolute;margin-left:289.55pt;margin-top:-52.1pt;width:63pt;height:46.7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" stroked="f">
              <v:textbox inset="0,0,0,0">
                <w:txbxContent>
                  <w:p w14:paraId="1C543939" w14:textId="77777777" w:rsidR="00DC0D3E" w:rsidRPr="002A050D" w:rsidRDefault="00DC0D3E" w:rsidP="00DC0D3E">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6240B4F" w14:textId="77777777" w:rsidR="00DC0D3E" w:rsidRPr="002A050D" w:rsidRDefault="00DC0D3E" w:rsidP="00DC0D3E">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tab/>
    </w:r>
  </w:p>
  <w:p w14:paraId="12D5BA75" w14:textId="77777777" w:rsidR="002730AD" w:rsidRDefault="002730AD" w:rsidP="00271AF1">
    <w:pPr>
      <w:pStyle w:val="Glava"/>
      <w:tabs>
        <w:tab w:val="clear" w:pos="4536"/>
        <w:tab w:val="clear" w:pos="9072"/>
        <w:tab w:val="left" w:pos="5595"/>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AF6A" w14:textId="56773AEB" w:rsidR="002730AD" w:rsidRPr="000818AF" w:rsidRDefault="002730AD"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21039">
      <w:rPr>
        <w:noProof/>
      </w:rPr>
      <mc:AlternateContent>
        <mc:Choice Requires="wps">
          <w:drawing>
            <wp:anchor distT="45720" distB="45720" distL="114300" distR="114300" simplePos="0" relativeHeight="251671552" behindDoc="0" locked="0" layoutInCell="1" allowOverlap="1" wp14:anchorId="7F48AADA" wp14:editId="1B7E4705">
              <wp:simplePos x="0" y="0"/>
              <wp:positionH relativeFrom="margin">
                <wp:posOffset>4566920</wp:posOffset>
              </wp:positionH>
              <wp:positionV relativeFrom="page">
                <wp:posOffset>457200</wp:posOffset>
              </wp:positionV>
              <wp:extent cx="1266825" cy="679450"/>
              <wp:effectExtent l="0" t="0" r="0" b="0"/>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48AADA" id="_x0000_t202" coordsize="21600,21600" o:spt="202" path="m,l,21600r21600,l21600,xe">
              <v:stroke joinstyle="miter"/>
              <v:path gradientshapeok="t" o:connecttype="rect"/>
            </v:shapetype>
            <v:shape id="Polje z besedilom 1" o:spid="_x0000_s1035"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jttEAIAAP0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" stroked="f">
              <v:textbo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730AD" w:rsidRPr="000818AF" w:rsidRDefault="002730AD" w:rsidP="008237CD">
    <w:pPr>
      <w:ind w:left="426"/>
      <w:rPr>
        <w:rFonts w:ascii="Arial" w:hAnsi="Arial" w:cs="Arial"/>
      </w:rPr>
    </w:pPr>
    <w:r w:rsidRPr="000818AF">
      <w:rPr>
        <w:rFonts w:ascii="Arial" w:hAnsi="Arial" w:cs="Arial"/>
      </w:rPr>
      <w:t xml:space="preserve">Ulica Štefana Kovača 73, </w:t>
    </w:r>
  </w:p>
  <w:p w14:paraId="0E35E875" w14:textId="77777777" w:rsidR="002730AD" w:rsidRPr="000818AF" w:rsidRDefault="002730AD" w:rsidP="008237CD">
    <w:pPr>
      <w:ind w:left="426"/>
      <w:rPr>
        <w:rFonts w:ascii="Arial" w:hAnsi="Arial" w:cs="Arial"/>
      </w:rPr>
    </w:pPr>
    <w:r w:rsidRPr="000818AF">
      <w:rPr>
        <w:rFonts w:ascii="Arial" w:hAnsi="Arial" w:cs="Arial"/>
      </w:rPr>
      <w:t>SI-9224 Turnišče</w:t>
    </w:r>
  </w:p>
  <w:p w14:paraId="7F0C9CBA" w14:textId="77777777" w:rsidR="002730AD" w:rsidRDefault="002730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6"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7"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10"/>
    <w:multiLevelType w:val="singleLevel"/>
    <w:tmpl w:val="00000010"/>
    <w:name w:val="WW8Num19"/>
    <w:lvl w:ilvl="0">
      <w:start w:val="1"/>
      <w:numFmt w:val="bullet"/>
      <w:pStyle w:val="RSnatevanje"/>
      <w:lvlText w:val=""/>
      <w:lvlJc w:val="left"/>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1"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376F37"/>
    <w:multiLevelType w:val="hybridMultilevel"/>
    <w:tmpl w:val="285809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1B2C6A"/>
    <w:multiLevelType w:val="hybridMultilevel"/>
    <w:tmpl w:val="206E8A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7C5471"/>
    <w:multiLevelType w:val="hybridMultilevel"/>
    <w:tmpl w:val="7CCC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6"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18"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A623574"/>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F4517E"/>
    <w:multiLevelType w:val="hybridMultilevel"/>
    <w:tmpl w:val="E124E1EA"/>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22"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3"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6"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E0D97"/>
    <w:multiLevelType w:val="hybridMultilevel"/>
    <w:tmpl w:val="2564B1D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752C58BF"/>
    <w:multiLevelType w:val="hybridMultilevel"/>
    <w:tmpl w:val="B62C5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33"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num w:numId="1" w16cid:durableId="2090416693">
    <w:abstractNumId w:val="23"/>
  </w:num>
  <w:num w:numId="2" w16cid:durableId="679504712">
    <w:abstractNumId w:val="32"/>
  </w:num>
  <w:num w:numId="3" w16cid:durableId="1223103696">
    <w:abstractNumId w:val="22"/>
  </w:num>
  <w:num w:numId="4" w16cid:durableId="1586306857">
    <w:abstractNumId w:val="0"/>
  </w:num>
  <w:num w:numId="5" w16cid:durableId="287473087">
    <w:abstractNumId w:val="1"/>
  </w:num>
  <w:num w:numId="6" w16cid:durableId="336422823">
    <w:abstractNumId w:val="2"/>
  </w:num>
  <w:num w:numId="7" w16cid:durableId="964695293">
    <w:abstractNumId w:val="3"/>
  </w:num>
  <w:num w:numId="8" w16cid:durableId="1271930457">
    <w:abstractNumId w:val="5"/>
  </w:num>
  <w:num w:numId="9" w16cid:durableId="1316031264">
    <w:abstractNumId w:val="7"/>
  </w:num>
  <w:num w:numId="10" w16cid:durableId="1498885326">
    <w:abstractNumId w:val="9"/>
  </w:num>
  <w:num w:numId="11" w16cid:durableId="1796564385">
    <w:abstractNumId w:val="10"/>
  </w:num>
  <w:num w:numId="12" w16cid:durableId="244341214">
    <w:abstractNumId w:val="17"/>
  </w:num>
  <w:num w:numId="13" w16cid:durableId="1249383605">
    <w:abstractNumId w:val="4"/>
  </w:num>
  <w:num w:numId="14" w16cid:durableId="131139147">
    <w:abstractNumId w:val="8"/>
  </w:num>
  <w:num w:numId="15" w16cid:durableId="798767907">
    <w:abstractNumId w:val="11"/>
  </w:num>
  <w:num w:numId="16" w16cid:durableId="623116298">
    <w:abstractNumId w:val="15"/>
  </w:num>
  <w:num w:numId="17" w16cid:durableId="1290820356">
    <w:abstractNumId w:val="30"/>
  </w:num>
  <w:num w:numId="18" w16cid:durableId="1615095102">
    <w:abstractNumId w:val="33"/>
  </w:num>
  <w:num w:numId="19" w16cid:durableId="8066846">
    <w:abstractNumId w:val="25"/>
  </w:num>
  <w:num w:numId="20" w16cid:durableId="1905406071">
    <w:abstractNumId w:val="31"/>
  </w:num>
  <w:num w:numId="21" w16cid:durableId="294261487">
    <w:abstractNumId w:val="14"/>
  </w:num>
  <w:num w:numId="22" w16cid:durableId="48387712">
    <w:abstractNumId w:val="21"/>
  </w:num>
  <w:num w:numId="23" w16cid:durableId="1094664518">
    <w:abstractNumId w:val="26"/>
  </w:num>
  <w:num w:numId="24" w16cid:durableId="549346331">
    <w:abstractNumId w:val="16"/>
  </w:num>
  <w:num w:numId="25" w16cid:durableId="186673921">
    <w:abstractNumId w:val="18"/>
  </w:num>
  <w:num w:numId="26" w16cid:durableId="1555779107">
    <w:abstractNumId w:val="19"/>
  </w:num>
  <w:num w:numId="27" w16cid:durableId="421224681">
    <w:abstractNumId w:val="27"/>
  </w:num>
  <w:num w:numId="28" w16cid:durableId="1177038412">
    <w:abstractNumId w:val="24"/>
  </w:num>
  <w:num w:numId="29" w16cid:durableId="195119650">
    <w:abstractNumId w:val="28"/>
  </w:num>
  <w:num w:numId="30" w16cid:durableId="1394037498">
    <w:abstractNumId w:val="12"/>
  </w:num>
  <w:num w:numId="31" w16cid:durableId="1113133023">
    <w:abstractNumId w:val="13"/>
  </w:num>
  <w:num w:numId="32" w16cid:durableId="2046980613">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forms" w:enforcement="1" w:cryptProviderType="rsaAES" w:cryptAlgorithmClass="hash" w:cryptAlgorithmType="typeAny" w:cryptAlgorithmSid="14" w:cryptSpinCount="100000" w:hash="pUetSbhDxjSfQ1S0Pj/FMzThj66lzXa6BqFhHBBx8UxsKEOCmsKaT0k5QVmdi0tuoAH7pGaS6SCBDJzhpJxkCQ==" w:salt="dNlU8kiDcw30JRYI8S1bow=="/>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0BA"/>
    <w:rsid w:val="00003901"/>
    <w:rsid w:val="0001189B"/>
    <w:rsid w:val="000120C8"/>
    <w:rsid w:val="00020765"/>
    <w:rsid w:val="000223E6"/>
    <w:rsid w:val="00027D27"/>
    <w:rsid w:val="00034354"/>
    <w:rsid w:val="00040641"/>
    <w:rsid w:val="00047A56"/>
    <w:rsid w:val="00051AB9"/>
    <w:rsid w:val="00066541"/>
    <w:rsid w:val="00070808"/>
    <w:rsid w:val="000721FD"/>
    <w:rsid w:val="00072EAD"/>
    <w:rsid w:val="000759DC"/>
    <w:rsid w:val="00076EE3"/>
    <w:rsid w:val="00085FFB"/>
    <w:rsid w:val="00094881"/>
    <w:rsid w:val="00095F81"/>
    <w:rsid w:val="000A1376"/>
    <w:rsid w:val="000A5AF4"/>
    <w:rsid w:val="000B58A8"/>
    <w:rsid w:val="000B6474"/>
    <w:rsid w:val="000C0620"/>
    <w:rsid w:val="000C593A"/>
    <w:rsid w:val="000D0DE4"/>
    <w:rsid w:val="000E45F6"/>
    <w:rsid w:val="000F02A2"/>
    <w:rsid w:val="000F08EE"/>
    <w:rsid w:val="000F175C"/>
    <w:rsid w:val="000F19C7"/>
    <w:rsid w:val="000F43B9"/>
    <w:rsid w:val="000F7679"/>
    <w:rsid w:val="00100429"/>
    <w:rsid w:val="001067FA"/>
    <w:rsid w:val="00106F00"/>
    <w:rsid w:val="001215A4"/>
    <w:rsid w:val="00122976"/>
    <w:rsid w:val="00122CEF"/>
    <w:rsid w:val="00123EA7"/>
    <w:rsid w:val="001259F1"/>
    <w:rsid w:val="00127383"/>
    <w:rsid w:val="00127F8B"/>
    <w:rsid w:val="001329D9"/>
    <w:rsid w:val="001413F2"/>
    <w:rsid w:val="00142583"/>
    <w:rsid w:val="001428D4"/>
    <w:rsid w:val="001436B7"/>
    <w:rsid w:val="0015012C"/>
    <w:rsid w:val="00154DFB"/>
    <w:rsid w:val="00163D82"/>
    <w:rsid w:val="00165493"/>
    <w:rsid w:val="0017182F"/>
    <w:rsid w:val="00175887"/>
    <w:rsid w:val="00180BEE"/>
    <w:rsid w:val="00181726"/>
    <w:rsid w:val="00182C35"/>
    <w:rsid w:val="00184590"/>
    <w:rsid w:val="0018497E"/>
    <w:rsid w:val="00187D83"/>
    <w:rsid w:val="00194CCC"/>
    <w:rsid w:val="001A11A3"/>
    <w:rsid w:val="001A5471"/>
    <w:rsid w:val="001A7719"/>
    <w:rsid w:val="001B269B"/>
    <w:rsid w:val="001B32A4"/>
    <w:rsid w:val="001B4202"/>
    <w:rsid w:val="001B736B"/>
    <w:rsid w:val="001C2385"/>
    <w:rsid w:val="001C3A9D"/>
    <w:rsid w:val="001C6FB1"/>
    <w:rsid w:val="001D0AC1"/>
    <w:rsid w:val="001E03D1"/>
    <w:rsid w:val="001E05D1"/>
    <w:rsid w:val="001E3D8A"/>
    <w:rsid w:val="001F0F38"/>
    <w:rsid w:val="001F1861"/>
    <w:rsid w:val="001F7880"/>
    <w:rsid w:val="0020159C"/>
    <w:rsid w:val="00204DF3"/>
    <w:rsid w:val="00206C24"/>
    <w:rsid w:val="00206E80"/>
    <w:rsid w:val="00211C7B"/>
    <w:rsid w:val="00212A41"/>
    <w:rsid w:val="00213AD7"/>
    <w:rsid w:val="00213B4F"/>
    <w:rsid w:val="00214604"/>
    <w:rsid w:val="002205D4"/>
    <w:rsid w:val="00225F38"/>
    <w:rsid w:val="00233674"/>
    <w:rsid w:val="00233FAC"/>
    <w:rsid w:val="00233FEB"/>
    <w:rsid w:val="00235CB8"/>
    <w:rsid w:val="00244276"/>
    <w:rsid w:val="002450AF"/>
    <w:rsid w:val="0024589A"/>
    <w:rsid w:val="00245FA6"/>
    <w:rsid w:val="002614CA"/>
    <w:rsid w:val="002615F6"/>
    <w:rsid w:val="002673F0"/>
    <w:rsid w:val="002716BD"/>
    <w:rsid w:val="00271AF1"/>
    <w:rsid w:val="00272755"/>
    <w:rsid w:val="002730AD"/>
    <w:rsid w:val="002736C3"/>
    <w:rsid w:val="00274236"/>
    <w:rsid w:val="00274DE7"/>
    <w:rsid w:val="00275AAA"/>
    <w:rsid w:val="00275DA1"/>
    <w:rsid w:val="00296F2C"/>
    <w:rsid w:val="002C7067"/>
    <w:rsid w:val="002D1424"/>
    <w:rsid w:val="002D6804"/>
    <w:rsid w:val="002D7A83"/>
    <w:rsid w:val="002E0656"/>
    <w:rsid w:val="002E6CD4"/>
    <w:rsid w:val="002E73BD"/>
    <w:rsid w:val="002F5982"/>
    <w:rsid w:val="002F6BFC"/>
    <w:rsid w:val="002F7E02"/>
    <w:rsid w:val="00300ABB"/>
    <w:rsid w:val="003038B6"/>
    <w:rsid w:val="00304669"/>
    <w:rsid w:val="0031064D"/>
    <w:rsid w:val="003138B0"/>
    <w:rsid w:val="00313EA3"/>
    <w:rsid w:val="00327A9A"/>
    <w:rsid w:val="00342CE8"/>
    <w:rsid w:val="00344815"/>
    <w:rsid w:val="00345C3A"/>
    <w:rsid w:val="003461AA"/>
    <w:rsid w:val="0034656B"/>
    <w:rsid w:val="00346709"/>
    <w:rsid w:val="0035178E"/>
    <w:rsid w:val="00352989"/>
    <w:rsid w:val="00356466"/>
    <w:rsid w:val="00362DD8"/>
    <w:rsid w:val="0036402A"/>
    <w:rsid w:val="0036532D"/>
    <w:rsid w:val="00372E81"/>
    <w:rsid w:val="00373C1A"/>
    <w:rsid w:val="00374449"/>
    <w:rsid w:val="003764CB"/>
    <w:rsid w:val="00376AD2"/>
    <w:rsid w:val="00377F5B"/>
    <w:rsid w:val="003824FB"/>
    <w:rsid w:val="00384654"/>
    <w:rsid w:val="00387892"/>
    <w:rsid w:val="00390D10"/>
    <w:rsid w:val="00392BDB"/>
    <w:rsid w:val="003A403E"/>
    <w:rsid w:val="003A47D7"/>
    <w:rsid w:val="003A62C4"/>
    <w:rsid w:val="003A65D6"/>
    <w:rsid w:val="003A6F9D"/>
    <w:rsid w:val="003A7565"/>
    <w:rsid w:val="003B2133"/>
    <w:rsid w:val="003B540D"/>
    <w:rsid w:val="003C10C4"/>
    <w:rsid w:val="003C6453"/>
    <w:rsid w:val="003D7E5A"/>
    <w:rsid w:val="003E32E7"/>
    <w:rsid w:val="003E3C37"/>
    <w:rsid w:val="003F1D97"/>
    <w:rsid w:val="00401719"/>
    <w:rsid w:val="00402FCA"/>
    <w:rsid w:val="00406F39"/>
    <w:rsid w:val="00410666"/>
    <w:rsid w:val="00413880"/>
    <w:rsid w:val="004149E3"/>
    <w:rsid w:val="00416091"/>
    <w:rsid w:val="0042180D"/>
    <w:rsid w:val="00425F5F"/>
    <w:rsid w:val="00430CF9"/>
    <w:rsid w:val="004328E0"/>
    <w:rsid w:val="004338FE"/>
    <w:rsid w:val="00436EA5"/>
    <w:rsid w:val="00440C35"/>
    <w:rsid w:val="004427F0"/>
    <w:rsid w:val="004454B4"/>
    <w:rsid w:val="00446BC5"/>
    <w:rsid w:val="00454375"/>
    <w:rsid w:val="004623EC"/>
    <w:rsid w:val="00462785"/>
    <w:rsid w:val="0046415E"/>
    <w:rsid w:val="0046467D"/>
    <w:rsid w:val="00467104"/>
    <w:rsid w:val="004675DB"/>
    <w:rsid w:val="00467C36"/>
    <w:rsid w:val="00472C0D"/>
    <w:rsid w:val="004763CF"/>
    <w:rsid w:val="004776A8"/>
    <w:rsid w:val="00480E8A"/>
    <w:rsid w:val="00484485"/>
    <w:rsid w:val="0048537B"/>
    <w:rsid w:val="0048657A"/>
    <w:rsid w:val="0048725B"/>
    <w:rsid w:val="00487F7D"/>
    <w:rsid w:val="004978EF"/>
    <w:rsid w:val="004A20B4"/>
    <w:rsid w:val="004A2CEE"/>
    <w:rsid w:val="004A64F1"/>
    <w:rsid w:val="004A7F97"/>
    <w:rsid w:val="004B2830"/>
    <w:rsid w:val="004B4FD0"/>
    <w:rsid w:val="004B5ACD"/>
    <w:rsid w:val="004B71E4"/>
    <w:rsid w:val="004C2E17"/>
    <w:rsid w:val="004C3903"/>
    <w:rsid w:val="004D58CA"/>
    <w:rsid w:val="004E3565"/>
    <w:rsid w:val="004E3FCF"/>
    <w:rsid w:val="004E67C5"/>
    <w:rsid w:val="004F23C8"/>
    <w:rsid w:val="004F572B"/>
    <w:rsid w:val="004F6C87"/>
    <w:rsid w:val="004F7A6D"/>
    <w:rsid w:val="0050217A"/>
    <w:rsid w:val="005045E3"/>
    <w:rsid w:val="0051082C"/>
    <w:rsid w:val="00511030"/>
    <w:rsid w:val="00521039"/>
    <w:rsid w:val="005221CF"/>
    <w:rsid w:val="00523855"/>
    <w:rsid w:val="005335E8"/>
    <w:rsid w:val="00534BF3"/>
    <w:rsid w:val="00547B04"/>
    <w:rsid w:val="005513E2"/>
    <w:rsid w:val="0055255B"/>
    <w:rsid w:val="005530AA"/>
    <w:rsid w:val="00553AEB"/>
    <w:rsid w:val="0056060A"/>
    <w:rsid w:val="005643A7"/>
    <w:rsid w:val="00565877"/>
    <w:rsid w:val="005727B8"/>
    <w:rsid w:val="00573582"/>
    <w:rsid w:val="00575E53"/>
    <w:rsid w:val="0058004F"/>
    <w:rsid w:val="00582D5B"/>
    <w:rsid w:val="00583881"/>
    <w:rsid w:val="005964BD"/>
    <w:rsid w:val="00597BF2"/>
    <w:rsid w:val="005A3892"/>
    <w:rsid w:val="005A7614"/>
    <w:rsid w:val="005B0B97"/>
    <w:rsid w:val="005B1665"/>
    <w:rsid w:val="005B55D2"/>
    <w:rsid w:val="005B5F5D"/>
    <w:rsid w:val="005C35A3"/>
    <w:rsid w:val="005C7A5E"/>
    <w:rsid w:val="005D6122"/>
    <w:rsid w:val="005E1B18"/>
    <w:rsid w:val="005E4F8B"/>
    <w:rsid w:val="005F094D"/>
    <w:rsid w:val="005F0ACF"/>
    <w:rsid w:val="005F1ED5"/>
    <w:rsid w:val="005F3335"/>
    <w:rsid w:val="00600092"/>
    <w:rsid w:val="006012F8"/>
    <w:rsid w:val="00601313"/>
    <w:rsid w:val="00607EFC"/>
    <w:rsid w:val="00612E46"/>
    <w:rsid w:val="00625AAF"/>
    <w:rsid w:val="00625CBD"/>
    <w:rsid w:val="00631BC8"/>
    <w:rsid w:val="00632E60"/>
    <w:rsid w:val="00636229"/>
    <w:rsid w:val="0063715D"/>
    <w:rsid w:val="00637A61"/>
    <w:rsid w:val="0064002D"/>
    <w:rsid w:val="006558F4"/>
    <w:rsid w:val="00656BD5"/>
    <w:rsid w:val="00657520"/>
    <w:rsid w:val="00664CCE"/>
    <w:rsid w:val="00665F7F"/>
    <w:rsid w:val="00671FFE"/>
    <w:rsid w:val="0067229A"/>
    <w:rsid w:val="00672E6A"/>
    <w:rsid w:val="0067770A"/>
    <w:rsid w:val="0068128E"/>
    <w:rsid w:val="00683E96"/>
    <w:rsid w:val="00693458"/>
    <w:rsid w:val="0069780A"/>
    <w:rsid w:val="006A0017"/>
    <w:rsid w:val="006A2812"/>
    <w:rsid w:val="006A5822"/>
    <w:rsid w:val="006B128C"/>
    <w:rsid w:val="006B4AFC"/>
    <w:rsid w:val="006B5CF0"/>
    <w:rsid w:val="006C299D"/>
    <w:rsid w:val="006C67C0"/>
    <w:rsid w:val="006D019C"/>
    <w:rsid w:val="006D34E8"/>
    <w:rsid w:val="006E7613"/>
    <w:rsid w:val="006F658A"/>
    <w:rsid w:val="00703262"/>
    <w:rsid w:val="007036C7"/>
    <w:rsid w:val="00712BDD"/>
    <w:rsid w:val="00731138"/>
    <w:rsid w:val="00732F03"/>
    <w:rsid w:val="00746231"/>
    <w:rsid w:val="007515F4"/>
    <w:rsid w:val="00755050"/>
    <w:rsid w:val="00762367"/>
    <w:rsid w:val="00763D28"/>
    <w:rsid w:val="00763D4C"/>
    <w:rsid w:val="0078352E"/>
    <w:rsid w:val="0078364A"/>
    <w:rsid w:val="00787848"/>
    <w:rsid w:val="00790CC0"/>
    <w:rsid w:val="00791E6E"/>
    <w:rsid w:val="00793E11"/>
    <w:rsid w:val="007A068F"/>
    <w:rsid w:val="007A0A9B"/>
    <w:rsid w:val="007A5412"/>
    <w:rsid w:val="007B44E7"/>
    <w:rsid w:val="007B60A8"/>
    <w:rsid w:val="007B6D50"/>
    <w:rsid w:val="007B7D12"/>
    <w:rsid w:val="007C42FB"/>
    <w:rsid w:val="007C796B"/>
    <w:rsid w:val="007D7DEB"/>
    <w:rsid w:val="007E2133"/>
    <w:rsid w:val="007E44A8"/>
    <w:rsid w:val="007F3564"/>
    <w:rsid w:val="007F51B0"/>
    <w:rsid w:val="007F626B"/>
    <w:rsid w:val="007F7BA0"/>
    <w:rsid w:val="008016E4"/>
    <w:rsid w:val="008037EA"/>
    <w:rsid w:val="00805AB8"/>
    <w:rsid w:val="008149F7"/>
    <w:rsid w:val="008237CD"/>
    <w:rsid w:val="00827C18"/>
    <w:rsid w:val="00836E3D"/>
    <w:rsid w:val="008370BA"/>
    <w:rsid w:val="00837A9E"/>
    <w:rsid w:val="00847BD8"/>
    <w:rsid w:val="00852F5D"/>
    <w:rsid w:val="00853C27"/>
    <w:rsid w:val="0086062E"/>
    <w:rsid w:val="00860B62"/>
    <w:rsid w:val="0086213A"/>
    <w:rsid w:val="008643BC"/>
    <w:rsid w:val="00882AD8"/>
    <w:rsid w:val="008846D0"/>
    <w:rsid w:val="00884DD2"/>
    <w:rsid w:val="00885580"/>
    <w:rsid w:val="00890BE2"/>
    <w:rsid w:val="008A6160"/>
    <w:rsid w:val="008A61D8"/>
    <w:rsid w:val="008B5E2E"/>
    <w:rsid w:val="008C7063"/>
    <w:rsid w:val="008D0DF6"/>
    <w:rsid w:val="008D6726"/>
    <w:rsid w:val="008E7438"/>
    <w:rsid w:val="008F239F"/>
    <w:rsid w:val="00902BF0"/>
    <w:rsid w:val="00904D12"/>
    <w:rsid w:val="00906A80"/>
    <w:rsid w:val="00923477"/>
    <w:rsid w:val="00930E6A"/>
    <w:rsid w:val="00934EA0"/>
    <w:rsid w:val="00935A9B"/>
    <w:rsid w:val="0093637C"/>
    <w:rsid w:val="00946318"/>
    <w:rsid w:val="00947759"/>
    <w:rsid w:val="00951AB2"/>
    <w:rsid w:val="009523F5"/>
    <w:rsid w:val="00965C7A"/>
    <w:rsid w:val="00972890"/>
    <w:rsid w:val="00974901"/>
    <w:rsid w:val="009755FB"/>
    <w:rsid w:val="0097671D"/>
    <w:rsid w:val="00977AAD"/>
    <w:rsid w:val="009808BE"/>
    <w:rsid w:val="00991C6C"/>
    <w:rsid w:val="00991F1F"/>
    <w:rsid w:val="00997BC3"/>
    <w:rsid w:val="009A01CA"/>
    <w:rsid w:val="009A06CC"/>
    <w:rsid w:val="009A3F3D"/>
    <w:rsid w:val="009B1E5F"/>
    <w:rsid w:val="009B201F"/>
    <w:rsid w:val="009B56A7"/>
    <w:rsid w:val="009C1637"/>
    <w:rsid w:val="009C6976"/>
    <w:rsid w:val="009C7255"/>
    <w:rsid w:val="009D051A"/>
    <w:rsid w:val="009D45D3"/>
    <w:rsid w:val="009D5960"/>
    <w:rsid w:val="009D79BD"/>
    <w:rsid w:val="009E07F8"/>
    <w:rsid w:val="009F0C97"/>
    <w:rsid w:val="009F1193"/>
    <w:rsid w:val="009F5888"/>
    <w:rsid w:val="009F6B0F"/>
    <w:rsid w:val="00A072B4"/>
    <w:rsid w:val="00A16E35"/>
    <w:rsid w:val="00A3013E"/>
    <w:rsid w:val="00A315EF"/>
    <w:rsid w:val="00A33439"/>
    <w:rsid w:val="00A3423C"/>
    <w:rsid w:val="00A3448E"/>
    <w:rsid w:val="00A375D5"/>
    <w:rsid w:val="00A37CD9"/>
    <w:rsid w:val="00A42328"/>
    <w:rsid w:val="00A46E6F"/>
    <w:rsid w:val="00A47186"/>
    <w:rsid w:val="00A50A3A"/>
    <w:rsid w:val="00A52005"/>
    <w:rsid w:val="00A52CC3"/>
    <w:rsid w:val="00A536E2"/>
    <w:rsid w:val="00A55F25"/>
    <w:rsid w:val="00A55FA3"/>
    <w:rsid w:val="00A56F03"/>
    <w:rsid w:val="00A60E88"/>
    <w:rsid w:val="00A62746"/>
    <w:rsid w:val="00A76F51"/>
    <w:rsid w:val="00A81FCE"/>
    <w:rsid w:val="00A8277F"/>
    <w:rsid w:val="00A82FA3"/>
    <w:rsid w:val="00A83174"/>
    <w:rsid w:val="00A84010"/>
    <w:rsid w:val="00A901EB"/>
    <w:rsid w:val="00AB3C47"/>
    <w:rsid w:val="00AC3757"/>
    <w:rsid w:val="00AC42D0"/>
    <w:rsid w:val="00AC62C4"/>
    <w:rsid w:val="00AD0DD4"/>
    <w:rsid w:val="00AD3951"/>
    <w:rsid w:val="00AD7306"/>
    <w:rsid w:val="00AD754B"/>
    <w:rsid w:val="00AE5FC2"/>
    <w:rsid w:val="00AF0964"/>
    <w:rsid w:val="00AF0CCF"/>
    <w:rsid w:val="00AF352C"/>
    <w:rsid w:val="00AF7BD7"/>
    <w:rsid w:val="00B0460A"/>
    <w:rsid w:val="00B11092"/>
    <w:rsid w:val="00B11219"/>
    <w:rsid w:val="00B2076F"/>
    <w:rsid w:val="00B223E7"/>
    <w:rsid w:val="00B230B5"/>
    <w:rsid w:val="00B3083B"/>
    <w:rsid w:val="00B31D72"/>
    <w:rsid w:val="00B35306"/>
    <w:rsid w:val="00B370E0"/>
    <w:rsid w:val="00B41565"/>
    <w:rsid w:val="00B41B8E"/>
    <w:rsid w:val="00B43BB6"/>
    <w:rsid w:val="00B47173"/>
    <w:rsid w:val="00B520FA"/>
    <w:rsid w:val="00B54146"/>
    <w:rsid w:val="00B617AB"/>
    <w:rsid w:val="00B61F5D"/>
    <w:rsid w:val="00B62A89"/>
    <w:rsid w:val="00B630B2"/>
    <w:rsid w:val="00B64E3C"/>
    <w:rsid w:val="00B657A3"/>
    <w:rsid w:val="00B66173"/>
    <w:rsid w:val="00B744BB"/>
    <w:rsid w:val="00B757F1"/>
    <w:rsid w:val="00B8216A"/>
    <w:rsid w:val="00B91C25"/>
    <w:rsid w:val="00BA23ED"/>
    <w:rsid w:val="00BA6338"/>
    <w:rsid w:val="00BA76CF"/>
    <w:rsid w:val="00BB3AB7"/>
    <w:rsid w:val="00BB40B4"/>
    <w:rsid w:val="00BB4757"/>
    <w:rsid w:val="00BB635C"/>
    <w:rsid w:val="00BB70D9"/>
    <w:rsid w:val="00BC401E"/>
    <w:rsid w:val="00BC640C"/>
    <w:rsid w:val="00BC7115"/>
    <w:rsid w:val="00BC7F41"/>
    <w:rsid w:val="00BD0183"/>
    <w:rsid w:val="00BD458A"/>
    <w:rsid w:val="00BE0AA3"/>
    <w:rsid w:val="00BE6133"/>
    <w:rsid w:val="00BE7251"/>
    <w:rsid w:val="00C00230"/>
    <w:rsid w:val="00C01316"/>
    <w:rsid w:val="00C01F50"/>
    <w:rsid w:val="00C02464"/>
    <w:rsid w:val="00C04DD8"/>
    <w:rsid w:val="00C06401"/>
    <w:rsid w:val="00C1042A"/>
    <w:rsid w:val="00C17414"/>
    <w:rsid w:val="00C21EFD"/>
    <w:rsid w:val="00C2217F"/>
    <w:rsid w:val="00C27D03"/>
    <w:rsid w:val="00C36CBB"/>
    <w:rsid w:val="00C40272"/>
    <w:rsid w:val="00C51AB3"/>
    <w:rsid w:val="00C53ED1"/>
    <w:rsid w:val="00C54838"/>
    <w:rsid w:val="00C661D7"/>
    <w:rsid w:val="00C704B7"/>
    <w:rsid w:val="00C7230E"/>
    <w:rsid w:val="00C7769E"/>
    <w:rsid w:val="00C80A00"/>
    <w:rsid w:val="00C816B2"/>
    <w:rsid w:val="00C832C2"/>
    <w:rsid w:val="00C9285E"/>
    <w:rsid w:val="00C943AC"/>
    <w:rsid w:val="00CA011E"/>
    <w:rsid w:val="00CA097C"/>
    <w:rsid w:val="00CA0A34"/>
    <w:rsid w:val="00CA361E"/>
    <w:rsid w:val="00CA7408"/>
    <w:rsid w:val="00CB38CB"/>
    <w:rsid w:val="00CB5ED2"/>
    <w:rsid w:val="00CB6FF1"/>
    <w:rsid w:val="00CC0016"/>
    <w:rsid w:val="00CD2A58"/>
    <w:rsid w:val="00CD36A7"/>
    <w:rsid w:val="00CD7CE7"/>
    <w:rsid w:val="00CF183B"/>
    <w:rsid w:val="00CF49F6"/>
    <w:rsid w:val="00CF73D6"/>
    <w:rsid w:val="00CF74C1"/>
    <w:rsid w:val="00D029D2"/>
    <w:rsid w:val="00D02DDB"/>
    <w:rsid w:val="00D1745D"/>
    <w:rsid w:val="00D20B61"/>
    <w:rsid w:val="00D241D8"/>
    <w:rsid w:val="00D24CE9"/>
    <w:rsid w:val="00D34D68"/>
    <w:rsid w:val="00D409E5"/>
    <w:rsid w:val="00D42A45"/>
    <w:rsid w:val="00D47373"/>
    <w:rsid w:val="00D47B34"/>
    <w:rsid w:val="00D53880"/>
    <w:rsid w:val="00D64E4E"/>
    <w:rsid w:val="00D664AF"/>
    <w:rsid w:val="00D71E03"/>
    <w:rsid w:val="00D75B02"/>
    <w:rsid w:val="00D824CD"/>
    <w:rsid w:val="00D84F0E"/>
    <w:rsid w:val="00D939E2"/>
    <w:rsid w:val="00D93AB1"/>
    <w:rsid w:val="00D94C87"/>
    <w:rsid w:val="00D952D4"/>
    <w:rsid w:val="00D960CD"/>
    <w:rsid w:val="00D96BA5"/>
    <w:rsid w:val="00DB2430"/>
    <w:rsid w:val="00DB3682"/>
    <w:rsid w:val="00DB469B"/>
    <w:rsid w:val="00DB4756"/>
    <w:rsid w:val="00DB4878"/>
    <w:rsid w:val="00DB58AC"/>
    <w:rsid w:val="00DC0D3E"/>
    <w:rsid w:val="00DC156C"/>
    <w:rsid w:val="00DC6DA4"/>
    <w:rsid w:val="00DE3A4B"/>
    <w:rsid w:val="00DE43D9"/>
    <w:rsid w:val="00DE48C6"/>
    <w:rsid w:val="00DE6655"/>
    <w:rsid w:val="00DF0448"/>
    <w:rsid w:val="00DF234B"/>
    <w:rsid w:val="00DF276B"/>
    <w:rsid w:val="00DF327E"/>
    <w:rsid w:val="00E0414A"/>
    <w:rsid w:val="00E04253"/>
    <w:rsid w:val="00E054CD"/>
    <w:rsid w:val="00E07442"/>
    <w:rsid w:val="00E07AF8"/>
    <w:rsid w:val="00E20CBE"/>
    <w:rsid w:val="00E227C6"/>
    <w:rsid w:val="00E22A4E"/>
    <w:rsid w:val="00E23BF5"/>
    <w:rsid w:val="00E30E13"/>
    <w:rsid w:val="00E3114D"/>
    <w:rsid w:val="00E315C2"/>
    <w:rsid w:val="00E367D8"/>
    <w:rsid w:val="00E375FC"/>
    <w:rsid w:val="00E45FDC"/>
    <w:rsid w:val="00E4758D"/>
    <w:rsid w:val="00E5246B"/>
    <w:rsid w:val="00E53A89"/>
    <w:rsid w:val="00E544C5"/>
    <w:rsid w:val="00E609B4"/>
    <w:rsid w:val="00E60CAD"/>
    <w:rsid w:val="00E64522"/>
    <w:rsid w:val="00E65BC0"/>
    <w:rsid w:val="00E749A4"/>
    <w:rsid w:val="00E779F7"/>
    <w:rsid w:val="00E87921"/>
    <w:rsid w:val="00E90069"/>
    <w:rsid w:val="00EA4196"/>
    <w:rsid w:val="00EA5130"/>
    <w:rsid w:val="00EA63CC"/>
    <w:rsid w:val="00EA6982"/>
    <w:rsid w:val="00EA7105"/>
    <w:rsid w:val="00EA7333"/>
    <w:rsid w:val="00EB1089"/>
    <w:rsid w:val="00EB3856"/>
    <w:rsid w:val="00EC07ED"/>
    <w:rsid w:val="00EC7D85"/>
    <w:rsid w:val="00ED10EA"/>
    <w:rsid w:val="00ED656A"/>
    <w:rsid w:val="00EE151B"/>
    <w:rsid w:val="00EE18EE"/>
    <w:rsid w:val="00EE7937"/>
    <w:rsid w:val="00EF088F"/>
    <w:rsid w:val="00EF32E4"/>
    <w:rsid w:val="00EF7E8C"/>
    <w:rsid w:val="00F05E60"/>
    <w:rsid w:val="00F068E3"/>
    <w:rsid w:val="00F1112F"/>
    <w:rsid w:val="00F11DFD"/>
    <w:rsid w:val="00F14F4F"/>
    <w:rsid w:val="00F15B89"/>
    <w:rsid w:val="00F15BA3"/>
    <w:rsid w:val="00F259B8"/>
    <w:rsid w:val="00F30A59"/>
    <w:rsid w:val="00F32552"/>
    <w:rsid w:val="00F43A44"/>
    <w:rsid w:val="00F44723"/>
    <w:rsid w:val="00F477A6"/>
    <w:rsid w:val="00F7243A"/>
    <w:rsid w:val="00F768B5"/>
    <w:rsid w:val="00F77CA3"/>
    <w:rsid w:val="00F8702F"/>
    <w:rsid w:val="00F948FB"/>
    <w:rsid w:val="00FA13FE"/>
    <w:rsid w:val="00FA5B04"/>
    <w:rsid w:val="00FB64ED"/>
    <w:rsid w:val="00FC17F2"/>
    <w:rsid w:val="00FC26EA"/>
    <w:rsid w:val="00FC4119"/>
    <w:rsid w:val="00FC5504"/>
    <w:rsid w:val="00FC65DF"/>
    <w:rsid w:val="00FD088D"/>
    <w:rsid w:val="00FD0DDE"/>
    <w:rsid w:val="00FD26D9"/>
    <w:rsid w:val="00FD2F62"/>
    <w:rsid w:val="00FD4BB7"/>
    <w:rsid w:val="00FD6425"/>
    <w:rsid w:val="00FD7142"/>
    <w:rsid w:val="00FE471D"/>
    <w:rsid w:val="00FF1423"/>
    <w:rsid w:val="00FF3264"/>
    <w:rsid w:val="00FF5E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docId w15:val="{994E25D4-022F-4986-9EFB-F42638539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0B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iPriority w:val="99"/>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basedOn w:val="Privzetapisavaodstavka"/>
    <w:uiPriority w:val="99"/>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8370BA"/>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4"/>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
    <w:link w:val="Odstavekseznama"/>
    <w:uiPriority w:val="34"/>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styleId="Nerazreenaomemba">
    <w:name w:val="Unresolved Mention"/>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customStyle="1" w:styleId="tevilnatoka">
    <w:name w:val="tevilnatoka"/>
    <w:basedOn w:val="Navaden"/>
    <w:rsid w:val="000A5AF4"/>
    <w:pPr>
      <w:spacing w:before="100" w:beforeAutospacing="1" w:after="100" w:afterAutospacing="1"/>
    </w:pPr>
  </w:style>
  <w:style w:type="character" w:customStyle="1" w:styleId="markedcontent">
    <w:name w:val="markedcontent"/>
    <w:basedOn w:val="Privzetapisavaodstavka"/>
    <w:rsid w:val="00EC07ED"/>
  </w:style>
  <w:style w:type="character" w:styleId="Krepko">
    <w:name w:val="Strong"/>
    <w:basedOn w:val="Privzetapisavaodstavka"/>
    <w:uiPriority w:val="22"/>
    <w:qFormat/>
    <w:rsid w:val="002D68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25098">
      <w:bodyDiv w:val="1"/>
      <w:marLeft w:val="0"/>
      <w:marRight w:val="0"/>
      <w:marTop w:val="0"/>
      <w:marBottom w:val="0"/>
      <w:divBdr>
        <w:top w:val="none" w:sz="0" w:space="0" w:color="auto"/>
        <w:left w:val="none" w:sz="0" w:space="0" w:color="auto"/>
        <w:bottom w:val="none" w:sz="0" w:space="0" w:color="auto"/>
        <w:right w:val="none" w:sz="0" w:space="0" w:color="auto"/>
      </w:divBdr>
    </w:div>
    <w:div w:id="529689505">
      <w:bodyDiv w:val="1"/>
      <w:marLeft w:val="0"/>
      <w:marRight w:val="0"/>
      <w:marTop w:val="0"/>
      <w:marBottom w:val="0"/>
      <w:divBdr>
        <w:top w:val="none" w:sz="0" w:space="0" w:color="auto"/>
        <w:left w:val="none" w:sz="0" w:space="0" w:color="auto"/>
        <w:bottom w:val="none" w:sz="0" w:space="0" w:color="auto"/>
        <w:right w:val="none" w:sz="0" w:space="0" w:color="auto"/>
      </w:divBdr>
    </w:div>
    <w:div w:id="551161017">
      <w:bodyDiv w:val="1"/>
      <w:marLeft w:val="0"/>
      <w:marRight w:val="0"/>
      <w:marTop w:val="0"/>
      <w:marBottom w:val="0"/>
      <w:divBdr>
        <w:top w:val="none" w:sz="0" w:space="0" w:color="auto"/>
        <w:left w:val="none" w:sz="0" w:space="0" w:color="auto"/>
        <w:bottom w:val="none" w:sz="0" w:space="0" w:color="auto"/>
        <w:right w:val="none" w:sz="0" w:space="0" w:color="auto"/>
      </w:divBdr>
    </w:div>
    <w:div w:id="588270810">
      <w:bodyDiv w:val="1"/>
      <w:marLeft w:val="0"/>
      <w:marRight w:val="0"/>
      <w:marTop w:val="0"/>
      <w:marBottom w:val="0"/>
      <w:divBdr>
        <w:top w:val="none" w:sz="0" w:space="0" w:color="auto"/>
        <w:left w:val="none" w:sz="0" w:space="0" w:color="auto"/>
        <w:bottom w:val="none" w:sz="0" w:space="0" w:color="auto"/>
        <w:right w:val="none" w:sz="0" w:space="0" w:color="auto"/>
      </w:divBdr>
    </w:div>
    <w:div w:id="603460338">
      <w:bodyDiv w:val="1"/>
      <w:marLeft w:val="0"/>
      <w:marRight w:val="0"/>
      <w:marTop w:val="0"/>
      <w:marBottom w:val="0"/>
      <w:divBdr>
        <w:top w:val="none" w:sz="0" w:space="0" w:color="auto"/>
        <w:left w:val="none" w:sz="0" w:space="0" w:color="auto"/>
        <w:bottom w:val="none" w:sz="0" w:space="0" w:color="auto"/>
        <w:right w:val="none" w:sz="0" w:space="0" w:color="auto"/>
      </w:divBdr>
    </w:div>
    <w:div w:id="711852749">
      <w:bodyDiv w:val="1"/>
      <w:marLeft w:val="0"/>
      <w:marRight w:val="0"/>
      <w:marTop w:val="0"/>
      <w:marBottom w:val="0"/>
      <w:divBdr>
        <w:top w:val="none" w:sz="0" w:space="0" w:color="auto"/>
        <w:left w:val="none" w:sz="0" w:space="0" w:color="auto"/>
        <w:bottom w:val="none" w:sz="0" w:space="0" w:color="auto"/>
        <w:right w:val="none" w:sz="0" w:space="0" w:color="auto"/>
      </w:divBdr>
    </w:div>
    <w:div w:id="727191820">
      <w:bodyDiv w:val="1"/>
      <w:marLeft w:val="0"/>
      <w:marRight w:val="0"/>
      <w:marTop w:val="0"/>
      <w:marBottom w:val="0"/>
      <w:divBdr>
        <w:top w:val="none" w:sz="0" w:space="0" w:color="auto"/>
        <w:left w:val="none" w:sz="0" w:space="0" w:color="auto"/>
        <w:bottom w:val="none" w:sz="0" w:space="0" w:color="auto"/>
        <w:right w:val="none" w:sz="0" w:space="0" w:color="auto"/>
      </w:divBdr>
    </w:div>
    <w:div w:id="1002319034">
      <w:bodyDiv w:val="1"/>
      <w:marLeft w:val="0"/>
      <w:marRight w:val="0"/>
      <w:marTop w:val="0"/>
      <w:marBottom w:val="0"/>
      <w:divBdr>
        <w:top w:val="none" w:sz="0" w:space="0" w:color="auto"/>
        <w:left w:val="none" w:sz="0" w:space="0" w:color="auto"/>
        <w:bottom w:val="none" w:sz="0" w:space="0" w:color="auto"/>
        <w:right w:val="none" w:sz="0" w:space="0" w:color="auto"/>
      </w:divBdr>
    </w:div>
    <w:div w:id="1042092363">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302736184">
      <w:bodyDiv w:val="1"/>
      <w:marLeft w:val="0"/>
      <w:marRight w:val="0"/>
      <w:marTop w:val="0"/>
      <w:marBottom w:val="0"/>
      <w:divBdr>
        <w:top w:val="none" w:sz="0" w:space="0" w:color="auto"/>
        <w:left w:val="none" w:sz="0" w:space="0" w:color="auto"/>
        <w:bottom w:val="none" w:sz="0" w:space="0" w:color="auto"/>
        <w:right w:val="none" w:sz="0" w:space="0" w:color="auto"/>
      </w:divBdr>
    </w:div>
    <w:div w:id="1347051502">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088069756">
      <w:bodyDiv w:val="1"/>
      <w:marLeft w:val="0"/>
      <w:marRight w:val="0"/>
      <w:marTop w:val="0"/>
      <w:marBottom w:val="0"/>
      <w:divBdr>
        <w:top w:val="none" w:sz="0" w:space="0" w:color="auto"/>
        <w:left w:val="none" w:sz="0" w:space="0" w:color="auto"/>
        <w:bottom w:val="none" w:sz="0" w:space="0" w:color="auto"/>
        <w:right w:val="none" w:sz="0" w:space="0" w:color="auto"/>
      </w:divBdr>
    </w:div>
    <w:div w:id="2124762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yperlink" Target="http://www.uradni-list.si/1/objava.jsp?sop=2014-01-3646" TargetMode="External"/><Relationship Id="rId3" Type="http://schemas.openxmlformats.org/officeDocument/2006/relationships/styles" Target="styles.xml"/><Relationship Id="rId21" Type="http://schemas.openxmlformats.org/officeDocument/2006/relationships/hyperlink" Target="http://www.enarocanje.si/_ESPD/" TargetMode="Externa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ponudba/pages/aktualno/aktualna_javna_narocila.xhtml" TargetMode="External"/><Relationship Id="rId25" Type="http://schemas.openxmlformats.org/officeDocument/2006/relationships/hyperlink" Target="http://www.uradni-list.si/1/objava.jsp?sop=2013-01-2513"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5-01-3570" TargetMode="External"/><Relationship Id="rId20" Type="http://schemas.openxmlformats.org/officeDocument/2006/relationships/hyperlink" Target="https://ejn.gov.si/eJN2"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uradni-list.si/1/objava.jsp?sop=2011-01-2820"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yperlink" Target="http://www.uradni-list.si/1/objava.jsp?sop=2011-01-2040" TargetMode="External"/><Relationship Id="rId28" Type="http://schemas.openxmlformats.org/officeDocument/2006/relationships/hyperlink" Target="http://www.djn.mju.gov.si/sistem-javnega-narocanja/pravno-varstvo" TargetMode="Externa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jn.gov.si/eJN2" TargetMode="External"/><Relationship Id="rId27" Type="http://schemas.openxmlformats.org/officeDocument/2006/relationships/hyperlink" Target="http://www.uradni-list.si/1/objava.jsp?sop=2017-01-2880" TargetMode="Externa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8" Type="http://schemas.openxmlformats.org/officeDocument/2006/relationships/image" Target="media/image70.png"/><Relationship Id="rId3" Type="http://schemas.openxmlformats.org/officeDocument/2006/relationships/image" Target="media/image6.png"/><Relationship Id="rId7" Type="http://schemas.openxmlformats.org/officeDocument/2006/relationships/image" Target="media/image60.png"/><Relationship Id="rId2" Type="http://schemas.openxmlformats.org/officeDocument/2006/relationships/image" Target="media/image5.png"/><Relationship Id="rId1" Type="http://schemas.openxmlformats.org/officeDocument/2006/relationships/image" Target="media/image4.png"/><Relationship Id="rId6" Type="http://schemas.openxmlformats.org/officeDocument/2006/relationships/image" Target="media/image50.png"/><Relationship Id="rId5" Type="http://schemas.openxmlformats.org/officeDocument/2006/relationships/image" Target="media/image8.png"/><Relationship Id="rId4" Type="http://schemas.openxmlformats.org/officeDocument/2006/relationships/image" Target="media/image7.png"/><Relationship Id="rId9" Type="http://schemas.openxmlformats.org/officeDocument/2006/relationships/image" Target="media/image80.pn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header7.xml.rels><?xml version="1.0" encoding="UTF-8" standalone="yes"?>
<Relationships xmlns="http://schemas.openxmlformats.org/package/2006/relationships"><Relationship Id="rId8" Type="http://schemas.openxmlformats.org/officeDocument/2006/relationships/image" Target="media/image70.png"/><Relationship Id="rId3" Type="http://schemas.openxmlformats.org/officeDocument/2006/relationships/image" Target="media/image6.png"/><Relationship Id="rId7" Type="http://schemas.openxmlformats.org/officeDocument/2006/relationships/image" Target="media/image60.png"/><Relationship Id="rId2" Type="http://schemas.openxmlformats.org/officeDocument/2006/relationships/image" Target="media/image5.png"/><Relationship Id="rId1" Type="http://schemas.openxmlformats.org/officeDocument/2006/relationships/image" Target="media/image4.png"/><Relationship Id="rId6" Type="http://schemas.openxmlformats.org/officeDocument/2006/relationships/image" Target="media/image50.png"/><Relationship Id="rId5" Type="http://schemas.openxmlformats.org/officeDocument/2006/relationships/image" Target="media/image8.png"/><Relationship Id="rId4" Type="http://schemas.openxmlformats.org/officeDocument/2006/relationships/image" Target="media/image7.png"/><Relationship Id="rId9" Type="http://schemas.openxmlformats.org/officeDocument/2006/relationships/image" Target="media/image8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764269BEA3BA49169EC966C0744D2EC5"/>
        <w:category>
          <w:name w:val="Splošno"/>
          <w:gallery w:val="placeholder"/>
        </w:category>
        <w:types>
          <w:type w:val="bbPlcHdr"/>
        </w:types>
        <w:behaviors>
          <w:behavior w:val="content"/>
        </w:behaviors>
        <w:guid w:val="{DBC1484A-20B4-4BB5-B5FC-3862276E106D}"/>
      </w:docPartPr>
      <w:docPartBody>
        <w:p w:rsidR="00F95A11" w:rsidRDefault="00F95A11" w:rsidP="00F95A11">
          <w:pPr>
            <w:pStyle w:val="764269BEA3BA49169EC966C0744D2EC5"/>
          </w:pPr>
          <w:r w:rsidRPr="00CB54B1">
            <w:rPr>
              <w:rStyle w:val="Besedilooznabemesta"/>
            </w:rPr>
            <w:t>Kliknite ali tapnite tukaj, če želite vnesti datum.</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2BDA4B4E007D4322AE394FA84FB397E0"/>
        <w:category>
          <w:name w:val="Splošno"/>
          <w:gallery w:val="placeholder"/>
        </w:category>
        <w:types>
          <w:type w:val="bbPlcHdr"/>
        </w:types>
        <w:behaviors>
          <w:behavior w:val="content"/>
        </w:behaviors>
        <w:guid w:val="{890923A1-842D-40C8-88C5-8CF3A35D0F05}"/>
      </w:docPartPr>
      <w:docPartBody>
        <w:p w:rsidR="00F95A11" w:rsidRDefault="00F95A11" w:rsidP="00F95A11">
          <w:pPr>
            <w:pStyle w:val="2BDA4B4E007D4322AE394FA84FB397E0"/>
          </w:pPr>
          <w:r w:rsidRPr="003B37EA">
            <w:rPr>
              <w:rStyle w:val="Besedilooznabemesta"/>
            </w:rPr>
            <w:t>Kliknite ali tapnite tukaj, če želite vnesti besedilo.</w:t>
          </w:r>
        </w:p>
      </w:docPartBody>
    </w:docPart>
    <w:docPart>
      <w:docPartPr>
        <w:name w:val="9C01FAE2050C4099858F1D96E846E2A1"/>
        <w:category>
          <w:name w:val="Splošno"/>
          <w:gallery w:val="placeholder"/>
        </w:category>
        <w:types>
          <w:type w:val="bbPlcHdr"/>
        </w:types>
        <w:behaviors>
          <w:behavior w:val="content"/>
        </w:behaviors>
        <w:guid w:val="{21804B3F-0675-4FF9-B7C8-6B9AEF1C0D2F}"/>
      </w:docPartPr>
      <w:docPartBody>
        <w:p w:rsidR="00F95A11" w:rsidRDefault="00F95A11" w:rsidP="00F95A11">
          <w:pPr>
            <w:pStyle w:val="9C01FAE2050C4099858F1D96E846E2A1"/>
          </w:pPr>
          <w:r w:rsidRPr="00E253C4">
            <w:rPr>
              <w:rStyle w:val="Besedilooznabemesta"/>
            </w:rPr>
            <w:t>Kliknite ali tapnite tukaj, če želite vnesti besedilo.</w:t>
          </w:r>
        </w:p>
      </w:docPartBody>
    </w:docPart>
    <w:docPart>
      <w:docPartPr>
        <w:name w:val="F36E934BB964422E9FFA87CC8F8860A3"/>
        <w:category>
          <w:name w:val="Splošno"/>
          <w:gallery w:val="placeholder"/>
        </w:category>
        <w:types>
          <w:type w:val="bbPlcHdr"/>
        </w:types>
        <w:behaviors>
          <w:behavior w:val="content"/>
        </w:behaviors>
        <w:guid w:val="{62A791AD-2FD0-4C00-8AD5-2745694E1CDF}"/>
      </w:docPartPr>
      <w:docPartBody>
        <w:p w:rsidR="00F95A11" w:rsidRDefault="00F95A11" w:rsidP="00F95A11">
          <w:pPr>
            <w:pStyle w:val="F36E934BB964422E9FFA87CC8F8860A3"/>
          </w:pPr>
          <w:r w:rsidRPr="00904DF0">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DBAE04ACE6D04230AABE8B1739D18E8F"/>
        <w:category>
          <w:name w:val="Splošno"/>
          <w:gallery w:val="placeholder"/>
        </w:category>
        <w:types>
          <w:type w:val="bbPlcHdr"/>
        </w:types>
        <w:behaviors>
          <w:behavior w:val="content"/>
        </w:behaviors>
        <w:guid w:val="{8F749211-0B5E-4458-90E5-D310E78A92C3}"/>
      </w:docPartPr>
      <w:docPartBody>
        <w:p w:rsidR="004552B6" w:rsidRDefault="001041E6" w:rsidP="001041E6">
          <w:pPr>
            <w:pStyle w:val="DBAE04ACE6D04230AABE8B1739D18E8F"/>
          </w:pPr>
          <w:r w:rsidRPr="00B02345">
            <w:rPr>
              <w:rStyle w:val="Besedilooznabemesta"/>
            </w:rPr>
            <w:t>Kliknite ali tapnite tukaj, če želite vnesti datum.</w:t>
          </w:r>
        </w:p>
      </w:docPartBody>
    </w:docPart>
    <w:docPart>
      <w:docPartPr>
        <w:name w:val="2C8ED76C0E6340D0B7D0677003C3FB54"/>
        <w:category>
          <w:name w:val="Splošno"/>
          <w:gallery w:val="placeholder"/>
        </w:category>
        <w:types>
          <w:type w:val="bbPlcHdr"/>
        </w:types>
        <w:behaviors>
          <w:behavior w:val="content"/>
        </w:behaviors>
        <w:guid w:val="{7E48F45D-BE27-4295-974D-BB8B3FDDC2B2}"/>
      </w:docPartPr>
      <w:docPartBody>
        <w:p w:rsidR="004552B6" w:rsidRDefault="001041E6" w:rsidP="001041E6">
          <w:pPr>
            <w:pStyle w:val="2C8ED76C0E6340D0B7D0677003C3FB54"/>
          </w:pPr>
          <w:r w:rsidRPr="00B02345">
            <w:rPr>
              <w:rStyle w:val="Besedilooznabemesta"/>
            </w:rPr>
            <w:t>Kliknite ali tapnite tukaj, če želite vnesti besedilo.</w:t>
          </w:r>
        </w:p>
      </w:docPartBody>
    </w:docPart>
    <w:docPart>
      <w:docPartPr>
        <w:name w:val="71993BFA037F4DF684903F3A8238175D"/>
        <w:category>
          <w:name w:val="Splošno"/>
          <w:gallery w:val="placeholder"/>
        </w:category>
        <w:types>
          <w:type w:val="bbPlcHdr"/>
        </w:types>
        <w:behaviors>
          <w:behavior w:val="content"/>
        </w:behaviors>
        <w:guid w:val="{35C99960-6828-47BE-9693-EF4DEAC4C63A}"/>
      </w:docPartPr>
      <w:docPartBody>
        <w:p w:rsidR="004552B6" w:rsidRDefault="001041E6" w:rsidP="001041E6">
          <w:pPr>
            <w:pStyle w:val="71993BFA037F4DF684903F3A8238175D"/>
          </w:pPr>
          <w:r w:rsidRPr="00B02345">
            <w:rPr>
              <w:rStyle w:val="Besedilooznabemesta"/>
            </w:rPr>
            <w:t>Kliknite ali tapnite tukaj, če želite vnesti besedilo.</w:t>
          </w:r>
        </w:p>
      </w:docPartBody>
    </w:docPart>
    <w:docPart>
      <w:docPartPr>
        <w:name w:val="FB7045769DCD4A37BF063F5F15CBA4B9"/>
        <w:category>
          <w:name w:val="Splošno"/>
          <w:gallery w:val="placeholder"/>
        </w:category>
        <w:types>
          <w:type w:val="bbPlcHdr"/>
        </w:types>
        <w:behaviors>
          <w:behavior w:val="content"/>
        </w:behaviors>
        <w:guid w:val="{EE5611CE-DD0E-4302-A000-3BF54175B7AE}"/>
      </w:docPartPr>
      <w:docPartBody>
        <w:p w:rsidR="003925F0" w:rsidRDefault="00D66AF4" w:rsidP="00D66AF4">
          <w:pPr>
            <w:pStyle w:val="FB7045769DCD4A37BF063F5F15CBA4B9"/>
          </w:pPr>
          <w:r w:rsidRPr="00B74193">
            <w:rPr>
              <w:rStyle w:val="Besedilooznabemesta"/>
            </w:rPr>
            <w:t>Kliknite ali tapnite tukaj, če želite vnesti besedilo.</w:t>
          </w:r>
        </w:p>
      </w:docPartBody>
    </w:docPart>
    <w:docPart>
      <w:docPartPr>
        <w:name w:val="306D61BE977C4CBA9AAE4F4A84D8783B"/>
        <w:category>
          <w:name w:val="Splošno"/>
          <w:gallery w:val="placeholder"/>
        </w:category>
        <w:types>
          <w:type w:val="bbPlcHdr"/>
        </w:types>
        <w:behaviors>
          <w:behavior w:val="content"/>
        </w:behaviors>
        <w:guid w:val="{C63CF793-A178-4B6F-B91C-A00C573BD0C8}"/>
      </w:docPartPr>
      <w:docPartBody>
        <w:p w:rsidR="003925F0" w:rsidRDefault="00D66AF4" w:rsidP="00D66AF4">
          <w:pPr>
            <w:pStyle w:val="306D61BE977C4CBA9AAE4F4A84D8783B"/>
          </w:pPr>
          <w:r w:rsidRPr="0069785B">
            <w:rPr>
              <w:rStyle w:val="Besedilooznabemesta"/>
            </w:rPr>
            <w:t>Kliknite ali tapnite tukaj, če želite vnesti datum.</w:t>
          </w:r>
        </w:p>
      </w:docPartBody>
    </w:docPart>
    <w:docPart>
      <w:docPartPr>
        <w:name w:val="2C981487566A43FB95A95A96972FA6FE"/>
        <w:category>
          <w:name w:val="Splošno"/>
          <w:gallery w:val="placeholder"/>
        </w:category>
        <w:types>
          <w:type w:val="bbPlcHdr"/>
        </w:types>
        <w:behaviors>
          <w:behavior w:val="content"/>
        </w:behaviors>
        <w:guid w:val="{05728205-BCB1-4A3A-AD7B-50D6342DC753}"/>
      </w:docPartPr>
      <w:docPartBody>
        <w:p w:rsidR="003925F0" w:rsidRDefault="00D66AF4" w:rsidP="00D66AF4">
          <w:pPr>
            <w:pStyle w:val="2C981487566A43FB95A95A96972FA6FE"/>
          </w:pPr>
          <w:r w:rsidRPr="00B74193">
            <w:rPr>
              <w:rStyle w:val="Besedilooznabemesta"/>
            </w:rPr>
            <w:t>Kliknite ali tapnite tukaj, če želite vnesti besedilo.</w:t>
          </w:r>
        </w:p>
      </w:docPartBody>
    </w:docPart>
    <w:docPart>
      <w:docPartPr>
        <w:name w:val="6F914372072D422BA657DF7ADC53FCBF"/>
        <w:category>
          <w:name w:val="Splošno"/>
          <w:gallery w:val="placeholder"/>
        </w:category>
        <w:types>
          <w:type w:val="bbPlcHdr"/>
        </w:types>
        <w:behaviors>
          <w:behavior w:val="content"/>
        </w:behaviors>
        <w:guid w:val="{550D35A1-4C99-423F-AD8E-297A62B8B1F6}"/>
      </w:docPartPr>
      <w:docPartBody>
        <w:p w:rsidR="003925F0" w:rsidRDefault="00D66AF4" w:rsidP="00D66AF4">
          <w:pPr>
            <w:pStyle w:val="6F914372072D422BA657DF7ADC53FCBF"/>
          </w:pPr>
          <w:r w:rsidRPr="00B74193">
            <w:rPr>
              <w:rStyle w:val="Besedilooznabemesta"/>
            </w:rPr>
            <w:t>Kliknite ali tapnite tukaj, če želite vnesti besedilo.</w:t>
          </w:r>
        </w:p>
      </w:docPartBody>
    </w:docPart>
    <w:docPart>
      <w:docPartPr>
        <w:name w:val="AFE556EA9A344DEA95F5AD6E7DA73E32"/>
        <w:category>
          <w:name w:val="Splošno"/>
          <w:gallery w:val="placeholder"/>
        </w:category>
        <w:types>
          <w:type w:val="bbPlcHdr"/>
        </w:types>
        <w:behaviors>
          <w:behavior w:val="content"/>
        </w:behaviors>
        <w:guid w:val="{B610A6C3-2376-473F-950E-7DA7B1D03863}"/>
      </w:docPartPr>
      <w:docPartBody>
        <w:p w:rsidR="003925F0" w:rsidRDefault="00D66AF4" w:rsidP="00D66AF4">
          <w:pPr>
            <w:pStyle w:val="AFE556EA9A344DEA95F5AD6E7DA73E32"/>
          </w:pPr>
          <w:r w:rsidRPr="00B74193">
            <w:rPr>
              <w:rStyle w:val="Besedilooznabemesta"/>
            </w:rPr>
            <w:t>Kliknite ali tapnite tukaj, če želite vnesti besedilo.</w:t>
          </w:r>
        </w:p>
      </w:docPartBody>
    </w:docPart>
    <w:docPart>
      <w:docPartPr>
        <w:name w:val="996161755C1D4FE4A7DC23B631466C8E"/>
        <w:category>
          <w:name w:val="Splošno"/>
          <w:gallery w:val="placeholder"/>
        </w:category>
        <w:types>
          <w:type w:val="bbPlcHdr"/>
        </w:types>
        <w:behaviors>
          <w:behavior w:val="content"/>
        </w:behaviors>
        <w:guid w:val="{F1F300D3-3869-4829-B75C-2A92A5804556}"/>
      </w:docPartPr>
      <w:docPartBody>
        <w:p w:rsidR="003925F0" w:rsidRDefault="00D66AF4" w:rsidP="00D66AF4">
          <w:pPr>
            <w:pStyle w:val="996161755C1D4FE4A7DC23B631466C8E"/>
          </w:pPr>
          <w:r w:rsidRPr="00B74193">
            <w:rPr>
              <w:rStyle w:val="Besedilooznabemesta"/>
            </w:rPr>
            <w:t>Kliknite ali tapnite tukaj, če želite vnesti besedilo.</w:t>
          </w:r>
        </w:p>
      </w:docPartBody>
    </w:docPart>
    <w:docPart>
      <w:docPartPr>
        <w:name w:val="D0156586EC834CBE8B36F9E569CCE8C2"/>
        <w:category>
          <w:name w:val="Splošno"/>
          <w:gallery w:val="placeholder"/>
        </w:category>
        <w:types>
          <w:type w:val="bbPlcHdr"/>
        </w:types>
        <w:behaviors>
          <w:behavior w:val="content"/>
        </w:behaviors>
        <w:guid w:val="{9DF1CA35-1CD1-4D31-9935-CFB0E5D4B79C}"/>
      </w:docPartPr>
      <w:docPartBody>
        <w:p w:rsidR="003925F0" w:rsidRDefault="00D66AF4" w:rsidP="00D66AF4">
          <w:pPr>
            <w:pStyle w:val="D0156586EC834CBE8B36F9E569CCE8C2"/>
          </w:pPr>
          <w:r w:rsidRPr="00B74193">
            <w:rPr>
              <w:rStyle w:val="Besedilooznabemesta"/>
            </w:rPr>
            <w:t>Kliknite ali tapnite tukaj, če želite vnesti besedilo.</w:t>
          </w:r>
        </w:p>
      </w:docPartBody>
    </w:docPart>
    <w:docPart>
      <w:docPartPr>
        <w:name w:val="583BF315F08A40D1A6D5C7C67FF8252E"/>
        <w:category>
          <w:name w:val="Splošno"/>
          <w:gallery w:val="placeholder"/>
        </w:category>
        <w:types>
          <w:type w:val="bbPlcHdr"/>
        </w:types>
        <w:behaviors>
          <w:behavior w:val="content"/>
        </w:behaviors>
        <w:guid w:val="{D06A640D-5742-4317-926A-D5F8706D66A6}"/>
      </w:docPartPr>
      <w:docPartBody>
        <w:p w:rsidR="003925F0" w:rsidRDefault="00D66AF4" w:rsidP="00D66AF4">
          <w:pPr>
            <w:pStyle w:val="583BF315F08A40D1A6D5C7C67FF8252E"/>
          </w:pPr>
          <w:r w:rsidRPr="00B74193">
            <w:rPr>
              <w:rStyle w:val="Besedilooznabemesta"/>
            </w:rPr>
            <w:t>Kliknite ali tapnite tukaj, če želite vnesti besedilo.</w:t>
          </w:r>
        </w:p>
      </w:docPartBody>
    </w:docPart>
    <w:docPart>
      <w:docPartPr>
        <w:name w:val="F07CEACB62904526B454945C2DB19ABC"/>
        <w:category>
          <w:name w:val="Splošno"/>
          <w:gallery w:val="placeholder"/>
        </w:category>
        <w:types>
          <w:type w:val="bbPlcHdr"/>
        </w:types>
        <w:behaviors>
          <w:behavior w:val="content"/>
        </w:behaviors>
        <w:guid w:val="{2F9FD2F5-6D56-4198-92A9-507FA56FF6A8}"/>
      </w:docPartPr>
      <w:docPartBody>
        <w:p w:rsidR="003925F0" w:rsidRDefault="00D66AF4" w:rsidP="00D66AF4">
          <w:pPr>
            <w:pStyle w:val="F07CEACB62904526B454945C2DB19ABC"/>
          </w:pPr>
          <w:r w:rsidRPr="00B74193">
            <w:rPr>
              <w:rStyle w:val="Besedilooznabemesta"/>
            </w:rPr>
            <w:t>Kliknite ali tapnite tukaj, če želite vnesti besedilo.</w:t>
          </w:r>
        </w:p>
      </w:docPartBody>
    </w:docPart>
    <w:docPart>
      <w:docPartPr>
        <w:name w:val="AF015410AC5F43D098E97A6EA9AA4B41"/>
        <w:category>
          <w:name w:val="Splošno"/>
          <w:gallery w:val="placeholder"/>
        </w:category>
        <w:types>
          <w:type w:val="bbPlcHdr"/>
        </w:types>
        <w:behaviors>
          <w:behavior w:val="content"/>
        </w:behaviors>
        <w:guid w:val="{81B4EFCD-3DE7-48D8-B36F-DB51F0CB0788}"/>
      </w:docPartPr>
      <w:docPartBody>
        <w:p w:rsidR="003925F0" w:rsidRDefault="00D66AF4" w:rsidP="00D66AF4">
          <w:pPr>
            <w:pStyle w:val="AF015410AC5F43D098E97A6EA9AA4B41"/>
          </w:pPr>
          <w:r w:rsidRPr="00B74193">
            <w:rPr>
              <w:rStyle w:val="Besedilooznabemesta"/>
            </w:rPr>
            <w:t>Kliknite ali tapnite tukaj, če želite vnesti besedilo.</w:t>
          </w:r>
        </w:p>
      </w:docPartBody>
    </w:docPart>
    <w:docPart>
      <w:docPartPr>
        <w:name w:val="FCE1304FFF9A4EFF8F81E68BFF9E7738"/>
        <w:category>
          <w:name w:val="Splošno"/>
          <w:gallery w:val="placeholder"/>
        </w:category>
        <w:types>
          <w:type w:val="bbPlcHdr"/>
        </w:types>
        <w:behaviors>
          <w:behavior w:val="content"/>
        </w:behaviors>
        <w:guid w:val="{2AB9F275-96E2-4FC8-B68E-8F27457FDD61}"/>
      </w:docPartPr>
      <w:docPartBody>
        <w:p w:rsidR="003925F0" w:rsidRDefault="00D66AF4" w:rsidP="00D66AF4">
          <w:pPr>
            <w:pStyle w:val="FCE1304FFF9A4EFF8F81E68BFF9E7738"/>
          </w:pPr>
          <w:r w:rsidRPr="00B74193">
            <w:rPr>
              <w:rStyle w:val="Besedilooznabemesta"/>
            </w:rPr>
            <w:t>Kliknite ali tapnite tukaj, če želite vnesti besedilo.</w:t>
          </w:r>
        </w:p>
      </w:docPartBody>
    </w:docPart>
    <w:docPart>
      <w:docPartPr>
        <w:name w:val="FCD059F8F89543E8A9EDEE31C94BF8B1"/>
        <w:category>
          <w:name w:val="Splošno"/>
          <w:gallery w:val="placeholder"/>
        </w:category>
        <w:types>
          <w:type w:val="bbPlcHdr"/>
        </w:types>
        <w:behaviors>
          <w:behavior w:val="content"/>
        </w:behaviors>
        <w:guid w:val="{E4005CE7-EF48-485B-A915-F3E899A6B627}"/>
      </w:docPartPr>
      <w:docPartBody>
        <w:p w:rsidR="003925F0" w:rsidRDefault="00D66AF4" w:rsidP="00D66AF4">
          <w:pPr>
            <w:pStyle w:val="FCD059F8F89543E8A9EDEE31C94BF8B1"/>
          </w:pPr>
          <w:r w:rsidRPr="00B74193">
            <w:rPr>
              <w:rStyle w:val="Besedilooznabemesta"/>
            </w:rPr>
            <w:t>Kliknite ali tapnite tukaj, če želite vnesti besedilo.</w:t>
          </w:r>
        </w:p>
      </w:docPartBody>
    </w:docPart>
    <w:docPart>
      <w:docPartPr>
        <w:name w:val="B5A5FCFFE085404998A6FE3AB69265A3"/>
        <w:category>
          <w:name w:val="Splošno"/>
          <w:gallery w:val="placeholder"/>
        </w:category>
        <w:types>
          <w:type w:val="bbPlcHdr"/>
        </w:types>
        <w:behaviors>
          <w:behavior w:val="content"/>
        </w:behaviors>
        <w:guid w:val="{36F94834-C6A6-4162-B436-B86049109427}"/>
      </w:docPartPr>
      <w:docPartBody>
        <w:p w:rsidR="003925F0" w:rsidRDefault="00D66AF4" w:rsidP="00D66AF4">
          <w:pPr>
            <w:pStyle w:val="B5A5FCFFE085404998A6FE3AB69265A3"/>
          </w:pPr>
          <w:r w:rsidRPr="00B74193">
            <w:rPr>
              <w:rStyle w:val="Besedilooznabemesta"/>
            </w:rPr>
            <w:t>Kliknite ali tapnite tukaj, če želite vnesti besedilo.</w:t>
          </w:r>
        </w:p>
      </w:docPartBody>
    </w:docPart>
    <w:docPart>
      <w:docPartPr>
        <w:name w:val="6F23453EC727478B8E71BE519B483200"/>
        <w:category>
          <w:name w:val="Splošno"/>
          <w:gallery w:val="placeholder"/>
        </w:category>
        <w:types>
          <w:type w:val="bbPlcHdr"/>
        </w:types>
        <w:behaviors>
          <w:behavior w:val="content"/>
        </w:behaviors>
        <w:guid w:val="{9A99C990-819C-4BD1-8E26-160EECAC6182}"/>
      </w:docPartPr>
      <w:docPartBody>
        <w:p w:rsidR="003925F0" w:rsidRDefault="00D66AF4" w:rsidP="00D66AF4">
          <w:pPr>
            <w:pStyle w:val="6F23453EC727478B8E71BE519B483200"/>
          </w:pPr>
          <w:r w:rsidRPr="0069785B">
            <w:rPr>
              <w:rStyle w:val="Besedilooznabemesta"/>
            </w:rPr>
            <w:t>Kliknite ali tapnite tukaj, če želite vnesti datum.</w:t>
          </w:r>
        </w:p>
      </w:docPartBody>
    </w:docPart>
    <w:docPart>
      <w:docPartPr>
        <w:name w:val="9B2F6FAAD3864CEFBE585E40937A1457"/>
        <w:category>
          <w:name w:val="Splošno"/>
          <w:gallery w:val="placeholder"/>
        </w:category>
        <w:types>
          <w:type w:val="bbPlcHdr"/>
        </w:types>
        <w:behaviors>
          <w:behavior w:val="content"/>
        </w:behaviors>
        <w:guid w:val="{8BAFC38D-8BE7-4267-96FE-AC466459F228}"/>
      </w:docPartPr>
      <w:docPartBody>
        <w:p w:rsidR="003925F0" w:rsidRDefault="00D66AF4" w:rsidP="00D66AF4">
          <w:pPr>
            <w:pStyle w:val="9B2F6FAAD3864CEFBE585E40937A1457"/>
          </w:pPr>
          <w:r w:rsidRPr="007C6ECC">
            <w:rPr>
              <w:rStyle w:val="Besedilooznabemesta"/>
            </w:rPr>
            <w:t>Kliknite ali tapnite tukaj, če želite vnesti besedilo.</w:t>
          </w:r>
        </w:p>
      </w:docPartBody>
    </w:docPart>
    <w:docPart>
      <w:docPartPr>
        <w:name w:val="62471319291F499AA52CE12BF7E33E65"/>
        <w:category>
          <w:name w:val="Splošno"/>
          <w:gallery w:val="placeholder"/>
        </w:category>
        <w:types>
          <w:type w:val="bbPlcHdr"/>
        </w:types>
        <w:behaviors>
          <w:behavior w:val="content"/>
        </w:behaviors>
        <w:guid w:val="{88ED01E8-FF56-4BF5-BF36-4573D7CCA477}"/>
      </w:docPartPr>
      <w:docPartBody>
        <w:p w:rsidR="003925F0" w:rsidRDefault="00D66AF4" w:rsidP="00D66AF4">
          <w:pPr>
            <w:pStyle w:val="62471319291F499AA52CE12BF7E33E65"/>
          </w:pPr>
          <w:r w:rsidRPr="00904DF0">
            <w:rPr>
              <w:rStyle w:val="Besedilooznabemesta"/>
            </w:rPr>
            <w:t>Kliknite ali tapnite tukaj, če želite vnesti besedilo.</w:t>
          </w:r>
        </w:p>
      </w:docPartBody>
    </w:docPart>
    <w:docPart>
      <w:docPartPr>
        <w:name w:val="9BBA60C0086243BC9AEF07FA2AA32104"/>
        <w:category>
          <w:name w:val="Splošno"/>
          <w:gallery w:val="placeholder"/>
        </w:category>
        <w:types>
          <w:type w:val="bbPlcHdr"/>
        </w:types>
        <w:behaviors>
          <w:behavior w:val="content"/>
        </w:behaviors>
        <w:guid w:val="{AD76F603-51CC-4019-BE88-00E41EF10A31}"/>
      </w:docPartPr>
      <w:docPartBody>
        <w:p w:rsidR="003925F0" w:rsidRDefault="00D66AF4" w:rsidP="00D66AF4">
          <w:pPr>
            <w:pStyle w:val="9BBA60C0086243BC9AEF07FA2AA32104"/>
          </w:pPr>
          <w:r w:rsidRPr="000F4324">
            <w:rPr>
              <w:rStyle w:val="Besedilooznabemesta"/>
            </w:rPr>
            <w:t>Kliknite ali tapnite tukaj, če želite vnesti besedilo.</w:t>
          </w:r>
        </w:p>
      </w:docPartBody>
    </w:docPart>
    <w:docPart>
      <w:docPartPr>
        <w:name w:val="317CD8F164464E13A78620EBE9A7A3B0"/>
        <w:category>
          <w:name w:val="Splošno"/>
          <w:gallery w:val="placeholder"/>
        </w:category>
        <w:types>
          <w:type w:val="bbPlcHdr"/>
        </w:types>
        <w:behaviors>
          <w:behavior w:val="content"/>
        </w:behaviors>
        <w:guid w:val="{8F9CF023-B1C8-4599-B731-118734E583CC}"/>
      </w:docPartPr>
      <w:docPartBody>
        <w:p w:rsidR="003925F0" w:rsidRDefault="00D66AF4" w:rsidP="00D66AF4">
          <w:pPr>
            <w:pStyle w:val="317CD8F164464E13A78620EBE9A7A3B0"/>
          </w:pPr>
          <w:r w:rsidRPr="000F4324">
            <w:rPr>
              <w:rStyle w:val="Besedilooznabemesta"/>
            </w:rPr>
            <w:t>Kliknite ali tapnite tukaj, če želite vnesti besedilo.</w:t>
          </w:r>
        </w:p>
      </w:docPartBody>
    </w:docPart>
    <w:docPart>
      <w:docPartPr>
        <w:name w:val="87D4435E6A374E74BA881D5D675433BE"/>
        <w:category>
          <w:name w:val="Splošno"/>
          <w:gallery w:val="placeholder"/>
        </w:category>
        <w:types>
          <w:type w:val="bbPlcHdr"/>
        </w:types>
        <w:behaviors>
          <w:behavior w:val="content"/>
        </w:behaviors>
        <w:guid w:val="{7C131DB2-57F0-4A0C-AB44-950AC64FD320}"/>
      </w:docPartPr>
      <w:docPartBody>
        <w:p w:rsidR="003925F0" w:rsidRDefault="00D66AF4" w:rsidP="00D66AF4">
          <w:pPr>
            <w:pStyle w:val="87D4435E6A374E74BA881D5D675433BE"/>
          </w:pPr>
          <w:r w:rsidRPr="000F4324">
            <w:rPr>
              <w:rStyle w:val="Besedilooznabemesta"/>
            </w:rPr>
            <w:t>Kliknite ali tapnite tukaj, če želite vnesti besedilo.</w:t>
          </w:r>
        </w:p>
      </w:docPartBody>
    </w:docPart>
    <w:docPart>
      <w:docPartPr>
        <w:name w:val="0E56D2A216E6425BA93FA4615BF06351"/>
        <w:category>
          <w:name w:val="Splošno"/>
          <w:gallery w:val="placeholder"/>
        </w:category>
        <w:types>
          <w:type w:val="bbPlcHdr"/>
        </w:types>
        <w:behaviors>
          <w:behavior w:val="content"/>
        </w:behaviors>
        <w:guid w:val="{81485DE3-496F-42BB-89F4-9ACD636D7A1B}"/>
      </w:docPartPr>
      <w:docPartBody>
        <w:p w:rsidR="003925F0" w:rsidRDefault="00D66AF4" w:rsidP="00D66AF4">
          <w:pPr>
            <w:pStyle w:val="0E56D2A216E6425BA93FA4615BF06351"/>
          </w:pPr>
          <w:r w:rsidRPr="000F4324">
            <w:rPr>
              <w:rStyle w:val="Besedilooznabemesta"/>
            </w:rPr>
            <w:t>Kliknite ali tapnite tukaj, če želite vnesti besedilo.</w:t>
          </w:r>
        </w:p>
      </w:docPartBody>
    </w:docPart>
    <w:docPart>
      <w:docPartPr>
        <w:name w:val="3390801FBB0448C69748B1A28A37F9C8"/>
        <w:category>
          <w:name w:val="Splošno"/>
          <w:gallery w:val="placeholder"/>
        </w:category>
        <w:types>
          <w:type w:val="bbPlcHdr"/>
        </w:types>
        <w:behaviors>
          <w:behavior w:val="content"/>
        </w:behaviors>
        <w:guid w:val="{563ECBD9-7A88-4A9E-9CDC-A002586D4B5C}"/>
      </w:docPartPr>
      <w:docPartBody>
        <w:p w:rsidR="003925F0" w:rsidRDefault="00D66AF4" w:rsidP="00D66AF4">
          <w:pPr>
            <w:pStyle w:val="3390801FBB0448C69748B1A28A37F9C8"/>
          </w:pPr>
          <w:r w:rsidRPr="000F4324">
            <w:rPr>
              <w:rStyle w:val="Besedilooznabemesta"/>
            </w:rPr>
            <w:t>Kliknite ali tapnite tukaj, če želite vnesti besedilo.</w:t>
          </w:r>
        </w:p>
      </w:docPartBody>
    </w:docPart>
    <w:docPart>
      <w:docPartPr>
        <w:name w:val="5DA79BC4D07C4299AF1CF090DBA8F199"/>
        <w:category>
          <w:name w:val="Splošno"/>
          <w:gallery w:val="placeholder"/>
        </w:category>
        <w:types>
          <w:type w:val="bbPlcHdr"/>
        </w:types>
        <w:behaviors>
          <w:behavior w:val="content"/>
        </w:behaviors>
        <w:guid w:val="{1F693853-03E5-4D98-8EF8-72D929F05016}"/>
      </w:docPartPr>
      <w:docPartBody>
        <w:p w:rsidR="003925F0" w:rsidRDefault="00D66AF4" w:rsidP="00D66AF4">
          <w:pPr>
            <w:pStyle w:val="5DA79BC4D07C4299AF1CF090DBA8F199"/>
          </w:pPr>
          <w:r w:rsidRPr="000F4324">
            <w:rPr>
              <w:rStyle w:val="Besedilooznabemesta"/>
            </w:rPr>
            <w:t>Kliknite ali tapnite tukaj, če želite vnesti besedilo.</w:t>
          </w:r>
        </w:p>
      </w:docPartBody>
    </w:docPart>
    <w:docPart>
      <w:docPartPr>
        <w:name w:val="24A4523E5C1E45BAAD3D0625DFA255DF"/>
        <w:category>
          <w:name w:val="Splošno"/>
          <w:gallery w:val="placeholder"/>
        </w:category>
        <w:types>
          <w:type w:val="bbPlcHdr"/>
        </w:types>
        <w:behaviors>
          <w:behavior w:val="content"/>
        </w:behaviors>
        <w:guid w:val="{742F1990-5B26-42CA-9C57-35D584E610E4}"/>
      </w:docPartPr>
      <w:docPartBody>
        <w:p w:rsidR="003925F0" w:rsidRDefault="00D66AF4" w:rsidP="00D66AF4">
          <w:pPr>
            <w:pStyle w:val="24A4523E5C1E45BAAD3D0625DFA255DF"/>
          </w:pPr>
          <w:r w:rsidRPr="000F4324">
            <w:rPr>
              <w:rStyle w:val="Besedilooznabemesta"/>
            </w:rPr>
            <w:t>Kliknite ali tapnite tukaj, če želite vnesti besedilo.</w:t>
          </w:r>
        </w:p>
      </w:docPartBody>
    </w:docPart>
    <w:docPart>
      <w:docPartPr>
        <w:name w:val="D02A19F46F764828A9EA5FA2F96F9182"/>
        <w:category>
          <w:name w:val="Splošno"/>
          <w:gallery w:val="placeholder"/>
        </w:category>
        <w:types>
          <w:type w:val="bbPlcHdr"/>
        </w:types>
        <w:behaviors>
          <w:behavior w:val="content"/>
        </w:behaviors>
        <w:guid w:val="{D4083E7C-C552-4680-8916-FA2902B8AF6A}"/>
      </w:docPartPr>
      <w:docPartBody>
        <w:p w:rsidR="003925F0" w:rsidRDefault="00D66AF4" w:rsidP="00D66AF4">
          <w:pPr>
            <w:pStyle w:val="D02A19F46F764828A9EA5FA2F96F9182"/>
          </w:pPr>
          <w:r w:rsidRPr="000F4324">
            <w:rPr>
              <w:rStyle w:val="Besedilooznabemesta"/>
            </w:rPr>
            <w:t>Kliknite ali tapnite tukaj, če želite vnesti besedilo.</w:t>
          </w:r>
        </w:p>
      </w:docPartBody>
    </w:docPart>
    <w:docPart>
      <w:docPartPr>
        <w:name w:val="58060D0338134868A2CDAD77820A7913"/>
        <w:category>
          <w:name w:val="Splošno"/>
          <w:gallery w:val="placeholder"/>
        </w:category>
        <w:types>
          <w:type w:val="bbPlcHdr"/>
        </w:types>
        <w:behaviors>
          <w:behavior w:val="content"/>
        </w:behaviors>
        <w:guid w:val="{2CD4D25B-7CC8-4905-98F0-5A789EEB0386}"/>
      </w:docPartPr>
      <w:docPartBody>
        <w:p w:rsidR="003925F0" w:rsidRDefault="00D66AF4" w:rsidP="00D66AF4">
          <w:pPr>
            <w:pStyle w:val="58060D0338134868A2CDAD77820A7913"/>
          </w:pPr>
          <w:r w:rsidRPr="000F4324">
            <w:rPr>
              <w:rStyle w:val="Besedilooznabemesta"/>
            </w:rPr>
            <w:t>Kliknite ali tapnite tukaj, če želite vnesti besedilo.</w:t>
          </w:r>
        </w:p>
      </w:docPartBody>
    </w:docPart>
    <w:docPart>
      <w:docPartPr>
        <w:name w:val="B04FE0B4EFCF47F0B1116A6FB55971E9"/>
        <w:category>
          <w:name w:val="Splošno"/>
          <w:gallery w:val="placeholder"/>
        </w:category>
        <w:types>
          <w:type w:val="bbPlcHdr"/>
        </w:types>
        <w:behaviors>
          <w:behavior w:val="content"/>
        </w:behaviors>
        <w:guid w:val="{93A88671-849D-4651-8DD5-AB3E793073F6}"/>
      </w:docPartPr>
      <w:docPartBody>
        <w:p w:rsidR="003925F0" w:rsidRDefault="00D66AF4" w:rsidP="00D66AF4">
          <w:pPr>
            <w:pStyle w:val="B04FE0B4EFCF47F0B1116A6FB55971E9"/>
          </w:pPr>
          <w:r w:rsidRPr="000F4324">
            <w:rPr>
              <w:rStyle w:val="Besedilooznabemesta"/>
            </w:rPr>
            <w:t>Kliknite ali tapnite tukaj, če želite vnesti besedilo.</w:t>
          </w:r>
        </w:p>
      </w:docPartBody>
    </w:docPart>
    <w:docPart>
      <w:docPartPr>
        <w:name w:val="64DCFC941E484B218047894FC4D63975"/>
        <w:category>
          <w:name w:val="Splošno"/>
          <w:gallery w:val="placeholder"/>
        </w:category>
        <w:types>
          <w:type w:val="bbPlcHdr"/>
        </w:types>
        <w:behaviors>
          <w:behavior w:val="content"/>
        </w:behaviors>
        <w:guid w:val="{000DCAEC-E447-4B4B-94F4-79B822617240}"/>
      </w:docPartPr>
      <w:docPartBody>
        <w:p w:rsidR="003925F0" w:rsidRDefault="00D66AF4" w:rsidP="00D66AF4">
          <w:pPr>
            <w:pStyle w:val="64DCFC941E484B218047894FC4D63975"/>
          </w:pPr>
          <w:r w:rsidRPr="000F4324">
            <w:rPr>
              <w:rStyle w:val="Besedilooznabemesta"/>
            </w:rPr>
            <w:t>Kliknite ali tapnite tukaj, če želite vnesti besedilo.</w:t>
          </w:r>
        </w:p>
      </w:docPartBody>
    </w:docPart>
    <w:docPart>
      <w:docPartPr>
        <w:name w:val="EB87A3F8F2D14AA68B46EFFF42492EB2"/>
        <w:category>
          <w:name w:val="Splošno"/>
          <w:gallery w:val="placeholder"/>
        </w:category>
        <w:types>
          <w:type w:val="bbPlcHdr"/>
        </w:types>
        <w:behaviors>
          <w:behavior w:val="content"/>
        </w:behaviors>
        <w:guid w:val="{022F8D13-317E-4043-807E-9CDAE1882BAB}"/>
      </w:docPartPr>
      <w:docPartBody>
        <w:p w:rsidR="003925F0" w:rsidRDefault="00D66AF4" w:rsidP="00D66AF4">
          <w:pPr>
            <w:pStyle w:val="EB87A3F8F2D14AA68B46EFFF42492EB2"/>
          </w:pPr>
          <w:r w:rsidRPr="000F4324">
            <w:rPr>
              <w:rStyle w:val="Besedilooznabemesta"/>
            </w:rPr>
            <w:t>Kliknite ali tapnite tukaj, če želite vnesti besedilo.</w:t>
          </w:r>
        </w:p>
      </w:docPartBody>
    </w:docPart>
    <w:docPart>
      <w:docPartPr>
        <w:name w:val="9D3BF455C22D45838ED1C96C607898ED"/>
        <w:category>
          <w:name w:val="Splošno"/>
          <w:gallery w:val="placeholder"/>
        </w:category>
        <w:types>
          <w:type w:val="bbPlcHdr"/>
        </w:types>
        <w:behaviors>
          <w:behavior w:val="content"/>
        </w:behaviors>
        <w:guid w:val="{272A2889-E298-41FF-AF23-F8832AC407D4}"/>
      </w:docPartPr>
      <w:docPartBody>
        <w:p w:rsidR="003925F0" w:rsidRDefault="00D66AF4" w:rsidP="00D66AF4">
          <w:pPr>
            <w:pStyle w:val="9D3BF455C22D45838ED1C96C607898ED"/>
          </w:pPr>
          <w:r w:rsidRPr="000F4324">
            <w:rPr>
              <w:rStyle w:val="Besedilooznabemesta"/>
            </w:rPr>
            <w:t>Kliknite ali tapnite tukaj, če želite vnesti besedilo.</w:t>
          </w:r>
        </w:p>
      </w:docPartBody>
    </w:docPart>
    <w:docPart>
      <w:docPartPr>
        <w:name w:val="5FCF907802E14567922A747BC5137CBB"/>
        <w:category>
          <w:name w:val="Splošno"/>
          <w:gallery w:val="placeholder"/>
        </w:category>
        <w:types>
          <w:type w:val="bbPlcHdr"/>
        </w:types>
        <w:behaviors>
          <w:behavior w:val="content"/>
        </w:behaviors>
        <w:guid w:val="{C23C6AB7-F510-418B-B964-83911D3E4009}"/>
      </w:docPartPr>
      <w:docPartBody>
        <w:p w:rsidR="003925F0" w:rsidRDefault="00D66AF4" w:rsidP="00D66AF4">
          <w:pPr>
            <w:pStyle w:val="5FCF907802E14567922A747BC5137CBB"/>
          </w:pPr>
          <w:r w:rsidRPr="000F4324">
            <w:rPr>
              <w:rStyle w:val="Besedilooznabemesta"/>
            </w:rPr>
            <w:t>Kliknite ali tapnite tukaj, če želite vnesti besedilo.</w:t>
          </w:r>
        </w:p>
      </w:docPartBody>
    </w:docPart>
    <w:docPart>
      <w:docPartPr>
        <w:name w:val="29356D6B5FCF453093FED8AF9F72BD4C"/>
        <w:category>
          <w:name w:val="Splošno"/>
          <w:gallery w:val="placeholder"/>
        </w:category>
        <w:types>
          <w:type w:val="bbPlcHdr"/>
        </w:types>
        <w:behaviors>
          <w:behavior w:val="content"/>
        </w:behaviors>
        <w:guid w:val="{C4A959B6-32D4-4F69-8B09-E09158DE45F1}"/>
      </w:docPartPr>
      <w:docPartBody>
        <w:p w:rsidR="003925F0" w:rsidRDefault="00D66AF4" w:rsidP="00D66AF4">
          <w:pPr>
            <w:pStyle w:val="29356D6B5FCF453093FED8AF9F72BD4C"/>
          </w:pPr>
          <w:r w:rsidRPr="000F4324">
            <w:rPr>
              <w:rStyle w:val="Besedilooznabemesta"/>
            </w:rPr>
            <w:t>Kliknite ali tapnite tukaj, če želite vnesti besedilo.</w:t>
          </w:r>
        </w:p>
      </w:docPartBody>
    </w:docPart>
    <w:docPart>
      <w:docPartPr>
        <w:name w:val="472CB3D7E6D4435AB176FE9AE7666770"/>
        <w:category>
          <w:name w:val="Splošno"/>
          <w:gallery w:val="placeholder"/>
        </w:category>
        <w:types>
          <w:type w:val="bbPlcHdr"/>
        </w:types>
        <w:behaviors>
          <w:behavior w:val="content"/>
        </w:behaviors>
        <w:guid w:val="{33AB05C1-E1CB-420A-B0BF-0FFCBB56BF3A}"/>
      </w:docPartPr>
      <w:docPartBody>
        <w:p w:rsidR="003925F0" w:rsidRDefault="00D66AF4" w:rsidP="00D66AF4">
          <w:pPr>
            <w:pStyle w:val="472CB3D7E6D4435AB176FE9AE7666770"/>
          </w:pPr>
          <w:r w:rsidRPr="000F4324">
            <w:rPr>
              <w:rStyle w:val="Besedilooznabemesta"/>
            </w:rPr>
            <w:t>Kliknite ali tapnite tukaj, če želite vnesti besedilo.</w:t>
          </w:r>
        </w:p>
      </w:docPartBody>
    </w:docPart>
    <w:docPart>
      <w:docPartPr>
        <w:name w:val="250AC70DC99546CBBF5F33DB6D3C1FD4"/>
        <w:category>
          <w:name w:val="Splošno"/>
          <w:gallery w:val="placeholder"/>
        </w:category>
        <w:types>
          <w:type w:val="bbPlcHdr"/>
        </w:types>
        <w:behaviors>
          <w:behavior w:val="content"/>
        </w:behaviors>
        <w:guid w:val="{370336C7-AC8D-4430-9F9E-6162F4DBB824}"/>
      </w:docPartPr>
      <w:docPartBody>
        <w:p w:rsidR="003925F0" w:rsidRDefault="00D66AF4" w:rsidP="00D66AF4">
          <w:pPr>
            <w:pStyle w:val="250AC70DC99546CBBF5F33DB6D3C1FD4"/>
          </w:pPr>
          <w:r w:rsidRPr="000F4324">
            <w:rPr>
              <w:rStyle w:val="Besedilooznabemesta"/>
            </w:rPr>
            <w:t>Kliknite ali tapnite tukaj, če želite vnesti besedilo.</w:t>
          </w:r>
        </w:p>
      </w:docPartBody>
    </w:docPart>
    <w:docPart>
      <w:docPartPr>
        <w:name w:val="9D1C6BECA0AB43349A4785B216F03359"/>
        <w:category>
          <w:name w:val="Splošno"/>
          <w:gallery w:val="placeholder"/>
        </w:category>
        <w:types>
          <w:type w:val="bbPlcHdr"/>
        </w:types>
        <w:behaviors>
          <w:behavior w:val="content"/>
        </w:behaviors>
        <w:guid w:val="{FE246FA9-E18D-4154-AC05-199A4353784C}"/>
      </w:docPartPr>
      <w:docPartBody>
        <w:p w:rsidR="003925F0" w:rsidRDefault="00D66AF4" w:rsidP="00D66AF4">
          <w:pPr>
            <w:pStyle w:val="9D1C6BECA0AB43349A4785B216F03359"/>
          </w:pPr>
          <w:r w:rsidRPr="000F4324">
            <w:rPr>
              <w:rStyle w:val="Besedilooznabemesta"/>
            </w:rPr>
            <w:t>Kliknite ali tapnite tukaj, če želite vnesti besedilo.</w:t>
          </w:r>
        </w:p>
      </w:docPartBody>
    </w:docPart>
    <w:docPart>
      <w:docPartPr>
        <w:name w:val="6996E5CD98D145D3A3EA8DD386A21D47"/>
        <w:category>
          <w:name w:val="Splošno"/>
          <w:gallery w:val="placeholder"/>
        </w:category>
        <w:types>
          <w:type w:val="bbPlcHdr"/>
        </w:types>
        <w:behaviors>
          <w:behavior w:val="content"/>
        </w:behaviors>
        <w:guid w:val="{4709C2BB-CBAE-4B7A-9790-9C2AE12EF7EC}"/>
      </w:docPartPr>
      <w:docPartBody>
        <w:p w:rsidR="003925F0" w:rsidRDefault="00D66AF4" w:rsidP="00D66AF4">
          <w:pPr>
            <w:pStyle w:val="6996E5CD98D145D3A3EA8DD386A21D47"/>
          </w:pPr>
          <w:r w:rsidRPr="003B37EA">
            <w:rPr>
              <w:rStyle w:val="Besedilooznabemesta"/>
            </w:rPr>
            <w:t>Kliknite ali tapnite tukaj, če želite vnesti besedilo.</w:t>
          </w:r>
        </w:p>
      </w:docPartBody>
    </w:docPart>
    <w:docPart>
      <w:docPartPr>
        <w:name w:val="785DE83A4B82492480D7CD313C9C0216"/>
        <w:category>
          <w:name w:val="Splošno"/>
          <w:gallery w:val="placeholder"/>
        </w:category>
        <w:types>
          <w:type w:val="bbPlcHdr"/>
        </w:types>
        <w:behaviors>
          <w:behavior w:val="content"/>
        </w:behaviors>
        <w:guid w:val="{46B2B982-96CF-4C72-BB5D-49AA80D50572}"/>
      </w:docPartPr>
      <w:docPartBody>
        <w:p w:rsidR="00095249" w:rsidRDefault="001D2974" w:rsidP="001D2974">
          <w:pPr>
            <w:pStyle w:val="785DE83A4B82492480D7CD313C9C0216"/>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A11"/>
    <w:rsid w:val="000553A9"/>
    <w:rsid w:val="000703DC"/>
    <w:rsid w:val="00095249"/>
    <w:rsid w:val="000C0917"/>
    <w:rsid w:val="001041E6"/>
    <w:rsid w:val="001162B5"/>
    <w:rsid w:val="00123995"/>
    <w:rsid w:val="001246C0"/>
    <w:rsid w:val="00161A30"/>
    <w:rsid w:val="001A7A7F"/>
    <w:rsid w:val="001B372E"/>
    <w:rsid w:val="001C2161"/>
    <w:rsid w:val="001D2974"/>
    <w:rsid w:val="001E703F"/>
    <w:rsid w:val="002370FD"/>
    <w:rsid w:val="002476DC"/>
    <w:rsid w:val="002633B0"/>
    <w:rsid w:val="00263417"/>
    <w:rsid w:val="002A7F2D"/>
    <w:rsid w:val="00314AA6"/>
    <w:rsid w:val="00344B51"/>
    <w:rsid w:val="00356327"/>
    <w:rsid w:val="00361443"/>
    <w:rsid w:val="00370576"/>
    <w:rsid w:val="00375737"/>
    <w:rsid w:val="003925F0"/>
    <w:rsid w:val="003D05CB"/>
    <w:rsid w:val="003F46C9"/>
    <w:rsid w:val="00402477"/>
    <w:rsid w:val="004052A6"/>
    <w:rsid w:val="00452B08"/>
    <w:rsid w:val="00454353"/>
    <w:rsid w:val="004552B6"/>
    <w:rsid w:val="004768B8"/>
    <w:rsid w:val="00481016"/>
    <w:rsid w:val="004830DF"/>
    <w:rsid w:val="0048723B"/>
    <w:rsid w:val="004903C8"/>
    <w:rsid w:val="004D26CC"/>
    <w:rsid w:val="00515769"/>
    <w:rsid w:val="005530C9"/>
    <w:rsid w:val="005723CC"/>
    <w:rsid w:val="005A074A"/>
    <w:rsid w:val="005F7A9B"/>
    <w:rsid w:val="00646EEB"/>
    <w:rsid w:val="0066682F"/>
    <w:rsid w:val="006810B3"/>
    <w:rsid w:val="006D0002"/>
    <w:rsid w:val="006D55FC"/>
    <w:rsid w:val="006F18D8"/>
    <w:rsid w:val="006F44F5"/>
    <w:rsid w:val="0072146E"/>
    <w:rsid w:val="007A2C2E"/>
    <w:rsid w:val="007A4840"/>
    <w:rsid w:val="00813AF4"/>
    <w:rsid w:val="008705B9"/>
    <w:rsid w:val="008C4398"/>
    <w:rsid w:val="008F4F39"/>
    <w:rsid w:val="00951E7B"/>
    <w:rsid w:val="0095655D"/>
    <w:rsid w:val="00985618"/>
    <w:rsid w:val="00996B95"/>
    <w:rsid w:val="00A16FCB"/>
    <w:rsid w:val="00A4174C"/>
    <w:rsid w:val="00A75DAE"/>
    <w:rsid w:val="00A804A8"/>
    <w:rsid w:val="00B246BB"/>
    <w:rsid w:val="00B95C08"/>
    <w:rsid w:val="00BA4AF7"/>
    <w:rsid w:val="00BE339B"/>
    <w:rsid w:val="00C13777"/>
    <w:rsid w:val="00C14280"/>
    <w:rsid w:val="00C716FE"/>
    <w:rsid w:val="00CA4134"/>
    <w:rsid w:val="00CC5196"/>
    <w:rsid w:val="00CF7025"/>
    <w:rsid w:val="00D40FC7"/>
    <w:rsid w:val="00D66AF4"/>
    <w:rsid w:val="00D710E6"/>
    <w:rsid w:val="00D71F82"/>
    <w:rsid w:val="00DE52F5"/>
    <w:rsid w:val="00E31BE5"/>
    <w:rsid w:val="00E93B8A"/>
    <w:rsid w:val="00EF6BBB"/>
    <w:rsid w:val="00F015DC"/>
    <w:rsid w:val="00F03200"/>
    <w:rsid w:val="00F10DD2"/>
    <w:rsid w:val="00F814A1"/>
    <w:rsid w:val="00F95A11"/>
    <w:rsid w:val="00FB506A"/>
    <w:rsid w:val="00FC3AE0"/>
    <w:rsid w:val="00FE7A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D2974"/>
    <w:rPr>
      <w:color w:val="808080"/>
    </w:rPr>
  </w:style>
  <w:style w:type="paragraph" w:customStyle="1" w:styleId="F9E10BFF7A054CECA4862EA7CE9FB0AE">
    <w:name w:val="F9E10BFF7A054CECA4862EA7CE9FB0AE"/>
    <w:rsid w:val="00F95A11"/>
  </w:style>
  <w:style w:type="paragraph" w:customStyle="1" w:styleId="764269BEA3BA49169EC966C0744D2EC5">
    <w:name w:val="764269BEA3BA49169EC966C0744D2EC5"/>
    <w:rsid w:val="00F95A11"/>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DDB5C69CCDA74A3BB72E143E7B35F9FD">
    <w:name w:val="DDB5C69CCDA74A3BB72E143E7B35F9FD"/>
    <w:rsid w:val="00F95A11"/>
  </w:style>
  <w:style w:type="paragraph" w:customStyle="1" w:styleId="D39AE8F133CF4B428E3646A8422E8153">
    <w:name w:val="D39AE8F133CF4B428E3646A8422E8153"/>
    <w:rsid w:val="00F95A11"/>
  </w:style>
  <w:style w:type="paragraph" w:customStyle="1" w:styleId="2CDED744232440639E8D1C0CC627F0EC">
    <w:name w:val="2CDED744232440639E8D1C0CC627F0EC"/>
    <w:rsid w:val="00F95A11"/>
  </w:style>
  <w:style w:type="paragraph" w:customStyle="1" w:styleId="EF2F0C8F3BA9402ABC934A55519F0926">
    <w:name w:val="EF2F0C8F3BA9402ABC934A55519F0926"/>
    <w:rsid w:val="00F95A11"/>
  </w:style>
  <w:style w:type="paragraph" w:customStyle="1" w:styleId="DAE3F71DF5A740F39BD5EEEF8C56E1DD">
    <w:name w:val="DAE3F71DF5A740F39BD5EEEF8C56E1DD"/>
    <w:rsid w:val="00F95A11"/>
  </w:style>
  <w:style w:type="paragraph" w:customStyle="1" w:styleId="561D76B6072D48F384EB2445A38E6FC7">
    <w:name w:val="561D76B6072D48F384EB2445A38E6FC7"/>
    <w:rsid w:val="00F95A11"/>
  </w:style>
  <w:style w:type="paragraph" w:customStyle="1" w:styleId="98C3E267FFDE4BF2BA6E0497D2DE7D06">
    <w:name w:val="98C3E267FFDE4BF2BA6E0497D2DE7D06"/>
    <w:rsid w:val="00F95A11"/>
  </w:style>
  <w:style w:type="paragraph" w:customStyle="1" w:styleId="BE975D09911249A8B9940BFA356C7596">
    <w:name w:val="BE975D09911249A8B9940BFA356C7596"/>
    <w:rsid w:val="00F95A11"/>
  </w:style>
  <w:style w:type="paragraph" w:customStyle="1" w:styleId="5DABFA61AEEB4687955706AE1356D0C4">
    <w:name w:val="5DABFA61AEEB4687955706AE1356D0C4"/>
    <w:rsid w:val="00F95A11"/>
  </w:style>
  <w:style w:type="paragraph" w:customStyle="1" w:styleId="9D33DC6DAEF44F329E27813C43EAFF73">
    <w:name w:val="9D33DC6DAEF44F329E27813C43EAFF73"/>
    <w:rsid w:val="00F95A11"/>
  </w:style>
  <w:style w:type="paragraph" w:customStyle="1" w:styleId="49AA939EF733481FBA9BF4F9CFEC4522">
    <w:name w:val="49AA939EF733481FBA9BF4F9CFEC4522"/>
    <w:rsid w:val="00F95A11"/>
  </w:style>
  <w:style w:type="paragraph" w:customStyle="1" w:styleId="F788E3522C854E1CB93AE5AD4AD8AD17">
    <w:name w:val="F788E3522C854E1CB93AE5AD4AD8AD17"/>
    <w:rsid w:val="00F95A11"/>
  </w:style>
  <w:style w:type="paragraph" w:customStyle="1" w:styleId="33A3E0D05FB44B4586B99B6D7834C9BC">
    <w:name w:val="33A3E0D05FB44B4586B99B6D7834C9BC"/>
    <w:rsid w:val="00F95A11"/>
  </w:style>
  <w:style w:type="paragraph" w:customStyle="1" w:styleId="2BDA4B4E007D4322AE394FA84FB397E0">
    <w:name w:val="2BDA4B4E007D4322AE394FA84FB397E0"/>
    <w:rsid w:val="00F95A11"/>
  </w:style>
  <w:style w:type="paragraph" w:customStyle="1" w:styleId="9C01FAE2050C4099858F1D96E846E2A1">
    <w:name w:val="9C01FAE2050C4099858F1D96E846E2A1"/>
    <w:rsid w:val="00F95A11"/>
  </w:style>
  <w:style w:type="paragraph" w:customStyle="1" w:styleId="E599099A89F74187A1F34BB7544B20C9">
    <w:name w:val="E599099A89F74187A1F34BB7544B20C9"/>
    <w:rsid w:val="00F95A11"/>
  </w:style>
  <w:style w:type="paragraph" w:customStyle="1" w:styleId="D7A55F4075D24917809B9096EA45EE5F">
    <w:name w:val="D7A55F4075D24917809B9096EA45EE5F"/>
    <w:rsid w:val="00F95A11"/>
  </w:style>
  <w:style w:type="paragraph" w:customStyle="1" w:styleId="BEDB908FB136400899EF084F1C3BF17C">
    <w:name w:val="BEDB908FB136400899EF084F1C3BF17C"/>
    <w:rsid w:val="00F95A11"/>
  </w:style>
  <w:style w:type="paragraph" w:customStyle="1" w:styleId="F36E934BB964422E9FFA87CC8F8860A3">
    <w:name w:val="F36E934BB964422E9FFA87CC8F8860A3"/>
    <w:rsid w:val="00F95A11"/>
  </w:style>
  <w:style w:type="paragraph" w:customStyle="1" w:styleId="E98BAAC9368E452F80B5CF20E29BD22B">
    <w:name w:val="E98BAAC9368E452F80B5CF20E29BD22B"/>
    <w:rsid w:val="00F95A11"/>
  </w:style>
  <w:style w:type="paragraph" w:customStyle="1" w:styleId="C37BE623736C4BEE87710ABF34F9D5A4">
    <w:name w:val="C37BE623736C4BEE87710ABF34F9D5A4"/>
    <w:rsid w:val="00F95A11"/>
  </w:style>
  <w:style w:type="paragraph" w:customStyle="1" w:styleId="0356C2D61F68400A9AEF44B478744F27">
    <w:name w:val="0356C2D61F68400A9AEF44B478744F27"/>
    <w:rsid w:val="00F95A11"/>
  </w:style>
  <w:style w:type="paragraph" w:customStyle="1" w:styleId="565AA9778A5A41F4B2B4F9DE83C66258">
    <w:name w:val="565AA9778A5A41F4B2B4F9DE83C66258"/>
    <w:rsid w:val="004830DF"/>
  </w:style>
  <w:style w:type="paragraph" w:customStyle="1" w:styleId="0A297190308244A7BD40FC9B41A2E470">
    <w:name w:val="0A297190308244A7BD40FC9B41A2E470"/>
    <w:rsid w:val="004830DF"/>
  </w:style>
  <w:style w:type="paragraph" w:customStyle="1" w:styleId="3F8FE50C119448E7BAE6C158B59559B9">
    <w:name w:val="3F8FE50C119448E7BAE6C158B59559B9"/>
    <w:rsid w:val="004830DF"/>
  </w:style>
  <w:style w:type="paragraph" w:customStyle="1" w:styleId="022D056553514032A8CB7D2A12F87755">
    <w:name w:val="022D056553514032A8CB7D2A12F87755"/>
    <w:rsid w:val="00C716FE"/>
  </w:style>
  <w:style w:type="paragraph" w:customStyle="1" w:styleId="2E4F6F0E08D0437DA17EC2AB91BF9413">
    <w:name w:val="2E4F6F0E08D0437DA17EC2AB91BF9413"/>
    <w:rsid w:val="00D710E6"/>
  </w:style>
  <w:style w:type="paragraph" w:customStyle="1" w:styleId="1AA90FC0EA2F4A38842A8EA790B86218">
    <w:name w:val="1AA90FC0EA2F4A38842A8EA790B86218"/>
    <w:rsid w:val="005530C9"/>
  </w:style>
  <w:style w:type="paragraph" w:customStyle="1" w:styleId="EADE207FA8B1459D94D3B393784EEDB0">
    <w:name w:val="EADE207FA8B1459D94D3B393784EEDB0"/>
    <w:rsid w:val="005530C9"/>
  </w:style>
  <w:style w:type="paragraph" w:customStyle="1" w:styleId="8E2454CFE73545DEA1DB758799F99071">
    <w:name w:val="8E2454CFE73545DEA1DB758799F99071"/>
    <w:rsid w:val="005530C9"/>
  </w:style>
  <w:style w:type="paragraph" w:customStyle="1" w:styleId="4EA8028A14464C139AA18356C89E5A92">
    <w:name w:val="4EA8028A14464C139AA18356C89E5A92"/>
    <w:rsid w:val="005530C9"/>
  </w:style>
  <w:style w:type="paragraph" w:customStyle="1" w:styleId="3DCFC58E84C84C4698D6C3AEF9B020EC">
    <w:name w:val="3DCFC58E84C84C4698D6C3AEF9B020EC"/>
    <w:rsid w:val="005530C9"/>
  </w:style>
  <w:style w:type="paragraph" w:customStyle="1" w:styleId="AE251506CEA0406B95850CDD2FB07E6F">
    <w:name w:val="AE251506CEA0406B95850CDD2FB07E6F"/>
    <w:rsid w:val="005530C9"/>
  </w:style>
  <w:style w:type="paragraph" w:customStyle="1" w:styleId="58AFB5EC63DE4B8CA25D479BCC68E2AE">
    <w:name w:val="58AFB5EC63DE4B8CA25D479BCC68E2AE"/>
    <w:rsid w:val="005530C9"/>
  </w:style>
  <w:style w:type="paragraph" w:customStyle="1" w:styleId="F2E0A53A7E8346349B6F32C05E43AABD">
    <w:name w:val="F2E0A53A7E8346349B6F32C05E43AABD"/>
    <w:rsid w:val="005530C9"/>
  </w:style>
  <w:style w:type="paragraph" w:customStyle="1" w:styleId="339AC7BB835846C69A7F6F5A8B0AF3A3">
    <w:name w:val="339AC7BB835846C69A7F6F5A8B0AF3A3"/>
    <w:rsid w:val="005530C9"/>
  </w:style>
  <w:style w:type="paragraph" w:customStyle="1" w:styleId="1E23CF4CCD484422BBD52C315454F14C">
    <w:name w:val="1E23CF4CCD484422BBD52C315454F14C"/>
    <w:rsid w:val="005530C9"/>
  </w:style>
  <w:style w:type="paragraph" w:customStyle="1" w:styleId="319B98E2CB554BF3B9A43BA9FF4E5E3C">
    <w:name w:val="319B98E2CB554BF3B9A43BA9FF4E5E3C"/>
    <w:rsid w:val="005530C9"/>
  </w:style>
  <w:style w:type="paragraph" w:customStyle="1" w:styleId="DBC9792570E14C559DE601646F7BA63B">
    <w:name w:val="DBC9792570E14C559DE601646F7BA63B"/>
    <w:rsid w:val="005530C9"/>
  </w:style>
  <w:style w:type="paragraph" w:customStyle="1" w:styleId="DC509F3AB624450CB97DCD8370B017F1">
    <w:name w:val="DC509F3AB624450CB97DCD8370B017F1"/>
    <w:rsid w:val="005530C9"/>
  </w:style>
  <w:style w:type="paragraph" w:customStyle="1" w:styleId="384CD3F3AE6347B1AF567B194D6E9595">
    <w:name w:val="384CD3F3AE6347B1AF567B194D6E9595"/>
    <w:rsid w:val="005530C9"/>
  </w:style>
  <w:style w:type="paragraph" w:customStyle="1" w:styleId="C13C7F14FA9A4BF0AAF7B7CA2A8833B9">
    <w:name w:val="C13C7F14FA9A4BF0AAF7B7CA2A8833B9"/>
    <w:rsid w:val="005530C9"/>
  </w:style>
  <w:style w:type="paragraph" w:customStyle="1" w:styleId="C84D447C6DDA4BC5834B3B2787F63292">
    <w:name w:val="C84D447C6DDA4BC5834B3B2787F63292"/>
    <w:rsid w:val="005530C9"/>
  </w:style>
  <w:style w:type="paragraph" w:customStyle="1" w:styleId="F1AC475BE95343AB8C6994D8556D480A">
    <w:name w:val="F1AC475BE95343AB8C6994D8556D480A"/>
    <w:rsid w:val="005530C9"/>
  </w:style>
  <w:style w:type="paragraph" w:customStyle="1" w:styleId="FC2964515EA04128ABF2CF22CFFC854C">
    <w:name w:val="FC2964515EA04128ABF2CF22CFFC854C"/>
    <w:rsid w:val="005530C9"/>
  </w:style>
  <w:style w:type="paragraph" w:customStyle="1" w:styleId="A5795940CE254E4797DD544E4B079031">
    <w:name w:val="A5795940CE254E4797DD544E4B079031"/>
    <w:rsid w:val="005530C9"/>
  </w:style>
  <w:style w:type="paragraph" w:customStyle="1" w:styleId="57241918C17B44459C27D9F74FC42E49">
    <w:name w:val="57241918C17B44459C27D9F74FC42E49"/>
    <w:rsid w:val="001162B5"/>
  </w:style>
  <w:style w:type="paragraph" w:customStyle="1" w:styleId="3A06744EBF4742D1938FCFEB1F2E3B68">
    <w:name w:val="3A06744EBF4742D1938FCFEB1F2E3B68"/>
    <w:rsid w:val="001162B5"/>
  </w:style>
  <w:style w:type="paragraph" w:customStyle="1" w:styleId="409022C4793844B08FE348105114C72A">
    <w:name w:val="409022C4793844B08FE348105114C72A"/>
    <w:rsid w:val="001162B5"/>
  </w:style>
  <w:style w:type="paragraph" w:customStyle="1" w:styleId="18677326226A4B4FB0AACEBDE0E676BE">
    <w:name w:val="18677326226A4B4FB0AACEBDE0E676BE"/>
    <w:rsid w:val="001162B5"/>
  </w:style>
  <w:style w:type="paragraph" w:customStyle="1" w:styleId="760C68D902D840EAA25E32AFAFC42C37">
    <w:name w:val="760C68D902D840EAA25E32AFAFC42C37"/>
    <w:rsid w:val="001162B5"/>
  </w:style>
  <w:style w:type="paragraph" w:customStyle="1" w:styleId="53E673708FFC4F8A940B86FC82995075">
    <w:name w:val="53E673708FFC4F8A940B86FC82995075"/>
    <w:rsid w:val="004D26CC"/>
  </w:style>
  <w:style w:type="paragraph" w:customStyle="1" w:styleId="3AFFE573AC6847D181530911AD94BB2D">
    <w:name w:val="3AFFE573AC6847D181530911AD94BB2D"/>
    <w:rsid w:val="004903C8"/>
  </w:style>
  <w:style w:type="paragraph" w:customStyle="1" w:styleId="F88CA034C9D2468ABE4D72488B3019F5">
    <w:name w:val="F88CA034C9D2468ABE4D72488B3019F5"/>
    <w:rsid w:val="001041E6"/>
  </w:style>
  <w:style w:type="paragraph" w:customStyle="1" w:styleId="DBAE04ACE6D04230AABE8B1739D18E8F">
    <w:name w:val="DBAE04ACE6D04230AABE8B1739D18E8F"/>
    <w:rsid w:val="001041E6"/>
  </w:style>
  <w:style w:type="paragraph" w:customStyle="1" w:styleId="2C8ED76C0E6340D0B7D0677003C3FB54">
    <w:name w:val="2C8ED76C0E6340D0B7D0677003C3FB54"/>
    <w:rsid w:val="001041E6"/>
  </w:style>
  <w:style w:type="paragraph" w:customStyle="1" w:styleId="71993BFA037F4DF684903F3A8238175D">
    <w:name w:val="71993BFA037F4DF684903F3A8238175D"/>
    <w:rsid w:val="001041E6"/>
  </w:style>
  <w:style w:type="paragraph" w:customStyle="1" w:styleId="C85E563D78134A13BC45665356E4B9C5">
    <w:name w:val="C85E563D78134A13BC45665356E4B9C5"/>
    <w:rsid w:val="001041E6"/>
  </w:style>
  <w:style w:type="paragraph" w:customStyle="1" w:styleId="798E79A833D84DB29E1E24F9CB186874">
    <w:name w:val="798E79A833D84DB29E1E24F9CB186874"/>
    <w:rsid w:val="001041E6"/>
  </w:style>
  <w:style w:type="paragraph" w:customStyle="1" w:styleId="E300FD0ACE364261BCB28B594EE31F23">
    <w:name w:val="E300FD0ACE364261BCB28B594EE31F23"/>
    <w:rsid w:val="001041E6"/>
  </w:style>
  <w:style w:type="paragraph" w:customStyle="1" w:styleId="81625AFF6BD04DD79C33479F0E43F43D">
    <w:name w:val="81625AFF6BD04DD79C33479F0E43F43D"/>
    <w:rsid w:val="001041E6"/>
  </w:style>
  <w:style w:type="paragraph" w:customStyle="1" w:styleId="B45407680FEA4BF395E176620701AD2A">
    <w:name w:val="B45407680FEA4BF395E176620701AD2A"/>
    <w:rsid w:val="001041E6"/>
  </w:style>
  <w:style w:type="paragraph" w:customStyle="1" w:styleId="1FB8640672084945982900AF3A4F5422">
    <w:name w:val="1FB8640672084945982900AF3A4F5422"/>
    <w:rsid w:val="001041E6"/>
  </w:style>
  <w:style w:type="paragraph" w:customStyle="1" w:styleId="FC8A2C2FE62947D385ED7F6CF098DD99">
    <w:name w:val="FC8A2C2FE62947D385ED7F6CF098DD99"/>
    <w:rsid w:val="001041E6"/>
  </w:style>
  <w:style w:type="paragraph" w:customStyle="1" w:styleId="1EA48A080E44471ABFE3115E0DEA6DDF">
    <w:name w:val="1EA48A080E44471ABFE3115E0DEA6DDF"/>
    <w:rsid w:val="001041E6"/>
  </w:style>
  <w:style w:type="paragraph" w:customStyle="1" w:styleId="0C51E2444C9C403ABE72F32D52F53628">
    <w:name w:val="0C51E2444C9C403ABE72F32D52F53628"/>
    <w:rsid w:val="004552B6"/>
  </w:style>
  <w:style w:type="paragraph" w:customStyle="1" w:styleId="DADF76E6E76943DFB3AEB3A2CC0CFD3F">
    <w:name w:val="DADF76E6E76943DFB3AEB3A2CC0CFD3F"/>
    <w:rsid w:val="004552B6"/>
  </w:style>
  <w:style w:type="paragraph" w:customStyle="1" w:styleId="83A534D4A3904E378B4DDD87D9E4095C">
    <w:name w:val="83A534D4A3904E378B4DDD87D9E4095C"/>
    <w:rsid w:val="00CA4134"/>
  </w:style>
  <w:style w:type="paragraph" w:customStyle="1" w:styleId="FB7045769DCD4A37BF063F5F15CBA4B9">
    <w:name w:val="FB7045769DCD4A37BF063F5F15CBA4B9"/>
    <w:rsid w:val="00D66AF4"/>
  </w:style>
  <w:style w:type="paragraph" w:customStyle="1" w:styleId="306D61BE977C4CBA9AAE4F4A84D8783B">
    <w:name w:val="306D61BE977C4CBA9AAE4F4A84D8783B"/>
    <w:rsid w:val="00D66AF4"/>
  </w:style>
  <w:style w:type="paragraph" w:customStyle="1" w:styleId="2C981487566A43FB95A95A96972FA6FE">
    <w:name w:val="2C981487566A43FB95A95A96972FA6FE"/>
    <w:rsid w:val="00D66AF4"/>
  </w:style>
  <w:style w:type="paragraph" w:customStyle="1" w:styleId="6F914372072D422BA657DF7ADC53FCBF">
    <w:name w:val="6F914372072D422BA657DF7ADC53FCBF"/>
    <w:rsid w:val="00D66AF4"/>
  </w:style>
  <w:style w:type="paragraph" w:customStyle="1" w:styleId="AFE556EA9A344DEA95F5AD6E7DA73E32">
    <w:name w:val="AFE556EA9A344DEA95F5AD6E7DA73E32"/>
    <w:rsid w:val="00D66AF4"/>
  </w:style>
  <w:style w:type="paragraph" w:customStyle="1" w:styleId="996161755C1D4FE4A7DC23B631466C8E">
    <w:name w:val="996161755C1D4FE4A7DC23B631466C8E"/>
    <w:rsid w:val="00D66AF4"/>
  </w:style>
  <w:style w:type="paragraph" w:customStyle="1" w:styleId="D0156586EC834CBE8B36F9E569CCE8C2">
    <w:name w:val="D0156586EC834CBE8B36F9E569CCE8C2"/>
    <w:rsid w:val="00D66AF4"/>
  </w:style>
  <w:style w:type="paragraph" w:customStyle="1" w:styleId="583BF315F08A40D1A6D5C7C67FF8252E">
    <w:name w:val="583BF315F08A40D1A6D5C7C67FF8252E"/>
    <w:rsid w:val="00D66AF4"/>
  </w:style>
  <w:style w:type="paragraph" w:customStyle="1" w:styleId="F07CEACB62904526B454945C2DB19ABC">
    <w:name w:val="F07CEACB62904526B454945C2DB19ABC"/>
    <w:rsid w:val="00D66AF4"/>
  </w:style>
  <w:style w:type="paragraph" w:customStyle="1" w:styleId="AF015410AC5F43D098E97A6EA9AA4B41">
    <w:name w:val="AF015410AC5F43D098E97A6EA9AA4B41"/>
    <w:rsid w:val="00D66AF4"/>
  </w:style>
  <w:style w:type="paragraph" w:customStyle="1" w:styleId="FCE1304FFF9A4EFF8F81E68BFF9E7738">
    <w:name w:val="FCE1304FFF9A4EFF8F81E68BFF9E7738"/>
    <w:rsid w:val="00D66AF4"/>
  </w:style>
  <w:style w:type="paragraph" w:customStyle="1" w:styleId="FCD059F8F89543E8A9EDEE31C94BF8B1">
    <w:name w:val="FCD059F8F89543E8A9EDEE31C94BF8B1"/>
    <w:rsid w:val="00D66AF4"/>
  </w:style>
  <w:style w:type="paragraph" w:customStyle="1" w:styleId="B5A5FCFFE085404998A6FE3AB69265A3">
    <w:name w:val="B5A5FCFFE085404998A6FE3AB69265A3"/>
    <w:rsid w:val="00D66AF4"/>
  </w:style>
  <w:style w:type="paragraph" w:customStyle="1" w:styleId="6F23453EC727478B8E71BE519B483200">
    <w:name w:val="6F23453EC727478B8E71BE519B483200"/>
    <w:rsid w:val="00D66AF4"/>
  </w:style>
  <w:style w:type="paragraph" w:customStyle="1" w:styleId="9B2F6FAAD3864CEFBE585E40937A1457">
    <w:name w:val="9B2F6FAAD3864CEFBE585E40937A1457"/>
    <w:rsid w:val="00D66AF4"/>
  </w:style>
  <w:style w:type="paragraph" w:customStyle="1" w:styleId="62471319291F499AA52CE12BF7E33E65">
    <w:name w:val="62471319291F499AA52CE12BF7E33E65"/>
    <w:rsid w:val="00D66AF4"/>
  </w:style>
  <w:style w:type="paragraph" w:customStyle="1" w:styleId="9BBA60C0086243BC9AEF07FA2AA32104">
    <w:name w:val="9BBA60C0086243BC9AEF07FA2AA32104"/>
    <w:rsid w:val="00D66AF4"/>
  </w:style>
  <w:style w:type="paragraph" w:customStyle="1" w:styleId="317CD8F164464E13A78620EBE9A7A3B0">
    <w:name w:val="317CD8F164464E13A78620EBE9A7A3B0"/>
    <w:rsid w:val="00D66AF4"/>
  </w:style>
  <w:style w:type="paragraph" w:customStyle="1" w:styleId="87D4435E6A374E74BA881D5D675433BE">
    <w:name w:val="87D4435E6A374E74BA881D5D675433BE"/>
    <w:rsid w:val="00D66AF4"/>
  </w:style>
  <w:style w:type="paragraph" w:customStyle="1" w:styleId="0E56D2A216E6425BA93FA4615BF06351">
    <w:name w:val="0E56D2A216E6425BA93FA4615BF06351"/>
    <w:rsid w:val="00D66AF4"/>
  </w:style>
  <w:style w:type="paragraph" w:customStyle="1" w:styleId="3390801FBB0448C69748B1A28A37F9C8">
    <w:name w:val="3390801FBB0448C69748B1A28A37F9C8"/>
    <w:rsid w:val="00D66AF4"/>
  </w:style>
  <w:style w:type="paragraph" w:customStyle="1" w:styleId="5DA79BC4D07C4299AF1CF090DBA8F199">
    <w:name w:val="5DA79BC4D07C4299AF1CF090DBA8F199"/>
    <w:rsid w:val="00D66AF4"/>
  </w:style>
  <w:style w:type="paragraph" w:customStyle="1" w:styleId="24A4523E5C1E45BAAD3D0625DFA255DF">
    <w:name w:val="24A4523E5C1E45BAAD3D0625DFA255DF"/>
    <w:rsid w:val="00D66AF4"/>
  </w:style>
  <w:style w:type="paragraph" w:customStyle="1" w:styleId="D02A19F46F764828A9EA5FA2F96F9182">
    <w:name w:val="D02A19F46F764828A9EA5FA2F96F9182"/>
    <w:rsid w:val="00D66AF4"/>
  </w:style>
  <w:style w:type="paragraph" w:customStyle="1" w:styleId="58060D0338134868A2CDAD77820A7913">
    <w:name w:val="58060D0338134868A2CDAD77820A7913"/>
    <w:rsid w:val="00D66AF4"/>
  </w:style>
  <w:style w:type="paragraph" w:customStyle="1" w:styleId="B04FE0B4EFCF47F0B1116A6FB55971E9">
    <w:name w:val="B04FE0B4EFCF47F0B1116A6FB55971E9"/>
    <w:rsid w:val="00D66AF4"/>
  </w:style>
  <w:style w:type="paragraph" w:customStyle="1" w:styleId="64DCFC941E484B218047894FC4D63975">
    <w:name w:val="64DCFC941E484B218047894FC4D63975"/>
    <w:rsid w:val="00D66AF4"/>
  </w:style>
  <w:style w:type="paragraph" w:customStyle="1" w:styleId="EB87A3F8F2D14AA68B46EFFF42492EB2">
    <w:name w:val="EB87A3F8F2D14AA68B46EFFF42492EB2"/>
    <w:rsid w:val="00D66AF4"/>
  </w:style>
  <w:style w:type="paragraph" w:customStyle="1" w:styleId="9D3BF455C22D45838ED1C96C607898ED">
    <w:name w:val="9D3BF455C22D45838ED1C96C607898ED"/>
    <w:rsid w:val="00D66AF4"/>
  </w:style>
  <w:style w:type="paragraph" w:customStyle="1" w:styleId="5FCF907802E14567922A747BC5137CBB">
    <w:name w:val="5FCF907802E14567922A747BC5137CBB"/>
    <w:rsid w:val="00D66AF4"/>
  </w:style>
  <w:style w:type="paragraph" w:customStyle="1" w:styleId="29356D6B5FCF453093FED8AF9F72BD4C">
    <w:name w:val="29356D6B5FCF453093FED8AF9F72BD4C"/>
    <w:rsid w:val="00D66AF4"/>
  </w:style>
  <w:style w:type="paragraph" w:customStyle="1" w:styleId="472CB3D7E6D4435AB176FE9AE7666770">
    <w:name w:val="472CB3D7E6D4435AB176FE9AE7666770"/>
    <w:rsid w:val="00D66AF4"/>
  </w:style>
  <w:style w:type="paragraph" w:customStyle="1" w:styleId="250AC70DC99546CBBF5F33DB6D3C1FD4">
    <w:name w:val="250AC70DC99546CBBF5F33DB6D3C1FD4"/>
    <w:rsid w:val="00D66AF4"/>
  </w:style>
  <w:style w:type="paragraph" w:customStyle="1" w:styleId="9D1C6BECA0AB43349A4785B216F03359">
    <w:name w:val="9D1C6BECA0AB43349A4785B216F03359"/>
    <w:rsid w:val="00D66AF4"/>
  </w:style>
  <w:style w:type="paragraph" w:customStyle="1" w:styleId="37607A4A91EA4F479FE2CAC27862CFAB">
    <w:name w:val="37607A4A91EA4F479FE2CAC27862CFAB"/>
    <w:rsid w:val="00D66AF4"/>
  </w:style>
  <w:style w:type="paragraph" w:customStyle="1" w:styleId="99EB152AC59F45EBA0127872698CCE8A">
    <w:name w:val="99EB152AC59F45EBA0127872698CCE8A"/>
    <w:rsid w:val="00D66AF4"/>
  </w:style>
  <w:style w:type="paragraph" w:customStyle="1" w:styleId="CE3F87AC51804B7696246CE8C735818B">
    <w:name w:val="CE3F87AC51804B7696246CE8C735818B"/>
    <w:rsid w:val="00D66AF4"/>
  </w:style>
  <w:style w:type="paragraph" w:customStyle="1" w:styleId="08FD0EB7B90C498C98187B5641903A1A">
    <w:name w:val="08FD0EB7B90C498C98187B5641903A1A"/>
    <w:rsid w:val="00D66AF4"/>
  </w:style>
  <w:style w:type="paragraph" w:customStyle="1" w:styleId="70F0B9556F7343A3B624BD4CC9C0F7A9">
    <w:name w:val="70F0B9556F7343A3B624BD4CC9C0F7A9"/>
    <w:rsid w:val="00D66AF4"/>
  </w:style>
  <w:style w:type="paragraph" w:customStyle="1" w:styleId="12D5BBB0C747456391F4E41A45E9A370">
    <w:name w:val="12D5BBB0C747456391F4E41A45E9A370"/>
    <w:rsid w:val="00D66AF4"/>
  </w:style>
  <w:style w:type="paragraph" w:customStyle="1" w:styleId="3905866176BD4F53A6D430B2286A223D">
    <w:name w:val="3905866176BD4F53A6D430B2286A223D"/>
    <w:rsid w:val="00D66AF4"/>
  </w:style>
  <w:style w:type="paragraph" w:customStyle="1" w:styleId="FE7AE30861554EFD97498BC12AB73BD3">
    <w:name w:val="FE7AE30861554EFD97498BC12AB73BD3"/>
    <w:rsid w:val="00D66AF4"/>
  </w:style>
  <w:style w:type="paragraph" w:customStyle="1" w:styleId="E68DBD1F7E3D40358C3B639C460B19CF">
    <w:name w:val="E68DBD1F7E3D40358C3B639C460B19CF"/>
    <w:rsid w:val="00D66AF4"/>
  </w:style>
  <w:style w:type="paragraph" w:customStyle="1" w:styleId="7150CC64856E4F2482BCEF19375ED255">
    <w:name w:val="7150CC64856E4F2482BCEF19375ED255"/>
    <w:rsid w:val="00D66AF4"/>
  </w:style>
  <w:style w:type="paragraph" w:customStyle="1" w:styleId="6996E5CD98D145D3A3EA8DD386A21D47">
    <w:name w:val="6996E5CD98D145D3A3EA8DD386A21D47"/>
    <w:rsid w:val="00D66AF4"/>
  </w:style>
  <w:style w:type="paragraph" w:customStyle="1" w:styleId="3301E7AF944A4B32841CA1CFB9972252">
    <w:name w:val="3301E7AF944A4B32841CA1CFB9972252"/>
    <w:rsid w:val="001D2974"/>
  </w:style>
  <w:style w:type="paragraph" w:customStyle="1" w:styleId="785DE83A4B82492480D7CD313C9C0216">
    <w:name w:val="785DE83A4B82492480D7CD313C9C0216"/>
    <w:rsid w:val="001D29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45CEBB-1DE0-437E-B015-BAEFEE430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35</Pages>
  <Words>10412</Words>
  <Characters>59349</Characters>
  <Application>Microsoft Office Word</Application>
  <DocSecurity>0</DocSecurity>
  <Lines>494</Lines>
  <Paragraphs>139</Paragraphs>
  <ScaleCrop>false</ScaleCrop>
  <HeadingPairs>
    <vt:vector size="4" baseType="variant">
      <vt:variant>
        <vt:lpstr>Naslov</vt:lpstr>
      </vt:variant>
      <vt:variant>
        <vt:i4>1</vt:i4>
      </vt:variant>
      <vt:variant>
        <vt:lpstr>Podnaslovi</vt:lpstr>
      </vt:variant>
      <vt:variant>
        <vt:i4>29</vt:i4>
      </vt:variant>
    </vt:vector>
  </HeadingPairs>
  <TitlesOfParts>
    <vt:vector size="30" baseType="lpstr">
      <vt:lpstr/>
      <vt:lpstr/>
      <vt:lpstr>A) POVABILO K ODDAJI PONUDBE</vt:lpstr>
      <vt:lpstr>B) NAVODILA UDELEŽENCEM ZA IZDELAVO PRIJAVE</vt:lpstr>
      <vt:lpstr>    I. SPLOŠNO O RAZPISU</vt:lpstr>
      <vt:lpstr>        1.1 Vrsta postopka</vt:lpstr>
      <vt:lpstr>        1.2 Opis predmeta naročila</vt:lpstr>
      <vt:lpstr>        1.3 Veljavnost ponudbe</vt:lpstr>
      <vt:lpstr>        </vt:lpstr>
      <vt:lpstr>        1.4 Pojasnila in dopolnitev razpisne dokumentacije</vt:lpstr>
      <vt:lpstr>        1.5 Sodelovanje na razpisu</vt:lpstr>
      <vt:lpstr>        1.6 Pravilna prijava</vt:lpstr>
      <vt:lpstr>        1.7 Pogoji za priznanje sposobnosti </vt:lpstr>
      <vt:lpstr>        1.8 Zaupnost</vt:lpstr>
      <vt:lpstr>        1.9 Jezik </vt:lpstr>
      <vt:lpstr>        1.10 Rok za predložitev prijav </vt:lpstr>
      <vt:lpstr>        1.11 Stroški priprave prijave </vt:lpstr>
      <vt:lpstr>        1.12  Izločitev prijav </vt:lpstr>
      <vt:lpstr>        1.13 Zavarovanja </vt:lpstr>
      <vt:lpstr>        1.14 Merilo za izbiro </vt:lpstr>
      <vt:lpstr>        1.15 Izbira v primeru enakih najugodnejših ponudb </vt:lpstr>
      <vt:lpstr>        1.16 Javno odpiranje ponudb </vt:lpstr>
      <vt:lpstr>        1.17 Variante </vt:lpstr>
      <vt:lpstr>        1.18 Pogodba</vt:lpstr>
      <vt:lpstr>        1.19 Ustavitev postopka, zavrnitev ponudb in odstop od izvedbe oddaje naročila</vt:lpstr>
      <vt:lpstr>        1.20 Protikorupcijsko obvestilo</vt:lpstr>
      <vt:lpstr>        1.21 Pravno varstvo</vt:lpstr>
      <vt:lpstr>C) OBRAZCI IN PRILOGE:</vt:lpstr>
      <vt:lpstr>PONUDBENI PREDRAČUN</vt:lpstr>
      <vt:lpstr/>
    </vt:vector>
  </TitlesOfParts>
  <Company/>
  <LinksUpToDate>false</LinksUpToDate>
  <CharactersWithSpaces>69622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ZDMS</dc:creator>
  <cp:keywords/>
  <dc:description/>
  <cp:lastModifiedBy>Marko Martinuzzi</cp:lastModifiedBy>
  <cp:revision>139</cp:revision>
  <cp:lastPrinted>2021-11-12T12:23:00Z</cp:lastPrinted>
  <dcterms:created xsi:type="dcterms:W3CDTF">2022-03-14T09:12:00Z</dcterms:created>
  <dcterms:modified xsi:type="dcterms:W3CDTF">2022-04-21T08:25:00Z</dcterms:modified>
</cp:coreProperties>
</file>